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6EB" w:rsidRPr="00330C2D" w:rsidRDefault="000826EB" w:rsidP="000826EB">
      <w:pPr>
        <w:jc w:val="center"/>
        <w:rPr>
          <w:rFonts w:ascii="Times New Roman" w:eastAsia="Times New Roman" w:hAnsi="Times New Roman"/>
          <w:lang w:eastAsia="ru-RU"/>
        </w:rPr>
      </w:pPr>
      <w:r w:rsidRPr="00330C2D">
        <w:rPr>
          <w:rFonts w:ascii="Times New Roman" w:hAnsi="Times New Roman"/>
          <w:noProof/>
          <w:lang w:val="uk-UA" w:eastAsia="uk-UA"/>
        </w:rPr>
        <w:drawing>
          <wp:inline distT="0" distB="0" distL="0" distR="0" wp14:anchorId="7A1B3AD0" wp14:editId="01AC2F62">
            <wp:extent cx="44767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0826EB" w:rsidRPr="00330C2D" w:rsidRDefault="000826EB" w:rsidP="000826EB">
      <w:pPr>
        <w:jc w:val="center"/>
        <w:rPr>
          <w:rFonts w:ascii="Times New Roman" w:hAnsi="Times New Roman"/>
          <w:sz w:val="12"/>
          <w:szCs w:val="12"/>
        </w:rPr>
      </w:pPr>
    </w:p>
    <w:p w:rsidR="000826EB" w:rsidRPr="00330C2D" w:rsidRDefault="000826EB" w:rsidP="000826EB">
      <w:pPr>
        <w:jc w:val="center"/>
        <w:rPr>
          <w:rFonts w:ascii="Times New Roman" w:hAnsi="Times New Roman"/>
          <w:b/>
          <w:bCs/>
          <w:sz w:val="36"/>
          <w:szCs w:val="36"/>
          <w:lang w:eastAsia="zh-CN"/>
        </w:rPr>
      </w:pPr>
      <w:r w:rsidRPr="00330C2D">
        <w:rPr>
          <w:rFonts w:ascii="Times New Roman" w:hAnsi="Times New Roman"/>
          <w:b/>
          <w:bCs/>
          <w:sz w:val="36"/>
          <w:szCs w:val="36"/>
          <w:lang w:eastAsia="zh-CN"/>
        </w:rPr>
        <w:t>СКВИРСЬКА МІСЬКА РАДА</w:t>
      </w:r>
    </w:p>
    <w:p w:rsidR="000826EB" w:rsidRPr="00330C2D" w:rsidRDefault="000826EB" w:rsidP="000826EB">
      <w:pPr>
        <w:jc w:val="center"/>
        <w:rPr>
          <w:rFonts w:ascii="Times New Roman" w:hAnsi="Times New Roman"/>
          <w:sz w:val="36"/>
          <w:szCs w:val="36"/>
          <w:lang w:eastAsia="zh-CN"/>
        </w:rPr>
      </w:pPr>
      <w:r w:rsidRPr="00330C2D">
        <w:rPr>
          <w:rFonts w:ascii="Times New Roman" w:hAnsi="Times New Roman"/>
          <w:b/>
          <w:sz w:val="36"/>
          <w:szCs w:val="36"/>
          <w:lang w:eastAsia="zh-CN"/>
        </w:rPr>
        <w:t>ВИКОНАВЧИЙ КОМІТЕТ</w:t>
      </w:r>
    </w:p>
    <w:p w:rsidR="000826EB" w:rsidRPr="00330C2D" w:rsidRDefault="000826EB" w:rsidP="000826EB">
      <w:pPr>
        <w:jc w:val="center"/>
        <w:rPr>
          <w:rFonts w:ascii="Times New Roman" w:hAnsi="Times New Roman"/>
          <w:b/>
          <w:sz w:val="12"/>
          <w:szCs w:val="12"/>
          <w:lang w:eastAsia="zh-CN"/>
        </w:rPr>
      </w:pPr>
    </w:p>
    <w:p w:rsidR="000826EB" w:rsidRPr="00330C2D" w:rsidRDefault="00D0443D" w:rsidP="000826EB">
      <w:pPr>
        <w:jc w:val="center"/>
        <w:rPr>
          <w:rFonts w:ascii="Times New Roman" w:hAnsi="Times New Roman"/>
          <w:b/>
          <w:sz w:val="36"/>
          <w:szCs w:val="36"/>
          <w:lang w:eastAsia="zh-CN"/>
        </w:rPr>
      </w:pPr>
      <w:r>
        <w:rPr>
          <w:rFonts w:ascii="Times New Roman" w:hAnsi="Times New Roman"/>
          <w:b/>
          <w:sz w:val="36"/>
          <w:szCs w:val="36"/>
          <w:lang w:val="uk-UA" w:eastAsia="zh-CN"/>
        </w:rPr>
        <w:t xml:space="preserve">ПРОЄКТ </w:t>
      </w:r>
      <w:r w:rsidR="000826EB" w:rsidRPr="00330C2D">
        <w:rPr>
          <w:rFonts w:ascii="Times New Roman" w:hAnsi="Times New Roman"/>
          <w:b/>
          <w:sz w:val="36"/>
          <w:szCs w:val="36"/>
          <w:lang w:eastAsia="zh-CN"/>
        </w:rPr>
        <w:t>РІШЕННЯ</w:t>
      </w:r>
    </w:p>
    <w:p w:rsidR="000826EB" w:rsidRPr="00330C2D" w:rsidRDefault="000826EB" w:rsidP="000826EB">
      <w:pPr>
        <w:jc w:val="center"/>
        <w:rPr>
          <w:rFonts w:ascii="Times New Roman" w:hAnsi="Times New Roman"/>
          <w:sz w:val="16"/>
          <w:szCs w:val="16"/>
          <w:lang w:eastAsia="zh-CN"/>
        </w:rPr>
      </w:pPr>
    </w:p>
    <w:p w:rsidR="000826EB" w:rsidRPr="00330C2D" w:rsidRDefault="000826EB" w:rsidP="000826EB">
      <w:pPr>
        <w:rPr>
          <w:rFonts w:ascii="Times New Roman" w:hAnsi="Times New Roman"/>
          <w:b/>
          <w:sz w:val="28"/>
          <w:szCs w:val="28"/>
          <w:lang w:eastAsia="zh-CN"/>
        </w:rPr>
      </w:pPr>
      <w:proofErr w:type="spellStart"/>
      <w:r w:rsidRPr="00330C2D">
        <w:rPr>
          <w:rFonts w:ascii="Times New Roman" w:hAnsi="Times New Roman"/>
          <w:b/>
          <w:sz w:val="28"/>
          <w:szCs w:val="28"/>
          <w:lang w:eastAsia="zh-CN"/>
        </w:rPr>
        <w:t>від</w:t>
      </w:r>
      <w:proofErr w:type="spellEnd"/>
      <w:r w:rsidRPr="00330C2D">
        <w:rPr>
          <w:rFonts w:ascii="Times New Roman" w:hAnsi="Times New Roman"/>
          <w:b/>
          <w:sz w:val="28"/>
          <w:szCs w:val="28"/>
          <w:lang w:eastAsia="zh-CN"/>
        </w:rPr>
        <w:t xml:space="preserve"> </w:t>
      </w:r>
      <w:r w:rsidR="00D0443D">
        <w:rPr>
          <w:rFonts w:ascii="Times New Roman" w:hAnsi="Times New Roman"/>
          <w:b/>
          <w:sz w:val="28"/>
          <w:szCs w:val="28"/>
          <w:lang w:val="uk-UA" w:eastAsia="zh-CN"/>
        </w:rPr>
        <w:t>___</w:t>
      </w:r>
      <w:r>
        <w:rPr>
          <w:rFonts w:ascii="Times New Roman" w:hAnsi="Times New Roman"/>
          <w:b/>
          <w:sz w:val="28"/>
          <w:szCs w:val="28"/>
          <w:lang w:eastAsia="zh-CN"/>
        </w:rPr>
        <w:t xml:space="preserve"> </w:t>
      </w:r>
      <w:r w:rsidR="00D0443D">
        <w:rPr>
          <w:rFonts w:ascii="Times New Roman" w:hAnsi="Times New Roman"/>
          <w:b/>
          <w:sz w:val="28"/>
          <w:szCs w:val="28"/>
          <w:lang w:val="uk-UA" w:eastAsia="zh-CN"/>
        </w:rPr>
        <w:t>березня</w:t>
      </w:r>
      <w:r w:rsidRPr="00330C2D">
        <w:rPr>
          <w:rFonts w:ascii="Times New Roman" w:hAnsi="Times New Roman"/>
          <w:b/>
          <w:sz w:val="28"/>
          <w:szCs w:val="28"/>
          <w:lang w:eastAsia="zh-CN"/>
        </w:rPr>
        <w:t xml:space="preserve"> 202</w:t>
      </w:r>
      <w:r w:rsidR="00D0443D">
        <w:rPr>
          <w:rFonts w:ascii="Times New Roman" w:hAnsi="Times New Roman"/>
          <w:b/>
          <w:sz w:val="28"/>
          <w:szCs w:val="28"/>
          <w:lang w:val="uk-UA" w:eastAsia="zh-CN"/>
        </w:rPr>
        <w:t>3</w:t>
      </w:r>
      <w:r w:rsidRPr="00330C2D">
        <w:rPr>
          <w:rFonts w:ascii="Times New Roman" w:hAnsi="Times New Roman"/>
          <w:b/>
          <w:sz w:val="28"/>
          <w:szCs w:val="28"/>
          <w:lang w:eastAsia="zh-CN"/>
        </w:rPr>
        <w:t xml:space="preserve"> року        </w:t>
      </w:r>
      <w:r>
        <w:rPr>
          <w:rFonts w:ascii="Times New Roman" w:hAnsi="Times New Roman"/>
          <w:b/>
          <w:sz w:val="28"/>
          <w:szCs w:val="28"/>
          <w:lang w:eastAsia="zh-CN"/>
        </w:rPr>
        <w:t xml:space="preserve">     </w:t>
      </w:r>
      <w:r w:rsidRPr="00330C2D">
        <w:rPr>
          <w:rFonts w:ascii="Times New Roman" w:hAnsi="Times New Roman"/>
          <w:b/>
          <w:sz w:val="28"/>
          <w:szCs w:val="28"/>
          <w:lang w:eastAsia="zh-CN"/>
        </w:rPr>
        <w:t xml:space="preserve">м. Сквира                       </w:t>
      </w:r>
      <w:r>
        <w:rPr>
          <w:rFonts w:ascii="Times New Roman" w:hAnsi="Times New Roman"/>
          <w:b/>
          <w:sz w:val="28"/>
          <w:szCs w:val="28"/>
          <w:lang w:eastAsia="zh-CN"/>
        </w:rPr>
        <w:t xml:space="preserve">       </w:t>
      </w:r>
      <w:r w:rsidR="00D0443D">
        <w:rPr>
          <w:rFonts w:ascii="Times New Roman" w:hAnsi="Times New Roman"/>
          <w:b/>
          <w:sz w:val="28"/>
          <w:szCs w:val="28"/>
          <w:lang w:val="uk-UA" w:eastAsia="zh-CN"/>
        </w:rPr>
        <w:t xml:space="preserve">  </w:t>
      </w:r>
      <w:r>
        <w:rPr>
          <w:rFonts w:ascii="Times New Roman" w:hAnsi="Times New Roman"/>
          <w:b/>
          <w:sz w:val="28"/>
          <w:szCs w:val="28"/>
          <w:lang w:eastAsia="zh-CN"/>
        </w:rPr>
        <w:t xml:space="preserve"> </w:t>
      </w:r>
      <w:r w:rsidRPr="00330C2D">
        <w:rPr>
          <w:rFonts w:ascii="Times New Roman" w:hAnsi="Times New Roman"/>
          <w:b/>
          <w:sz w:val="28"/>
          <w:szCs w:val="28"/>
          <w:lang w:eastAsia="zh-CN"/>
        </w:rPr>
        <w:t xml:space="preserve"> № </w:t>
      </w:r>
      <w:r w:rsidR="00D0443D">
        <w:rPr>
          <w:rFonts w:ascii="Times New Roman" w:hAnsi="Times New Roman"/>
          <w:b/>
          <w:sz w:val="28"/>
          <w:szCs w:val="28"/>
          <w:lang w:val="uk-UA" w:eastAsia="zh-CN"/>
        </w:rPr>
        <w:t>______</w:t>
      </w:r>
    </w:p>
    <w:p w:rsidR="000826EB" w:rsidRPr="00330C2D" w:rsidRDefault="000826EB" w:rsidP="000826EB">
      <w:pPr>
        <w:jc w:val="center"/>
        <w:rPr>
          <w:rFonts w:ascii="Times New Roman" w:hAnsi="Times New Roman"/>
          <w:b/>
          <w:sz w:val="28"/>
          <w:szCs w:val="28"/>
          <w:lang w:eastAsia="ru-RU"/>
        </w:rPr>
      </w:pPr>
    </w:p>
    <w:p w:rsidR="0047239E" w:rsidRDefault="0047239E" w:rsidP="000826EB">
      <w:pPr>
        <w:shd w:val="clear" w:color="auto" w:fill="FFFFFF"/>
        <w:rPr>
          <w:rFonts w:ascii="Times New Roman" w:eastAsia="Times New Roman" w:hAnsi="Times New Roman"/>
          <w:b/>
          <w:bCs/>
          <w:sz w:val="28"/>
          <w:szCs w:val="28"/>
          <w:lang w:eastAsia="ru-RU"/>
        </w:rPr>
      </w:pPr>
    </w:p>
    <w:p w:rsidR="000826EB" w:rsidRDefault="000826EB" w:rsidP="000826EB">
      <w:pPr>
        <w:shd w:val="clear" w:color="auto" w:fill="FFFFFF"/>
        <w:rPr>
          <w:rFonts w:ascii="Times New Roman" w:hAnsi="Times New Roman"/>
          <w:b/>
          <w:bCs/>
          <w:color w:val="000000"/>
          <w:sz w:val="28"/>
          <w:szCs w:val="28"/>
          <w:shd w:val="clear" w:color="auto" w:fill="FFFFFF"/>
          <w:lang w:val="uk-UA"/>
        </w:rPr>
      </w:pPr>
      <w:r w:rsidRPr="008858D6">
        <w:rPr>
          <w:rFonts w:ascii="Times New Roman" w:eastAsia="Times New Roman" w:hAnsi="Times New Roman"/>
          <w:b/>
          <w:bCs/>
          <w:sz w:val="28"/>
          <w:szCs w:val="28"/>
          <w:lang w:eastAsia="ru-RU"/>
        </w:rPr>
        <w:t xml:space="preserve">Про </w:t>
      </w:r>
      <w:r w:rsidR="0047239E">
        <w:rPr>
          <w:rFonts w:ascii="Times New Roman" w:eastAsia="Times New Roman" w:hAnsi="Times New Roman"/>
          <w:b/>
          <w:bCs/>
          <w:sz w:val="28"/>
          <w:szCs w:val="28"/>
          <w:lang w:val="uk-UA" w:eastAsia="ru-RU"/>
        </w:rPr>
        <w:t xml:space="preserve">втрату чинності </w:t>
      </w:r>
      <w:r w:rsidR="0047239E" w:rsidRPr="0047239E">
        <w:rPr>
          <w:rFonts w:ascii="Times New Roman" w:eastAsia="Times New Roman" w:hAnsi="Times New Roman"/>
          <w:b/>
          <w:bCs/>
          <w:sz w:val="28"/>
          <w:szCs w:val="28"/>
          <w:lang w:val="uk-UA" w:eastAsia="ru-RU"/>
        </w:rPr>
        <w:t>«</w:t>
      </w:r>
      <w:r w:rsidR="0047239E" w:rsidRPr="0047239E">
        <w:rPr>
          <w:rFonts w:ascii="Times New Roman" w:hAnsi="Times New Roman"/>
          <w:b/>
          <w:bCs/>
          <w:sz w:val="28"/>
          <w:szCs w:val="28"/>
          <w:lang w:val="uk-UA"/>
        </w:rPr>
        <w:t>Порядк</w:t>
      </w:r>
      <w:r w:rsidR="0047239E" w:rsidRPr="0047239E">
        <w:rPr>
          <w:rFonts w:ascii="Times New Roman" w:hAnsi="Times New Roman"/>
          <w:b/>
          <w:bCs/>
          <w:sz w:val="28"/>
          <w:szCs w:val="28"/>
          <w:lang w:val="uk-UA"/>
        </w:rPr>
        <w:t>у</w:t>
      </w:r>
      <w:r w:rsidR="0047239E" w:rsidRPr="0047239E">
        <w:rPr>
          <w:rFonts w:ascii="Times New Roman" w:hAnsi="Times New Roman"/>
          <w:b/>
          <w:bCs/>
          <w:color w:val="000000"/>
          <w:sz w:val="28"/>
          <w:szCs w:val="28"/>
          <w:shd w:val="clear" w:color="auto" w:fill="FFFFFF"/>
          <w:lang w:val="uk-UA"/>
        </w:rPr>
        <w:t xml:space="preserve"> надання </w:t>
      </w:r>
      <w:r w:rsidR="0047239E">
        <w:rPr>
          <w:rFonts w:ascii="Times New Roman"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 xml:space="preserve">та зміни адрес об’єктам нерухомості </w:t>
      </w:r>
      <w:r w:rsidR="0047239E">
        <w:rPr>
          <w:rFonts w:ascii="Times New Roman"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 xml:space="preserve">Сквирської міської територіальної громади», </w:t>
      </w:r>
      <w:r w:rsidR="0047239E">
        <w:rPr>
          <w:rFonts w:ascii="Times New Roman"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затверджен</w:t>
      </w:r>
      <w:r w:rsidR="0047239E" w:rsidRPr="0047239E">
        <w:rPr>
          <w:rFonts w:ascii="Times New Roman" w:hAnsi="Times New Roman"/>
          <w:b/>
          <w:bCs/>
          <w:color w:val="000000"/>
          <w:sz w:val="28"/>
          <w:szCs w:val="28"/>
          <w:shd w:val="clear" w:color="auto" w:fill="FFFFFF"/>
          <w:lang w:val="uk-UA"/>
        </w:rPr>
        <w:t>ого</w:t>
      </w:r>
      <w:r w:rsidR="0047239E" w:rsidRPr="0047239E">
        <w:rPr>
          <w:rFonts w:ascii="Times New Roman" w:hAnsi="Times New Roman"/>
          <w:b/>
          <w:bCs/>
          <w:color w:val="000000"/>
          <w:sz w:val="28"/>
          <w:szCs w:val="28"/>
          <w:shd w:val="clear" w:color="auto" w:fill="FFFFFF"/>
          <w:lang w:val="uk-UA"/>
        </w:rPr>
        <w:t xml:space="preserve"> рішенням виконавчого </w:t>
      </w:r>
      <w:r w:rsidR="0047239E">
        <w:rPr>
          <w:rFonts w:ascii="Times New Roman"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 xml:space="preserve">комітету Сквирської міської ради </w:t>
      </w:r>
      <w:r w:rsidR="0047239E">
        <w:rPr>
          <w:rFonts w:ascii="Times New Roman" w:hAnsi="Times New Roman"/>
          <w:b/>
          <w:bCs/>
          <w:color w:val="000000"/>
          <w:sz w:val="28"/>
          <w:szCs w:val="28"/>
          <w:shd w:val="clear" w:color="auto" w:fill="FFFFFF"/>
          <w:lang w:val="uk-UA"/>
        </w:rPr>
        <w:t xml:space="preserve">                                                                                         </w:t>
      </w:r>
      <w:r w:rsidR="0047239E" w:rsidRPr="0047239E">
        <w:rPr>
          <w:rFonts w:ascii="Times New Roman" w:hAnsi="Times New Roman"/>
          <w:b/>
          <w:bCs/>
          <w:color w:val="000000"/>
          <w:sz w:val="28"/>
          <w:szCs w:val="28"/>
          <w:shd w:val="clear" w:color="auto" w:fill="FFFFFF"/>
          <w:lang w:val="uk-UA"/>
        </w:rPr>
        <w:t xml:space="preserve">від 30.03.2021 року </w:t>
      </w:r>
      <w:r w:rsidR="0047239E" w:rsidRPr="0047239E">
        <w:rPr>
          <w:rFonts w:ascii="Times New Roman" w:eastAsia="Segoe UI Symbol" w:hAnsi="Times New Roman"/>
          <w:b/>
          <w:bCs/>
          <w:color w:val="000000"/>
          <w:sz w:val="28"/>
          <w:szCs w:val="28"/>
          <w:shd w:val="clear" w:color="auto" w:fill="FFFFFF"/>
          <w:lang w:val="uk-UA"/>
        </w:rPr>
        <w:t>№</w:t>
      </w:r>
      <w:r w:rsidR="0047239E" w:rsidRPr="0047239E">
        <w:rPr>
          <w:rFonts w:ascii="Times New Roman" w:hAnsi="Times New Roman"/>
          <w:b/>
          <w:bCs/>
          <w:color w:val="000000"/>
          <w:sz w:val="28"/>
          <w:szCs w:val="28"/>
          <w:shd w:val="clear" w:color="auto" w:fill="FFFFFF"/>
          <w:lang w:val="uk-UA"/>
        </w:rPr>
        <w:t>05/10</w:t>
      </w:r>
    </w:p>
    <w:p w:rsidR="0047239E" w:rsidRPr="00D122B7" w:rsidRDefault="0047239E" w:rsidP="000826EB">
      <w:pPr>
        <w:shd w:val="clear" w:color="auto" w:fill="FFFFFF"/>
        <w:rPr>
          <w:rFonts w:ascii="Times New Roman" w:eastAsia="Times New Roman" w:hAnsi="Times New Roman"/>
          <w:b/>
          <w:bCs/>
          <w:sz w:val="28"/>
          <w:szCs w:val="28"/>
          <w:lang w:eastAsia="ru-RU"/>
        </w:rPr>
      </w:pPr>
    </w:p>
    <w:p w:rsidR="000826EB" w:rsidRPr="008858D6" w:rsidRDefault="000826EB" w:rsidP="000826EB">
      <w:pPr>
        <w:pStyle w:val="ac"/>
        <w:shd w:val="clear" w:color="auto" w:fill="FFFFFF"/>
        <w:spacing w:before="0" w:beforeAutospacing="0" w:after="0" w:afterAutospacing="0"/>
        <w:rPr>
          <w:rFonts w:ascii="Arial" w:hAnsi="Arial" w:cs="Arial"/>
          <w:color w:val="3F3F3F"/>
          <w:sz w:val="28"/>
          <w:szCs w:val="28"/>
          <w:lang w:val="uk-UA"/>
        </w:rPr>
      </w:pPr>
      <w:r w:rsidRPr="008858D6">
        <w:rPr>
          <w:rFonts w:ascii="Arial" w:hAnsi="Arial" w:cs="Arial"/>
          <w:color w:val="3F3F3F"/>
          <w:sz w:val="28"/>
          <w:szCs w:val="28"/>
          <w:lang w:val="uk-UA"/>
        </w:rPr>
        <w:t> </w:t>
      </w:r>
    </w:p>
    <w:p w:rsidR="000826EB" w:rsidRPr="0047239E" w:rsidRDefault="000826EB" w:rsidP="000826EB">
      <w:pPr>
        <w:ind w:firstLine="567"/>
        <w:jc w:val="both"/>
        <w:rPr>
          <w:rFonts w:ascii="Times New Roman" w:eastAsia="Times New Roman" w:hAnsi="Times New Roman"/>
          <w:sz w:val="28"/>
          <w:szCs w:val="28"/>
          <w:lang w:val="uk-UA" w:eastAsia="ru-RU"/>
        </w:rPr>
      </w:pPr>
      <w:r w:rsidRPr="0047239E">
        <w:rPr>
          <w:rFonts w:ascii="Times New Roman" w:eastAsia="Times New Roman" w:hAnsi="Times New Roman"/>
          <w:sz w:val="28"/>
          <w:szCs w:val="28"/>
          <w:lang w:val="uk-UA" w:eastAsia="ru-RU"/>
        </w:rPr>
        <w:t xml:space="preserve">Керуючись </w:t>
      </w:r>
      <w:r w:rsidR="0047239E">
        <w:rPr>
          <w:rFonts w:ascii="Times New Roman" w:hAnsi="Times New Roman"/>
          <w:sz w:val="28"/>
          <w:szCs w:val="28"/>
          <w:lang w:val="uk-UA"/>
        </w:rPr>
        <w:t>п. 1</w:t>
      </w:r>
      <w:r w:rsidR="0047239E">
        <w:rPr>
          <w:rFonts w:ascii="Times New Roman" w:hAnsi="Times New Roman"/>
          <w:sz w:val="28"/>
          <w:szCs w:val="28"/>
          <w:vertAlign w:val="superscript"/>
          <w:lang w:val="uk-UA"/>
        </w:rPr>
        <w:t xml:space="preserve">1 </w:t>
      </w:r>
      <w:r w:rsidR="0047239E">
        <w:rPr>
          <w:rFonts w:ascii="Times New Roman" w:hAnsi="Times New Roman"/>
          <w:sz w:val="28"/>
          <w:szCs w:val="28"/>
          <w:lang w:val="uk-UA"/>
        </w:rPr>
        <w:t>ст. 37, 51, 52</w:t>
      </w:r>
      <w:r w:rsidR="0047239E">
        <w:rPr>
          <w:rFonts w:ascii="Times New Roman" w:hAnsi="Times New Roman"/>
          <w:sz w:val="28"/>
          <w:szCs w:val="28"/>
          <w:lang w:val="uk-UA"/>
        </w:rPr>
        <w:t>, 59</w:t>
      </w:r>
      <w:r w:rsidR="0047239E">
        <w:rPr>
          <w:rFonts w:ascii="Times New Roman" w:hAnsi="Times New Roman"/>
          <w:sz w:val="28"/>
          <w:szCs w:val="28"/>
          <w:lang w:val="uk-UA"/>
        </w:rPr>
        <w:t xml:space="preserve"> Закону України «Про місцеве самоврядування в Україні»,  </w:t>
      </w:r>
      <w:proofErr w:type="spellStart"/>
      <w:r w:rsidR="0047239E">
        <w:rPr>
          <w:rFonts w:ascii="Times New Roman" w:hAnsi="Times New Roman"/>
          <w:sz w:val="28"/>
          <w:szCs w:val="28"/>
          <w:lang w:val="uk-UA"/>
        </w:rPr>
        <w:t>пп</w:t>
      </w:r>
      <w:proofErr w:type="spellEnd"/>
      <w:r w:rsidR="0047239E">
        <w:rPr>
          <w:rFonts w:ascii="Times New Roman" w:hAnsi="Times New Roman"/>
          <w:sz w:val="28"/>
          <w:szCs w:val="28"/>
          <w:lang w:val="uk-UA"/>
        </w:rPr>
        <w:t xml:space="preserve">. 6 ч. 1, </w:t>
      </w:r>
      <w:proofErr w:type="spellStart"/>
      <w:r w:rsidR="0047239E">
        <w:rPr>
          <w:rFonts w:ascii="Times New Roman" w:hAnsi="Times New Roman"/>
          <w:sz w:val="28"/>
          <w:szCs w:val="28"/>
          <w:lang w:val="uk-UA"/>
        </w:rPr>
        <w:t>пп</w:t>
      </w:r>
      <w:proofErr w:type="spellEnd"/>
      <w:r w:rsidR="0047239E">
        <w:rPr>
          <w:rFonts w:ascii="Times New Roman" w:hAnsi="Times New Roman"/>
          <w:sz w:val="28"/>
          <w:szCs w:val="28"/>
          <w:lang w:val="uk-UA"/>
        </w:rPr>
        <w:t>. 14 ч. 2 ст. 22</w:t>
      </w:r>
      <w:r w:rsidR="0047239E">
        <w:rPr>
          <w:rFonts w:ascii="Times New Roman" w:hAnsi="Times New Roman"/>
          <w:sz w:val="28"/>
          <w:szCs w:val="28"/>
          <w:vertAlign w:val="superscript"/>
          <w:lang w:val="uk-UA"/>
        </w:rPr>
        <w:t>2</w:t>
      </w:r>
      <w:r w:rsidR="0047239E">
        <w:rPr>
          <w:rFonts w:ascii="Times New Roman" w:hAnsi="Times New Roman"/>
          <w:sz w:val="28"/>
          <w:szCs w:val="28"/>
          <w:lang w:val="uk-UA"/>
        </w:rPr>
        <w:t xml:space="preserve">, </w:t>
      </w:r>
      <w:proofErr w:type="spellStart"/>
      <w:r w:rsidR="0047239E">
        <w:rPr>
          <w:rFonts w:ascii="Times New Roman" w:hAnsi="Times New Roman"/>
          <w:sz w:val="28"/>
          <w:szCs w:val="28"/>
          <w:lang w:val="uk-UA"/>
        </w:rPr>
        <w:t>пп</w:t>
      </w:r>
      <w:proofErr w:type="spellEnd"/>
      <w:r w:rsidR="0047239E">
        <w:rPr>
          <w:rFonts w:ascii="Times New Roman" w:hAnsi="Times New Roman"/>
          <w:sz w:val="28"/>
          <w:szCs w:val="28"/>
          <w:lang w:val="uk-UA"/>
        </w:rPr>
        <w:t>. 1 ч. 1, ст. 22</w:t>
      </w:r>
      <w:r w:rsidR="0047239E">
        <w:rPr>
          <w:rFonts w:ascii="Times New Roman" w:hAnsi="Times New Roman"/>
          <w:sz w:val="28"/>
          <w:szCs w:val="28"/>
          <w:vertAlign w:val="superscript"/>
          <w:lang w:val="uk-UA"/>
        </w:rPr>
        <w:t>3</w:t>
      </w:r>
      <w:r w:rsidR="0047239E">
        <w:rPr>
          <w:rFonts w:ascii="Times New Roman" w:hAnsi="Times New Roman"/>
          <w:sz w:val="28"/>
          <w:szCs w:val="28"/>
          <w:lang w:val="uk-UA"/>
        </w:rPr>
        <w:t>, п. 9 ч. 2 ст. 26</w:t>
      </w:r>
      <w:r w:rsidR="0047239E">
        <w:rPr>
          <w:rFonts w:ascii="Times New Roman" w:hAnsi="Times New Roman"/>
          <w:sz w:val="28"/>
          <w:szCs w:val="28"/>
          <w:vertAlign w:val="superscript"/>
          <w:lang w:val="uk-UA"/>
        </w:rPr>
        <w:t>1</w:t>
      </w:r>
      <w:r w:rsidR="0047239E">
        <w:rPr>
          <w:rFonts w:ascii="Times New Roman" w:hAnsi="Times New Roman"/>
          <w:sz w:val="28"/>
          <w:szCs w:val="28"/>
          <w:lang w:val="uk-UA"/>
        </w:rPr>
        <w:t>, п. 2, ст. 26</w:t>
      </w:r>
      <w:r w:rsidR="0047239E">
        <w:rPr>
          <w:rFonts w:ascii="Times New Roman" w:hAnsi="Times New Roman"/>
          <w:sz w:val="28"/>
          <w:szCs w:val="28"/>
          <w:vertAlign w:val="superscript"/>
          <w:lang w:val="uk-UA"/>
        </w:rPr>
        <w:t>2</w:t>
      </w:r>
      <w:r w:rsidR="0047239E">
        <w:rPr>
          <w:rFonts w:ascii="Times New Roman" w:hAnsi="Times New Roman"/>
          <w:sz w:val="28"/>
          <w:szCs w:val="28"/>
          <w:lang w:val="uk-UA"/>
        </w:rPr>
        <w:t>, ст. 26</w:t>
      </w:r>
      <w:r w:rsidR="0047239E">
        <w:rPr>
          <w:rFonts w:ascii="Times New Roman" w:hAnsi="Times New Roman"/>
          <w:sz w:val="28"/>
          <w:szCs w:val="28"/>
          <w:vertAlign w:val="superscript"/>
          <w:lang w:val="uk-UA"/>
        </w:rPr>
        <w:t>3</w:t>
      </w:r>
      <w:r w:rsidR="0047239E">
        <w:rPr>
          <w:rFonts w:ascii="Times New Roman" w:hAnsi="Times New Roman"/>
          <w:sz w:val="28"/>
          <w:szCs w:val="28"/>
          <w:lang w:val="uk-UA"/>
        </w:rPr>
        <w:t>, ст. 26</w:t>
      </w:r>
      <w:r w:rsidR="0047239E">
        <w:rPr>
          <w:rFonts w:ascii="Times New Roman" w:hAnsi="Times New Roman"/>
          <w:sz w:val="28"/>
          <w:szCs w:val="28"/>
          <w:vertAlign w:val="superscript"/>
          <w:lang w:val="uk-UA"/>
        </w:rPr>
        <w:t>4</w:t>
      </w:r>
      <w:r w:rsidR="0047239E">
        <w:rPr>
          <w:rFonts w:ascii="Times New Roman" w:hAnsi="Times New Roman"/>
          <w:sz w:val="28"/>
          <w:szCs w:val="28"/>
          <w:lang w:val="uk-UA"/>
        </w:rPr>
        <w:t>, ст. 26</w:t>
      </w:r>
      <w:r w:rsidR="0047239E">
        <w:rPr>
          <w:rFonts w:ascii="Times New Roman" w:hAnsi="Times New Roman"/>
          <w:sz w:val="28"/>
          <w:szCs w:val="28"/>
          <w:vertAlign w:val="superscript"/>
          <w:lang w:val="uk-UA"/>
        </w:rPr>
        <w:t>5</w:t>
      </w:r>
      <w:r w:rsidR="0047239E">
        <w:rPr>
          <w:rFonts w:ascii="Times New Roman" w:hAnsi="Times New Roman"/>
          <w:sz w:val="28"/>
          <w:szCs w:val="28"/>
          <w:lang w:val="uk-UA"/>
        </w:rPr>
        <w:t xml:space="preserve"> Закону України «Про регулювання містобудівної діяльності», </w:t>
      </w:r>
      <w:r w:rsidR="0047239E" w:rsidRPr="00E26202">
        <w:rPr>
          <w:rFonts w:ascii="Times New Roman" w:hAnsi="Times New Roman"/>
          <w:color w:val="000000" w:themeColor="text1"/>
          <w:sz w:val="28"/>
          <w:szCs w:val="28"/>
          <w:lang w:val="uk-UA"/>
        </w:rPr>
        <w:t>«</w:t>
      </w:r>
      <w:r w:rsidR="0047239E" w:rsidRPr="00E26202">
        <w:rPr>
          <w:rFonts w:ascii="Times New Roman" w:hAnsi="Times New Roman"/>
          <w:bCs/>
          <w:color w:val="000000" w:themeColor="text1"/>
          <w:sz w:val="28"/>
          <w:szCs w:val="28"/>
          <w:lang w:val="uk-UA"/>
        </w:rPr>
        <w:t xml:space="preserve">Порядком присвоєння адрес об’єктам будівництва, об’єктам нерухомого майна» </w:t>
      </w:r>
      <w:r w:rsidR="0047239E">
        <w:rPr>
          <w:rFonts w:ascii="Times New Roman" w:hAnsi="Times New Roman"/>
          <w:bCs/>
          <w:sz w:val="28"/>
          <w:szCs w:val="28"/>
          <w:lang w:val="uk-UA"/>
        </w:rPr>
        <w:t>затвердженим постановою Кабінету Міністрів України від 07.07.2021 р. №690</w:t>
      </w:r>
      <w:r w:rsidR="00F11E51" w:rsidRPr="00F11E51">
        <w:rPr>
          <w:rFonts w:ascii="Times New Roman" w:hAnsi="Times New Roman"/>
          <w:sz w:val="28"/>
          <w:szCs w:val="28"/>
          <w:lang w:val="uk-UA"/>
        </w:rPr>
        <w:t>,</w:t>
      </w:r>
      <w:r w:rsidRPr="0047239E">
        <w:rPr>
          <w:rFonts w:ascii="Times New Roman" w:hAnsi="Times New Roman"/>
          <w:sz w:val="28"/>
          <w:szCs w:val="28"/>
          <w:lang w:val="uk-UA"/>
        </w:rPr>
        <w:t xml:space="preserve"> виконавчий комітет Сквирської міської ради </w:t>
      </w:r>
    </w:p>
    <w:p w:rsidR="000826EB" w:rsidRPr="0047239E" w:rsidRDefault="000826EB" w:rsidP="000826EB">
      <w:pPr>
        <w:jc w:val="both"/>
        <w:rPr>
          <w:rFonts w:ascii="Times New Roman" w:eastAsia="Times New Roman" w:hAnsi="Times New Roman"/>
          <w:sz w:val="28"/>
          <w:szCs w:val="28"/>
          <w:lang w:val="uk-UA" w:eastAsia="ru-RU"/>
        </w:rPr>
      </w:pPr>
    </w:p>
    <w:p w:rsidR="000826EB" w:rsidRPr="0047239E" w:rsidRDefault="000826EB" w:rsidP="000826EB">
      <w:pPr>
        <w:rPr>
          <w:rFonts w:ascii="Times New Roman" w:hAnsi="Times New Roman"/>
          <w:b/>
          <w:sz w:val="28"/>
          <w:szCs w:val="28"/>
          <w:lang w:val="uk-UA"/>
        </w:rPr>
      </w:pPr>
      <w:r w:rsidRPr="0047239E">
        <w:rPr>
          <w:rFonts w:ascii="Times New Roman" w:hAnsi="Times New Roman"/>
          <w:b/>
          <w:sz w:val="28"/>
          <w:szCs w:val="28"/>
          <w:lang w:val="uk-UA"/>
        </w:rPr>
        <w:t>В И Р І Ш И В :</w:t>
      </w:r>
    </w:p>
    <w:p w:rsidR="000826EB" w:rsidRPr="0047239E" w:rsidRDefault="000826EB" w:rsidP="000826EB">
      <w:pPr>
        <w:jc w:val="center"/>
        <w:rPr>
          <w:rFonts w:ascii="Times New Roman" w:hAnsi="Times New Roman"/>
          <w:b/>
          <w:sz w:val="28"/>
          <w:szCs w:val="28"/>
          <w:lang w:val="uk-UA"/>
        </w:rPr>
      </w:pPr>
    </w:p>
    <w:p w:rsidR="0047239E" w:rsidRDefault="0047239E" w:rsidP="0047239E">
      <w:pPr>
        <w:pStyle w:val="aa"/>
        <w:numPr>
          <w:ilvl w:val="0"/>
          <w:numId w:val="22"/>
        </w:numPr>
        <w:shd w:val="clear" w:color="auto" w:fill="FFFFFF"/>
        <w:jc w:val="both"/>
        <w:rPr>
          <w:rFonts w:ascii="Times New Roman" w:hAnsi="Times New Roman"/>
          <w:bCs/>
          <w:sz w:val="28"/>
          <w:szCs w:val="28"/>
          <w:lang w:val="uk-UA"/>
        </w:rPr>
      </w:pPr>
      <w:r w:rsidRPr="0047239E">
        <w:rPr>
          <w:rFonts w:ascii="Times New Roman" w:hAnsi="Times New Roman"/>
          <w:sz w:val="28"/>
          <w:szCs w:val="28"/>
          <w:lang w:val="uk-UA"/>
        </w:rPr>
        <w:t xml:space="preserve">Визнати таким, що </w:t>
      </w:r>
      <w:r w:rsidRPr="0047239E">
        <w:rPr>
          <w:rFonts w:ascii="Times New Roman" w:eastAsia="Times New Roman" w:hAnsi="Times New Roman"/>
          <w:sz w:val="28"/>
          <w:szCs w:val="28"/>
          <w:lang w:val="uk-UA" w:eastAsia="ru-RU"/>
        </w:rPr>
        <w:t>втрат</w:t>
      </w:r>
      <w:r w:rsidRPr="0047239E">
        <w:rPr>
          <w:rFonts w:ascii="Times New Roman" w:eastAsia="Times New Roman" w:hAnsi="Times New Roman"/>
          <w:sz w:val="28"/>
          <w:szCs w:val="28"/>
          <w:lang w:val="uk-UA" w:eastAsia="ru-RU"/>
        </w:rPr>
        <w:t>ив</w:t>
      </w:r>
      <w:r w:rsidRPr="0047239E">
        <w:rPr>
          <w:rFonts w:ascii="Times New Roman" w:eastAsia="Times New Roman" w:hAnsi="Times New Roman"/>
          <w:sz w:val="28"/>
          <w:szCs w:val="28"/>
          <w:lang w:val="uk-UA" w:eastAsia="ru-RU"/>
        </w:rPr>
        <w:t xml:space="preserve"> чинн</w:t>
      </w:r>
      <w:r w:rsidRPr="0047239E">
        <w:rPr>
          <w:rFonts w:ascii="Times New Roman" w:eastAsia="Times New Roman" w:hAnsi="Times New Roman"/>
          <w:sz w:val="28"/>
          <w:szCs w:val="28"/>
          <w:lang w:val="uk-UA" w:eastAsia="ru-RU"/>
        </w:rPr>
        <w:t>ість</w:t>
      </w:r>
      <w:r w:rsidRPr="0047239E">
        <w:rPr>
          <w:rFonts w:ascii="Times New Roman" w:eastAsia="Times New Roman" w:hAnsi="Times New Roman"/>
          <w:sz w:val="28"/>
          <w:szCs w:val="28"/>
          <w:lang w:val="uk-UA" w:eastAsia="ru-RU"/>
        </w:rPr>
        <w:t xml:space="preserve"> «</w:t>
      </w:r>
      <w:r w:rsidRPr="0047239E">
        <w:rPr>
          <w:rFonts w:ascii="Times New Roman" w:hAnsi="Times New Roman"/>
          <w:sz w:val="28"/>
          <w:szCs w:val="28"/>
          <w:lang w:val="uk-UA"/>
        </w:rPr>
        <w:t>Поряд</w:t>
      </w:r>
      <w:r w:rsidRPr="0047239E">
        <w:rPr>
          <w:rFonts w:ascii="Times New Roman" w:hAnsi="Times New Roman"/>
          <w:sz w:val="28"/>
          <w:szCs w:val="28"/>
          <w:lang w:val="uk-UA"/>
        </w:rPr>
        <w:t>о</w:t>
      </w:r>
      <w:r w:rsidRPr="0047239E">
        <w:rPr>
          <w:rFonts w:ascii="Times New Roman" w:hAnsi="Times New Roman"/>
          <w:sz w:val="28"/>
          <w:szCs w:val="28"/>
          <w:lang w:val="uk-UA"/>
        </w:rPr>
        <w:t>к</w:t>
      </w:r>
      <w:r w:rsidRPr="0047239E">
        <w:rPr>
          <w:rFonts w:ascii="Times New Roman" w:hAnsi="Times New Roman"/>
          <w:color w:val="000000"/>
          <w:sz w:val="28"/>
          <w:szCs w:val="28"/>
          <w:shd w:val="clear" w:color="auto" w:fill="FFFFFF"/>
          <w:lang w:val="uk-UA"/>
        </w:rPr>
        <w:t xml:space="preserve"> надання та зміни адрес об’єктам нерухомості Сквирської міської територіальної громади»,                                                       затверджен</w:t>
      </w:r>
      <w:r w:rsidRPr="0047239E">
        <w:rPr>
          <w:rFonts w:ascii="Times New Roman" w:hAnsi="Times New Roman"/>
          <w:color w:val="000000"/>
          <w:sz w:val="28"/>
          <w:szCs w:val="28"/>
          <w:shd w:val="clear" w:color="auto" w:fill="FFFFFF"/>
          <w:lang w:val="uk-UA"/>
        </w:rPr>
        <w:t>ий</w:t>
      </w:r>
      <w:r w:rsidRPr="0047239E">
        <w:rPr>
          <w:rFonts w:ascii="Times New Roman" w:hAnsi="Times New Roman"/>
          <w:color w:val="000000"/>
          <w:sz w:val="28"/>
          <w:szCs w:val="28"/>
          <w:shd w:val="clear" w:color="auto" w:fill="FFFFFF"/>
          <w:lang w:val="uk-UA"/>
        </w:rPr>
        <w:t xml:space="preserve"> рішенням виконавчого комітету Сквирської міської ради                                                                                          від 30.03.2021 року </w:t>
      </w:r>
      <w:r w:rsidRPr="0047239E">
        <w:rPr>
          <w:rFonts w:ascii="Times New Roman" w:eastAsia="Segoe UI Symbol" w:hAnsi="Times New Roman"/>
          <w:color w:val="000000"/>
          <w:sz w:val="28"/>
          <w:szCs w:val="28"/>
          <w:shd w:val="clear" w:color="auto" w:fill="FFFFFF"/>
          <w:lang w:val="uk-UA"/>
        </w:rPr>
        <w:t>№</w:t>
      </w:r>
      <w:r w:rsidRPr="0047239E">
        <w:rPr>
          <w:rFonts w:ascii="Times New Roman" w:hAnsi="Times New Roman"/>
          <w:color w:val="000000"/>
          <w:sz w:val="28"/>
          <w:szCs w:val="28"/>
          <w:shd w:val="clear" w:color="auto" w:fill="FFFFFF"/>
          <w:lang w:val="uk-UA"/>
        </w:rPr>
        <w:t>05/10</w:t>
      </w:r>
      <w:r w:rsidRPr="0047239E">
        <w:rPr>
          <w:rFonts w:ascii="Times New Roman" w:hAnsi="Times New Roman"/>
          <w:color w:val="000000"/>
          <w:sz w:val="28"/>
          <w:szCs w:val="28"/>
          <w:shd w:val="clear" w:color="auto" w:fill="FFFFFF"/>
          <w:lang w:val="uk-UA"/>
        </w:rPr>
        <w:t>, як такого що не відповідає</w:t>
      </w:r>
      <w:r w:rsidRPr="0047239E">
        <w:rPr>
          <w:rFonts w:ascii="Times New Roman" w:hAnsi="Times New Roman"/>
          <w:b/>
          <w:bCs/>
          <w:color w:val="000000"/>
          <w:sz w:val="28"/>
          <w:szCs w:val="28"/>
          <w:shd w:val="clear" w:color="auto" w:fill="FFFFFF"/>
          <w:lang w:val="uk-UA"/>
        </w:rPr>
        <w:t xml:space="preserve"> </w:t>
      </w:r>
      <w:r w:rsidRPr="0047239E">
        <w:rPr>
          <w:rFonts w:ascii="Times New Roman" w:hAnsi="Times New Roman"/>
          <w:color w:val="000000" w:themeColor="text1"/>
          <w:sz w:val="28"/>
          <w:szCs w:val="28"/>
          <w:lang w:val="uk-UA"/>
        </w:rPr>
        <w:t>«</w:t>
      </w:r>
      <w:r w:rsidRPr="0047239E">
        <w:rPr>
          <w:rFonts w:ascii="Times New Roman" w:hAnsi="Times New Roman"/>
          <w:bCs/>
          <w:color w:val="000000" w:themeColor="text1"/>
          <w:sz w:val="28"/>
          <w:szCs w:val="28"/>
          <w:lang w:val="uk-UA"/>
        </w:rPr>
        <w:t>Порядк</w:t>
      </w:r>
      <w:r w:rsidRPr="0047239E">
        <w:rPr>
          <w:rFonts w:ascii="Times New Roman" w:hAnsi="Times New Roman"/>
          <w:bCs/>
          <w:color w:val="000000" w:themeColor="text1"/>
          <w:sz w:val="28"/>
          <w:szCs w:val="28"/>
          <w:lang w:val="uk-UA"/>
        </w:rPr>
        <w:t>у</w:t>
      </w:r>
      <w:r w:rsidRPr="0047239E">
        <w:rPr>
          <w:rFonts w:ascii="Times New Roman" w:hAnsi="Times New Roman"/>
          <w:bCs/>
          <w:color w:val="000000" w:themeColor="text1"/>
          <w:sz w:val="28"/>
          <w:szCs w:val="28"/>
          <w:lang w:val="uk-UA"/>
        </w:rPr>
        <w:t xml:space="preserve"> присвоєння адрес об’єктам будівництва, об’єктам нерухомого майна» </w:t>
      </w:r>
      <w:r w:rsidRPr="0047239E">
        <w:rPr>
          <w:rFonts w:ascii="Times New Roman" w:hAnsi="Times New Roman"/>
          <w:bCs/>
          <w:sz w:val="28"/>
          <w:szCs w:val="28"/>
          <w:lang w:val="uk-UA"/>
        </w:rPr>
        <w:t>затвердженим постановою Кабінету Міністрів України від 07.07.2021 р. №690</w:t>
      </w:r>
      <w:r w:rsidRPr="0047239E">
        <w:rPr>
          <w:rFonts w:ascii="Times New Roman" w:hAnsi="Times New Roman"/>
          <w:bCs/>
          <w:sz w:val="28"/>
          <w:szCs w:val="28"/>
          <w:lang w:val="uk-UA"/>
        </w:rPr>
        <w:t>.</w:t>
      </w:r>
    </w:p>
    <w:p w:rsidR="000826EB" w:rsidRPr="0047239E" w:rsidRDefault="000826EB" w:rsidP="0047239E">
      <w:pPr>
        <w:pStyle w:val="aa"/>
        <w:numPr>
          <w:ilvl w:val="0"/>
          <w:numId w:val="22"/>
        </w:numPr>
        <w:shd w:val="clear" w:color="auto" w:fill="FFFFFF"/>
        <w:jc w:val="both"/>
        <w:rPr>
          <w:rFonts w:ascii="Times New Roman" w:hAnsi="Times New Roman"/>
          <w:bCs/>
          <w:sz w:val="28"/>
          <w:szCs w:val="28"/>
          <w:lang w:val="uk-UA"/>
        </w:rPr>
      </w:pPr>
      <w:r w:rsidRPr="0047239E">
        <w:rPr>
          <w:rFonts w:ascii="Times New Roman" w:hAnsi="Times New Roman"/>
          <w:sz w:val="28"/>
          <w:szCs w:val="28"/>
        </w:rPr>
        <w:t xml:space="preserve">Контроль за </w:t>
      </w:r>
      <w:proofErr w:type="spellStart"/>
      <w:r w:rsidRPr="0047239E">
        <w:rPr>
          <w:rFonts w:ascii="Times New Roman" w:hAnsi="Times New Roman"/>
          <w:sz w:val="28"/>
          <w:szCs w:val="28"/>
        </w:rPr>
        <w:t>виконанням</w:t>
      </w:r>
      <w:proofErr w:type="spellEnd"/>
      <w:r w:rsidRPr="0047239E">
        <w:rPr>
          <w:rFonts w:ascii="Times New Roman" w:hAnsi="Times New Roman"/>
          <w:sz w:val="28"/>
          <w:szCs w:val="28"/>
        </w:rPr>
        <w:t xml:space="preserve"> </w:t>
      </w:r>
      <w:proofErr w:type="spellStart"/>
      <w:r w:rsidRPr="0047239E">
        <w:rPr>
          <w:rFonts w:ascii="Times New Roman" w:hAnsi="Times New Roman"/>
          <w:sz w:val="28"/>
          <w:szCs w:val="28"/>
        </w:rPr>
        <w:t>рішення</w:t>
      </w:r>
      <w:proofErr w:type="spellEnd"/>
      <w:r w:rsidRPr="0047239E">
        <w:rPr>
          <w:rFonts w:ascii="Times New Roman" w:hAnsi="Times New Roman"/>
          <w:sz w:val="28"/>
          <w:szCs w:val="28"/>
        </w:rPr>
        <w:t xml:space="preserve"> </w:t>
      </w:r>
      <w:proofErr w:type="spellStart"/>
      <w:r w:rsidRPr="0047239E">
        <w:rPr>
          <w:rFonts w:ascii="Times New Roman" w:hAnsi="Times New Roman"/>
          <w:sz w:val="28"/>
          <w:szCs w:val="28"/>
        </w:rPr>
        <w:t>покласти</w:t>
      </w:r>
      <w:proofErr w:type="spellEnd"/>
      <w:r w:rsidRPr="0047239E">
        <w:rPr>
          <w:rFonts w:ascii="Times New Roman" w:hAnsi="Times New Roman"/>
          <w:sz w:val="28"/>
          <w:szCs w:val="28"/>
        </w:rPr>
        <w:t xml:space="preserve"> </w:t>
      </w:r>
      <w:r w:rsidR="008A22C2" w:rsidRPr="0047239E">
        <w:rPr>
          <w:rFonts w:ascii="Times New Roman" w:hAnsi="Times New Roman"/>
          <w:sz w:val="28"/>
          <w:szCs w:val="28"/>
          <w:lang w:val="uk-UA"/>
        </w:rPr>
        <w:t xml:space="preserve">на </w:t>
      </w:r>
      <w:proofErr w:type="spellStart"/>
      <w:r w:rsidRPr="0047239E">
        <w:rPr>
          <w:rFonts w:ascii="Times New Roman" w:hAnsi="Times New Roman"/>
          <w:sz w:val="28"/>
          <w:szCs w:val="28"/>
        </w:rPr>
        <w:t>керуючу</w:t>
      </w:r>
      <w:proofErr w:type="spellEnd"/>
      <w:r w:rsidRPr="0047239E">
        <w:rPr>
          <w:rFonts w:ascii="Times New Roman" w:hAnsi="Times New Roman"/>
          <w:sz w:val="28"/>
          <w:szCs w:val="28"/>
        </w:rPr>
        <w:t xml:space="preserve"> справами (секретаря) </w:t>
      </w:r>
      <w:proofErr w:type="spellStart"/>
      <w:r w:rsidRPr="0047239E">
        <w:rPr>
          <w:rFonts w:ascii="Times New Roman" w:hAnsi="Times New Roman"/>
          <w:sz w:val="28"/>
          <w:szCs w:val="28"/>
        </w:rPr>
        <w:t>виконавчого</w:t>
      </w:r>
      <w:proofErr w:type="spellEnd"/>
      <w:r w:rsidRPr="0047239E">
        <w:rPr>
          <w:rFonts w:ascii="Times New Roman" w:hAnsi="Times New Roman"/>
          <w:sz w:val="28"/>
          <w:szCs w:val="28"/>
        </w:rPr>
        <w:t xml:space="preserve"> </w:t>
      </w:r>
      <w:proofErr w:type="spellStart"/>
      <w:r w:rsidRPr="0047239E">
        <w:rPr>
          <w:rFonts w:ascii="Times New Roman" w:hAnsi="Times New Roman"/>
          <w:sz w:val="28"/>
          <w:szCs w:val="28"/>
        </w:rPr>
        <w:t>комітету</w:t>
      </w:r>
      <w:proofErr w:type="spellEnd"/>
      <w:r w:rsidRPr="0047239E">
        <w:rPr>
          <w:rFonts w:ascii="Times New Roman" w:hAnsi="Times New Roman"/>
          <w:sz w:val="28"/>
          <w:szCs w:val="28"/>
        </w:rPr>
        <w:t xml:space="preserve"> </w:t>
      </w:r>
      <w:proofErr w:type="spellStart"/>
      <w:r w:rsidRPr="0047239E">
        <w:rPr>
          <w:rFonts w:ascii="Times New Roman" w:hAnsi="Times New Roman"/>
          <w:sz w:val="28"/>
          <w:szCs w:val="28"/>
        </w:rPr>
        <w:t>міської</w:t>
      </w:r>
      <w:proofErr w:type="spellEnd"/>
      <w:r w:rsidRPr="0047239E">
        <w:rPr>
          <w:rFonts w:ascii="Times New Roman" w:hAnsi="Times New Roman"/>
          <w:sz w:val="28"/>
          <w:szCs w:val="28"/>
        </w:rPr>
        <w:t xml:space="preserve"> ради </w:t>
      </w:r>
      <w:proofErr w:type="spellStart"/>
      <w:r w:rsidRPr="0047239E">
        <w:rPr>
          <w:rFonts w:ascii="Times New Roman" w:hAnsi="Times New Roman"/>
          <w:sz w:val="28"/>
          <w:szCs w:val="28"/>
        </w:rPr>
        <w:t>Наталію</w:t>
      </w:r>
      <w:proofErr w:type="spellEnd"/>
      <w:r w:rsidRPr="0047239E">
        <w:rPr>
          <w:rFonts w:ascii="Times New Roman" w:hAnsi="Times New Roman"/>
          <w:sz w:val="28"/>
          <w:szCs w:val="28"/>
        </w:rPr>
        <w:t xml:space="preserve"> </w:t>
      </w:r>
      <w:proofErr w:type="spellStart"/>
      <w:r w:rsidRPr="0047239E">
        <w:rPr>
          <w:rFonts w:ascii="Times New Roman" w:hAnsi="Times New Roman"/>
          <w:sz w:val="28"/>
          <w:szCs w:val="28"/>
        </w:rPr>
        <w:t>Згардівську</w:t>
      </w:r>
      <w:proofErr w:type="spellEnd"/>
      <w:r w:rsidRPr="0047239E">
        <w:rPr>
          <w:rFonts w:ascii="Times New Roman" w:hAnsi="Times New Roman"/>
          <w:sz w:val="28"/>
          <w:szCs w:val="28"/>
        </w:rPr>
        <w:t>.</w:t>
      </w:r>
    </w:p>
    <w:p w:rsidR="000826EB" w:rsidRDefault="000826EB" w:rsidP="000826EB">
      <w:pPr>
        <w:pStyle w:val="ac"/>
        <w:spacing w:before="0" w:beforeAutospacing="0" w:after="0" w:afterAutospacing="0"/>
        <w:rPr>
          <w:rStyle w:val="af6"/>
          <w:sz w:val="28"/>
          <w:szCs w:val="28"/>
          <w:lang w:val="uk-UA"/>
        </w:rPr>
      </w:pPr>
    </w:p>
    <w:p w:rsidR="00090140" w:rsidRDefault="00090140" w:rsidP="000826EB">
      <w:pPr>
        <w:pStyle w:val="ac"/>
        <w:spacing w:before="0" w:beforeAutospacing="0" w:after="0" w:afterAutospacing="0"/>
        <w:rPr>
          <w:rStyle w:val="af6"/>
          <w:sz w:val="28"/>
          <w:szCs w:val="28"/>
          <w:lang w:val="uk-UA"/>
        </w:rPr>
      </w:pPr>
    </w:p>
    <w:p w:rsidR="0047239E" w:rsidRDefault="0047239E" w:rsidP="000826EB">
      <w:pPr>
        <w:pStyle w:val="ac"/>
        <w:spacing w:before="0" w:beforeAutospacing="0" w:after="0" w:afterAutospacing="0"/>
        <w:rPr>
          <w:rStyle w:val="af6"/>
          <w:sz w:val="28"/>
          <w:szCs w:val="28"/>
          <w:lang w:val="uk-UA"/>
        </w:rPr>
      </w:pPr>
    </w:p>
    <w:p w:rsidR="00911083" w:rsidRDefault="000826EB" w:rsidP="000826EB">
      <w:pPr>
        <w:pStyle w:val="ac"/>
        <w:spacing w:before="0" w:beforeAutospacing="0" w:after="0" w:afterAutospacing="0"/>
        <w:rPr>
          <w:rStyle w:val="af6"/>
          <w:sz w:val="28"/>
          <w:szCs w:val="28"/>
          <w:lang w:val="uk-UA"/>
        </w:rPr>
      </w:pPr>
      <w:bookmarkStart w:id="0" w:name="_GoBack"/>
      <w:bookmarkEnd w:id="0"/>
      <w:r w:rsidRPr="00E3429B">
        <w:rPr>
          <w:rStyle w:val="af6"/>
          <w:sz w:val="28"/>
          <w:szCs w:val="28"/>
          <w:lang w:val="uk-UA"/>
        </w:rPr>
        <w:t>Голова виконкому</w:t>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r>
      <w:r w:rsidRPr="00E3429B">
        <w:rPr>
          <w:rStyle w:val="af6"/>
          <w:sz w:val="28"/>
          <w:szCs w:val="28"/>
          <w:lang w:val="uk-UA"/>
        </w:rPr>
        <w:tab/>
        <w:t xml:space="preserve">            Валентина ЛЕВІЦЬКА</w:t>
      </w:r>
    </w:p>
    <w:p w:rsidR="00D35456" w:rsidRDefault="00D35456" w:rsidP="000826EB">
      <w:pPr>
        <w:pStyle w:val="ac"/>
        <w:spacing w:before="0" w:beforeAutospacing="0" w:after="0" w:afterAutospacing="0"/>
        <w:rPr>
          <w:rStyle w:val="af6"/>
          <w:sz w:val="28"/>
          <w:szCs w:val="28"/>
          <w:lang w:val="uk-UA"/>
        </w:rPr>
      </w:pPr>
    </w:p>
    <w:p w:rsidR="003E221A" w:rsidRDefault="003E221A" w:rsidP="00D35456">
      <w:pPr>
        <w:jc w:val="both"/>
        <w:rPr>
          <w:rFonts w:ascii="Times New Roman" w:eastAsia="Times New Roman" w:hAnsi="Times New Roman"/>
          <w:b/>
          <w:sz w:val="28"/>
          <w:szCs w:val="28"/>
          <w:lang w:val="uk-UA" w:eastAsia="ru-RU"/>
        </w:rPr>
      </w:pPr>
    </w:p>
    <w:p w:rsidR="003E221A" w:rsidRDefault="003E221A" w:rsidP="00D35456">
      <w:pPr>
        <w:jc w:val="both"/>
        <w:rPr>
          <w:rFonts w:ascii="Times New Roman" w:eastAsia="Times New Roman" w:hAnsi="Times New Roman"/>
          <w:b/>
          <w:sz w:val="28"/>
          <w:szCs w:val="28"/>
          <w:lang w:val="uk-UA" w:eastAsia="ru-RU"/>
        </w:rPr>
      </w:pPr>
    </w:p>
    <w:p w:rsidR="006728CF" w:rsidRDefault="006728CF" w:rsidP="00D35456">
      <w:pPr>
        <w:jc w:val="both"/>
        <w:rPr>
          <w:rFonts w:ascii="Times New Roman" w:eastAsia="Times New Roman" w:hAnsi="Times New Roman"/>
          <w:b/>
          <w:sz w:val="28"/>
          <w:szCs w:val="28"/>
          <w:lang w:val="uk-UA" w:eastAsia="ru-RU"/>
        </w:rPr>
      </w:pPr>
    </w:p>
    <w:p w:rsidR="006728CF" w:rsidRDefault="006728CF" w:rsidP="00D35456">
      <w:pPr>
        <w:jc w:val="both"/>
        <w:rPr>
          <w:rFonts w:ascii="Times New Roman" w:eastAsia="Times New Roman" w:hAnsi="Times New Roman"/>
          <w:b/>
          <w:sz w:val="28"/>
          <w:szCs w:val="28"/>
          <w:lang w:val="uk-UA" w:eastAsia="ru-RU"/>
        </w:rPr>
      </w:pPr>
    </w:p>
    <w:p w:rsidR="006728CF" w:rsidRDefault="006728CF" w:rsidP="00D35456">
      <w:pPr>
        <w:jc w:val="both"/>
        <w:rPr>
          <w:rFonts w:ascii="Times New Roman" w:eastAsia="Times New Roman" w:hAnsi="Times New Roman"/>
          <w:b/>
          <w:sz w:val="28"/>
          <w:szCs w:val="28"/>
          <w:lang w:val="uk-UA" w:eastAsia="ru-RU"/>
        </w:rPr>
      </w:pPr>
    </w:p>
    <w:p w:rsidR="00D35456" w:rsidRPr="007E17C3" w:rsidRDefault="00D35456" w:rsidP="00D35456">
      <w:pPr>
        <w:jc w:val="both"/>
        <w:rPr>
          <w:rFonts w:ascii="Times New Roman" w:eastAsia="Times New Roman" w:hAnsi="Times New Roman"/>
          <w:b/>
          <w:sz w:val="28"/>
          <w:szCs w:val="28"/>
          <w:lang w:val="uk-UA" w:eastAsia="ru-RU"/>
        </w:rPr>
      </w:pPr>
      <w:r w:rsidRPr="007E17C3">
        <w:rPr>
          <w:rFonts w:ascii="Times New Roman" w:eastAsia="Times New Roman" w:hAnsi="Times New Roman"/>
          <w:b/>
          <w:sz w:val="28"/>
          <w:szCs w:val="28"/>
          <w:lang w:val="uk-UA" w:eastAsia="ru-RU"/>
        </w:rPr>
        <w:lastRenderedPageBreak/>
        <w:t>ПОГОДЖЕНО:</w:t>
      </w:r>
    </w:p>
    <w:p w:rsidR="00D35456" w:rsidRPr="007E17C3" w:rsidRDefault="00D35456" w:rsidP="00D35456">
      <w:pPr>
        <w:jc w:val="both"/>
        <w:rPr>
          <w:rFonts w:ascii="Times New Roman" w:eastAsia="Times New Roman" w:hAnsi="Times New Roman"/>
          <w:b/>
          <w:sz w:val="28"/>
          <w:szCs w:val="28"/>
          <w:lang w:val="uk-UA" w:eastAsia="ru-RU"/>
        </w:rPr>
      </w:pPr>
    </w:p>
    <w:tbl>
      <w:tblPr>
        <w:tblW w:w="9639" w:type="dxa"/>
        <w:tblLook w:val="04A0" w:firstRow="1" w:lastRow="0" w:firstColumn="1" w:lastColumn="0" w:noHBand="0" w:noVBand="1"/>
      </w:tblPr>
      <w:tblGrid>
        <w:gridCol w:w="6663"/>
        <w:gridCol w:w="2976"/>
      </w:tblGrid>
      <w:tr w:rsidR="00D35456" w:rsidRPr="007E17C3" w:rsidTr="00D35456">
        <w:tc>
          <w:tcPr>
            <w:tcW w:w="6663" w:type="dxa"/>
            <w:shd w:val="clear" w:color="auto" w:fill="auto"/>
          </w:tcPr>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ind w:hanging="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Заступни</w:t>
            </w:r>
            <w:r>
              <w:rPr>
                <w:rFonts w:ascii="Times New Roman" w:eastAsia="Times New Roman" w:hAnsi="Times New Roman"/>
                <w:sz w:val="26"/>
                <w:szCs w:val="26"/>
                <w:lang w:val="uk-UA" w:eastAsia="ru-RU"/>
              </w:rPr>
              <w:t>к</w:t>
            </w:r>
            <w:r w:rsidRPr="007E17C3">
              <w:rPr>
                <w:rFonts w:ascii="Times New Roman" w:eastAsia="Times New Roman" w:hAnsi="Times New Roman"/>
                <w:sz w:val="26"/>
                <w:szCs w:val="26"/>
                <w:lang w:val="uk-UA" w:eastAsia="ru-RU"/>
              </w:rPr>
              <w:t xml:space="preserve"> Сквирської міської голови</w:t>
            </w:r>
          </w:p>
          <w:p w:rsidR="00D35456" w:rsidRPr="007E17C3" w:rsidRDefault="00D35456" w:rsidP="00AC4122">
            <w:pPr>
              <w:ind w:left="-142"/>
              <w:jc w:val="both"/>
              <w:rPr>
                <w:rFonts w:ascii="Times New Roman" w:eastAsia="Times New Roman" w:hAnsi="Times New Roman"/>
                <w:b/>
                <w:sz w:val="26"/>
                <w:szCs w:val="26"/>
                <w:lang w:val="uk-UA" w:eastAsia="ru-RU"/>
              </w:rPr>
            </w:pPr>
            <w:r w:rsidRPr="007E17C3">
              <w:rPr>
                <w:rFonts w:ascii="Times New Roman" w:eastAsia="Times New Roman" w:hAnsi="Times New Roman"/>
                <w:sz w:val="26"/>
                <w:szCs w:val="26"/>
                <w:lang w:val="uk-UA" w:eastAsia="ru-RU"/>
              </w:rPr>
              <w:t xml:space="preserve"> «___»______________2023 р.                    ______________</w:t>
            </w:r>
          </w:p>
        </w:tc>
        <w:tc>
          <w:tcPr>
            <w:tcW w:w="2976" w:type="dxa"/>
            <w:shd w:val="clear" w:color="auto" w:fill="auto"/>
          </w:tcPr>
          <w:p w:rsidR="00D35456" w:rsidRPr="007E17C3" w:rsidRDefault="00D35456" w:rsidP="00AC4122">
            <w:pPr>
              <w:ind w:hanging="108"/>
              <w:jc w:val="both"/>
              <w:rPr>
                <w:rFonts w:ascii="Times New Roman" w:eastAsia="Times New Roman" w:hAnsi="Times New Roman"/>
                <w:sz w:val="26"/>
                <w:szCs w:val="26"/>
                <w:lang w:val="uk-UA" w:eastAsia="ru-RU"/>
              </w:rPr>
            </w:pPr>
          </w:p>
          <w:p w:rsidR="00D35456" w:rsidRPr="007E17C3" w:rsidRDefault="00D35456" w:rsidP="00AC4122">
            <w:pPr>
              <w:ind w:hanging="108"/>
              <w:jc w:val="both"/>
              <w:rPr>
                <w:rFonts w:ascii="Times New Roman" w:eastAsia="Times New Roman" w:hAnsi="Times New Roman"/>
                <w:sz w:val="26"/>
                <w:szCs w:val="26"/>
                <w:lang w:val="uk-UA" w:eastAsia="ru-RU"/>
              </w:rPr>
            </w:pPr>
          </w:p>
          <w:p w:rsidR="00D35456" w:rsidRPr="007E17C3" w:rsidRDefault="00D35456" w:rsidP="00AC4122">
            <w:pPr>
              <w:ind w:hanging="108"/>
              <w:jc w:val="both"/>
              <w:rPr>
                <w:rFonts w:ascii="Times New Roman" w:eastAsia="Times New Roman" w:hAnsi="Times New Roman"/>
                <w:b/>
                <w:sz w:val="26"/>
                <w:szCs w:val="26"/>
                <w:lang w:val="uk-UA" w:eastAsia="ru-RU"/>
              </w:rPr>
            </w:pPr>
            <w:r w:rsidRPr="007E17C3">
              <w:rPr>
                <w:rFonts w:ascii="Times New Roman" w:eastAsia="Times New Roman" w:hAnsi="Times New Roman"/>
                <w:sz w:val="26"/>
                <w:szCs w:val="26"/>
                <w:lang w:val="uk-UA" w:eastAsia="ru-RU"/>
              </w:rPr>
              <w:t xml:space="preserve"> </w:t>
            </w:r>
            <w:r>
              <w:rPr>
                <w:rFonts w:ascii="Times New Roman" w:eastAsia="Times New Roman" w:hAnsi="Times New Roman"/>
                <w:sz w:val="26"/>
                <w:szCs w:val="26"/>
                <w:lang w:val="uk-UA" w:eastAsia="ru-RU"/>
              </w:rPr>
              <w:t>Олександр</w:t>
            </w:r>
            <w:r w:rsidRPr="007E17C3">
              <w:rPr>
                <w:rFonts w:ascii="Times New Roman" w:eastAsia="Times New Roman" w:hAnsi="Times New Roman"/>
                <w:sz w:val="26"/>
                <w:szCs w:val="26"/>
                <w:lang w:val="uk-UA" w:eastAsia="ru-RU"/>
              </w:rPr>
              <w:t xml:space="preserve"> </w:t>
            </w:r>
            <w:r>
              <w:rPr>
                <w:rFonts w:ascii="Times New Roman" w:eastAsia="Times New Roman" w:hAnsi="Times New Roman"/>
                <w:sz w:val="26"/>
                <w:szCs w:val="26"/>
                <w:lang w:val="uk-UA" w:eastAsia="ru-RU"/>
              </w:rPr>
              <w:t>ГНАТЮК</w:t>
            </w:r>
          </w:p>
        </w:tc>
      </w:tr>
      <w:tr w:rsidR="00D35456" w:rsidRPr="007E17C3" w:rsidTr="00D35456">
        <w:tc>
          <w:tcPr>
            <w:tcW w:w="6663" w:type="dxa"/>
            <w:shd w:val="clear" w:color="auto" w:fill="auto"/>
          </w:tcPr>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ind w:left="-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Керуюча справами (секретар) </w:t>
            </w:r>
          </w:p>
          <w:p w:rsidR="00D35456" w:rsidRPr="007E17C3" w:rsidRDefault="00D35456" w:rsidP="00AC4122">
            <w:pPr>
              <w:ind w:left="-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виконавчого комітету міської ради</w:t>
            </w:r>
          </w:p>
          <w:p w:rsidR="00D35456" w:rsidRPr="007E17C3" w:rsidRDefault="00D35456" w:rsidP="00AC4122">
            <w:pPr>
              <w:ind w:left="-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«___»______________2023 р.                    ______________</w:t>
            </w:r>
          </w:p>
        </w:tc>
        <w:tc>
          <w:tcPr>
            <w:tcW w:w="2976" w:type="dxa"/>
            <w:shd w:val="clear" w:color="auto" w:fill="auto"/>
          </w:tcPr>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b/>
                <w:sz w:val="26"/>
                <w:szCs w:val="26"/>
                <w:lang w:val="uk-UA" w:eastAsia="ru-RU"/>
              </w:rPr>
            </w:pPr>
            <w:r w:rsidRPr="007E17C3">
              <w:rPr>
                <w:rFonts w:ascii="Times New Roman" w:eastAsia="Times New Roman" w:hAnsi="Times New Roman"/>
                <w:sz w:val="26"/>
                <w:szCs w:val="26"/>
                <w:lang w:val="uk-UA" w:eastAsia="ru-RU"/>
              </w:rPr>
              <w:t>Наталія ЗГАРДІВСЬКА</w:t>
            </w:r>
          </w:p>
        </w:tc>
      </w:tr>
      <w:tr w:rsidR="00D35456" w:rsidRPr="007E17C3" w:rsidTr="00D35456">
        <w:tc>
          <w:tcPr>
            <w:tcW w:w="6663" w:type="dxa"/>
            <w:shd w:val="clear" w:color="auto" w:fill="auto"/>
          </w:tcPr>
          <w:p w:rsidR="00D35456" w:rsidRPr="007E17C3" w:rsidRDefault="00D35456" w:rsidP="00AC4122">
            <w:pPr>
              <w:ind w:left="-142"/>
              <w:jc w:val="both"/>
              <w:rPr>
                <w:rFonts w:ascii="Times New Roman" w:eastAsia="Times New Roman" w:hAnsi="Times New Roman"/>
                <w:sz w:val="26"/>
                <w:szCs w:val="26"/>
                <w:lang w:val="uk-UA" w:eastAsia="ru-RU"/>
              </w:rPr>
            </w:pPr>
          </w:p>
          <w:p w:rsidR="00D35456" w:rsidRPr="007E17C3" w:rsidRDefault="00D35456" w:rsidP="00AC4122">
            <w:pPr>
              <w:ind w:left="-142" w:firstLine="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Начальниця відділу з питань</w:t>
            </w:r>
          </w:p>
          <w:p w:rsidR="00D35456" w:rsidRPr="007E17C3" w:rsidRDefault="00D35456" w:rsidP="00AC4122">
            <w:pPr>
              <w:ind w:left="-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юридичного забезпечення ради та </w:t>
            </w:r>
          </w:p>
          <w:p w:rsidR="00D35456" w:rsidRPr="007E17C3" w:rsidRDefault="00D35456" w:rsidP="00AC4122">
            <w:pPr>
              <w:ind w:left="-142"/>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  діловодства  Сквирської міської ради</w:t>
            </w:r>
          </w:p>
          <w:p w:rsidR="00D35456" w:rsidRPr="007E17C3" w:rsidRDefault="00D35456" w:rsidP="00AC4122">
            <w:pPr>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«___»______________2023 р.                   ______________</w:t>
            </w:r>
          </w:p>
        </w:tc>
        <w:tc>
          <w:tcPr>
            <w:tcW w:w="2976" w:type="dxa"/>
            <w:shd w:val="clear" w:color="auto" w:fill="auto"/>
          </w:tcPr>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Ірина КВАША</w:t>
            </w:r>
          </w:p>
        </w:tc>
      </w:tr>
      <w:tr w:rsidR="00D35456" w:rsidRPr="007E17C3" w:rsidTr="00D35456">
        <w:tc>
          <w:tcPr>
            <w:tcW w:w="6663" w:type="dxa"/>
            <w:shd w:val="clear" w:color="auto" w:fill="auto"/>
          </w:tcPr>
          <w:p w:rsidR="00D35456" w:rsidRPr="007E17C3" w:rsidRDefault="00D35456" w:rsidP="00AC4122">
            <w:pPr>
              <w:rPr>
                <w:rFonts w:ascii="Times New Roman" w:eastAsia="Times New Roman" w:hAnsi="Times New Roman"/>
                <w:sz w:val="26"/>
                <w:szCs w:val="26"/>
                <w:lang w:val="uk-UA" w:eastAsia="ru-RU"/>
              </w:rPr>
            </w:pPr>
          </w:p>
          <w:p w:rsidR="00D35456" w:rsidRPr="007E17C3" w:rsidRDefault="00D35456" w:rsidP="00AC4122">
            <w:pPr>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Начальник організаційного відділу</w:t>
            </w:r>
          </w:p>
          <w:p w:rsidR="00D35456" w:rsidRPr="007E17C3" w:rsidRDefault="00D35456" w:rsidP="00AC4122">
            <w:pPr>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Сквирської міської ради</w:t>
            </w:r>
          </w:p>
          <w:p w:rsidR="00D35456" w:rsidRPr="007E17C3" w:rsidRDefault="00D35456" w:rsidP="00AC4122">
            <w:pPr>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 xml:space="preserve">(уповноважений з питань </w:t>
            </w:r>
          </w:p>
          <w:p w:rsidR="00D35456" w:rsidRPr="007E17C3" w:rsidRDefault="00D35456" w:rsidP="00AC4122">
            <w:pPr>
              <w:jc w:val="both"/>
              <w:rPr>
                <w:rFonts w:ascii="Times New Roman" w:hAnsi="Times New Roman"/>
                <w:sz w:val="26"/>
                <w:szCs w:val="26"/>
                <w:lang w:val="uk-UA"/>
              </w:rPr>
            </w:pPr>
            <w:r w:rsidRPr="007E17C3">
              <w:rPr>
                <w:rFonts w:ascii="Times New Roman" w:hAnsi="Times New Roman"/>
                <w:sz w:val="26"/>
                <w:szCs w:val="26"/>
                <w:lang w:val="uk-UA"/>
              </w:rPr>
              <w:t>запобігання та виявлення корупції</w:t>
            </w:r>
          </w:p>
          <w:p w:rsidR="00D35456" w:rsidRPr="007E17C3" w:rsidRDefault="00D35456" w:rsidP="00AC4122">
            <w:pPr>
              <w:jc w:val="both"/>
              <w:rPr>
                <w:rFonts w:ascii="Times New Roman" w:eastAsia="Times New Roman" w:hAnsi="Times New Roman"/>
                <w:sz w:val="26"/>
                <w:szCs w:val="26"/>
                <w:lang w:val="uk-UA" w:eastAsia="ru-RU"/>
              </w:rPr>
            </w:pPr>
            <w:r w:rsidRPr="007E17C3">
              <w:rPr>
                <w:rFonts w:ascii="Times New Roman" w:eastAsia="Times New Roman" w:hAnsi="Times New Roman"/>
                <w:sz w:val="26"/>
                <w:szCs w:val="26"/>
                <w:lang w:val="uk-UA" w:eastAsia="ru-RU"/>
              </w:rPr>
              <w:t>«___»______________2023 р.                   ______________</w:t>
            </w:r>
          </w:p>
          <w:p w:rsidR="00D35456" w:rsidRPr="007E17C3" w:rsidRDefault="00D35456" w:rsidP="00AC4122">
            <w:pPr>
              <w:jc w:val="both"/>
              <w:rPr>
                <w:rFonts w:ascii="Times New Roman" w:eastAsia="Times New Roman" w:hAnsi="Times New Roman"/>
                <w:b/>
                <w:sz w:val="26"/>
                <w:szCs w:val="26"/>
                <w:lang w:val="uk-UA" w:eastAsia="ru-RU"/>
              </w:rPr>
            </w:pPr>
          </w:p>
        </w:tc>
        <w:tc>
          <w:tcPr>
            <w:tcW w:w="2976" w:type="dxa"/>
            <w:shd w:val="clear" w:color="auto" w:fill="auto"/>
          </w:tcPr>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sz w:val="26"/>
                <w:szCs w:val="26"/>
                <w:lang w:val="uk-UA" w:eastAsia="ru-RU"/>
              </w:rPr>
            </w:pPr>
          </w:p>
          <w:p w:rsidR="00D35456" w:rsidRPr="007E17C3" w:rsidRDefault="00D35456" w:rsidP="00AC4122">
            <w:pPr>
              <w:jc w:val="both"/>
              <w:rPr>
                <w:rFonts w:ascii="Times New Roman" w:eastAsia="Times New Roman" w:hAnsi="Times New Roman"/>
                <w:b/>
                <w:sz w:val="26"/>
                <w:szCs w:val="26"/>
                <w:lang w:val="uk-UA" w:eastAsia="ru-RU"/>
              </w:rPr>
            </w:pPr>
            <w:r w:rsidRPr="007E17C3">
              <w:rPr>
                <w:rFonts w:ascii="Times New Roman" w:eastAsia="Times New Roman" w:hAnsi="Times New Roman"/>
                <w:sz w:val="26"/>
                <w:szCs w:val="26"/>
                <w:lang w:val="uk-UA" w:eastAsia="ru-RU"/>
              </w:rPr>
              <w:t>Віктор САЛТАНЮК</w:t>
            </w:r>
          </w:p>
        </w:tc>
      </w:tr>
    </w:tbl>
    <w:p w:rsidR="0021035B" w:rsidRDefault="0021035B" w:rsidP="00D35456">
      <w:pPr>
        <w:jc w:val="both"/>
        <w:rPr>
          <w:rFonts w:ascii="Times New Roman" w:eastAsia="Times New Roman" w:hAnsi="Times New Roman"/>
          <w:b/>
          <w:sz w:val="28"/>
          <w:szCs w:val="28"/>
          <w:lang w:val="uk-UA" w:eastAsia="ru-RU"/>
        </w:rPr>
      </w:pPr>
    </w:p>
    <w:p w:rsidR="00D35456" w:rsidRPr="007E17C3" w:rsidRDefault="00D35456" w:rsidP="00D35456">
      <w:pPr>
        <w:jc w:val="both"/>
        <w:rPr>
          <w:rFonts w:ascii="Times New Roman" w:eastAsia="Times New Roman" w:hAnsi="Times New Roman"/>
          <w:b/>
          <w:sz w:val="28"/>
          <w:szCs w:val="28"/>
          <w:lang w:val="uk-UA" w:eastAsia="ru-RU"/>
        </w:rPr>
      </w:pPr>
      <w:r w:rsidRPr="007E17C3">
        <w:rPr>
          <w:rFonts w:ascii="Times New Roman" w:eastAsia="Times New Roman" w:hAnsi="Times New Roman"/>
          <w:b/>
          <w:sz w:val="28"/>
          <w:szCs w:val="28"/>
          <w:lang w:val="uk-UA" w:eastAsia="ru-RU"/>
        </w:rPr>
        <w:t>ВИКОНАВЕЦЬ:</w:t>
      </w:r>
    </w:p>
    <w:p w:rsidR="00D35456" w:rsidRDefault="00D35456" w:rsidP="00D35456">
      <w:pPr>
        <w:jc w:val="both"/>
        <w:rPr>
          <w:rFonts w:ascii="Times New Roman" w:eastAsia="Times New Roman" w:hAnsi="Times New Roman"/>
          <w:b/>
          <w:sz w:val="28"/>
          <w:szCs w:val="28"/>
          <w:lang w:val="uk-UA" w:eastAsia="ru-RU"/>
        </w:rPr>
      </w:pPr>
    </w:p>
    <w:tbl>
      <w:tblPr>
        <w:tblW w:w="0" w:type="auto"/>
        <w:tblLook w:val="04A0" w:firstRow="1" w:lastRow="0" w:firstColumn="1" w:lastColumn="0" w:noHBand="0" w:noVBand="1"/>
      </w:tblPr>
      <w:tblGrid>
        <w:gridCol w:w="6663"/>
        <w:gridCol w:w="2918"/>
      </w:tblGrid>
      <w:tr w:rsidR="00D35456" w:rsidRPr="007E17C3" w:rsidTr="00D35456">
        <w:tc>
          <w:tcPr>
            <w:tcW w:w="6663" w:type="dxa"/>
            <w:shd w:val="clear" w:color="auto" w:fill="auto"/>
          </w:tcPr>
          <w:p w:rsidR="00D35456" w:rsidRPr="00D35456" w:rsidRDefault="00D35456" w:rsidP="00D35456">
            <w:pPr>
              <w:tabs>
                <w:tab w:val="left" w:pos="7230"/>
              </w:tabs>
              <w:rPr>
                <w:rFonts w:ascii="Times New Roman" w:eastAsia="Times New Roman" w:hAnsi="Times New Roman"/>
                <w:bCs/>
                <w:sz w:val="26"/>
                <w:szCs w:val="26"/>
                <w:lang w:val="uk-UA" w:eastAsia="ru-RU"/>
              </w:rPr>
            </w:pPr>
          </w:p>
          <w:p w:rsidR="00D35456" w:rsidRPr="00D35456" w:rsidRDefault="00D35456" w:rsidP="00D35456">
            <w:pPr>
              <w:tabs>
                <w:tab w:val="left" w:pos="7230"/>
              </w:tabs>
              <w:rPr>
                <w:rFonts w:ascii="Times New Roman" w:eastAsia="Times New Roman" w:hAnsi="Times New Roman"/>
                <w:bCs/>
                <w:sz w:val="26"/>
                <w:szCs w:val="26"/>
                <w:lang w:val="uk-UA" w:eastAsia="ru-RU"/>
              </w:rPr>
            </w:pPr>
            <w:r w:rsidRPr="00D35456">
              <w:rPr>
                <w:rFonts w:ascii="Times New Roman" w:eastAsia="Times New Roman" w:hAnsi="Times New Roman"/>
                <w:bCs/>
                <w:sz w:val="26"/>
                <w:szCs w:val="26"/>
                <w:lang w:val="uk-UA" w:eastAsia="ru-RU"/>
              </w:rPr>
              <w:t xml:space="preserve">Начальник відділу архітектури, </w:t>
            </w:r>
            <w:r>
              <w:rPr>
                <w:rFonts w:ascii="Times New Roman" w:eastAsia="Times New Roman" w:hAnsi="Times New Roman"/>
                <w:bCs/>
                <w:sz w:val="26"/>
                <w:szCs w:val="26"/>
                <w:lang w:val="uk-UA" w:eastAsia="ru-RU"/>
              </w:rPr>
              <w:t xml:space="preserve">                                         </w:t>
            </w:r>
            <w:r w:rsidRPr="00D35456">
              <w:rPr>
                <w:rFonts w:ascii="Times New Roman" w:eastAsia="Times New Roman" w:hAnsi="Times New Roman"/>
                <w:bCs/>
                <w:sz w:val="26"/>
                <w:szCs w:val="26"/>
                <w:lang w:val="uk-UA" w:eastAsia="ru-RU"/>
              </w:rPr>
              <w:t xml:space="preserve">містобудування та інфраструктури </w:t>
            </w:r>
          </w:p>
          <w:p w:rsidR="00D35456" w:rsidRPr="00D35456" w:rsidRDefault="00D35456" w:rsidP="0021035B">
            <w:pPr>
              <w:rPr>
                <w:rFonts w:ascii="Times New Roman" w:eastAsia="Times New Roman" w:hAnsi="Times New Roman"/>
                <w:bCs/>
                <w:sz w:val="26"/>
                <w:szCs w:val="26"/>
                <w:lang w:val="uk-UA" w:eastAsia="ru-RU"/>
              </w:rPr>
            </w:pPr>
            <w:r w:rsidRPr="00D35456">
              <w:rPr>
                <w:rFonts w:ascii="Times New Roman" w:eastAsia="Times New Roman" w:hAnsi="Times New Roman"/>
                <w:bCs/>
                <w:sz w:val="26"/>
                <w:szCs w:val="26"/>
                <w:lang w:val="uk-UA" w:eastAsia="ru-RU"/>
              </w:rPr>
              <w:t xml:space="preserve">міської ради      </w:t>
            </w:r>
            <w:r>
              <w:rPr>
                <w:rFonts w:ascii="Times New Roman" w:eastAsia="Times New Roman" w:hAnsi="Times New Roman"/>
                <w:bCs/>
                <w:sz w:val="26"/>
                <w:szCs w:val="26"/>
                <w:lang w:val="uk-UA" w:eastAsia="ru-RU"/>
              </w:rPr>
              <w:t xml:space="preserve">                                                    </w:t>
            </w:r>
            <w:r w:rsidRPr="00D35456">
              <w:rPr>
                <w:rFonts w:ascii="Times New Roman" w:eastAsia="Times New Roman" w:hAnsi="Times New Roman"/>
                <w:bCs/>
                <w:sz w:val="26"/>
                <w:szCs w:val="26"/>
                <w:lang w:val="uk-UA" w:eastAsia="ru-RU"/>
              </w:rPr>
              <w:t xml:space="preserve">                               </w:t>
            </w:r>
            <w:r w:rsidRPr="007E17C3">
              <w:rPr>
                <w:rFonts w:ascii="Times New Roman" w:eastAsia="Times New Roman" w:hAnsi="Times New Roman"/>
                <w:sz w:val="26"/>
                <w:szCs w:val="26"/>
                <w:lang w:val="uk-UA" w:eastAsia="ru-RU"/>
              </w:rPr>
              <w:t>«___»_________</w:t>
            </w:r>
            <w:r w:rsidR="0021035B">
              <w:rPr>
                <w:rFonts w:ascii="Times New Roman" w:eastAsia="Times New Roman" w:hAnsi="Times New Roman"/>
                <w:sz w:val="26"/>
                <w:szCs w:val="26"/>
                <w:lang w:val="uk-UA" w:eastAsia="ru-RU"/>
              </w:rPr>
              <w:t xml:space="preserve">           </w:t>
            </w:r>
            <w:r w:rsidRPr="007E17C3">
              <w:rPr>
                <w:rFonts w:ascii="Times New Roman" w:eastAsia="Times New Roman" w:hAnsi="Times New Roman"/>
                <w:sz w:val="26"/>
                <w:szCs w:val="26"/>
                <w:lang w:val="uk-UA" w:eastAsia="ru-RU"/>
              </w:rPr>
              <w:t xml:space="preserve">2023 р.  </w:t>
            </w:r>
          </w:p>
        </w:tc>
        <w:tc>
          <w:tcPr>
            <w:tcW w:w="2918" w:type="dxa"/>
            <w:shd w:val="clear" w:color="auto" w:fill="auto"/>
          </w:tcPr>
          <w:p w:rsidR="00D35456" w:rsidRPr="00D35456" w:rsidRDefault="00D35456" w:rsidP="00D35456">
            <w:pPr>
              <w:jc w:val="both"/>
              <w:rPr>
                <w:rFonts w:ascii="Times New Roman" w:eastAsia="Times New Roman" w:hAnsi="Times New Roman"/>
                <w:bCs/>
                <w:sz w:val="26"/>
                <w:szCs w:val="26"/>
                <w:lang w:val="uk-UA" w:eastAsia="ru-RU"/>
              </w:rPr>
            </w:pPr>
          </w:p>
          <w:p w:rsidR="00D35456" w:rsidRPr="00D35456" w:rsidRDefault="00D35456" w:rsidP="00D35456">
            <w:pPr>
              <w:jc w:val="both"/>
              <w:rPr>
                <w:rFonts w:ascii="Times New Roman" w:eastAsia="Times New Roman" w:hAnsi="Times New Roman"/>
                <w:bCs/>
                <w:sz w:val="26"/>
                <w:szCs w:val="26"/>
                <w:lang w:val="uk-UA" w:eastAsia="ru-RU"/>
              </w:rPr>
            </w:pPr>
          </w:p>
          <w:p w:rsidR="00D35456" w:rsidRPr="00D35456" w:rsidRDefault="00D35456" w:rsidP="00D35456">
            <w:pPr>
              <w:jc w:val="both"/>
              <w:rPr>
                <w:rFonts w:ascii="Times New Roman" w:eastAsia="Times New Roman" w:hAnsi="Times New Roman"/>
                <w:bCs/>
                <w:sz w:val="26"/>
                <w:szCs w:val="26"/>
                <w:lang w:val="uk-UA" w:eastAsia="ru-RU"/>
              </w:rPr>
            </w:pPr>
            <w:r w:rsidRPr="00D35456">
              <w:rPr>
                <w:rFonts w:ascii="Times New Roman" w:eastAsia="Times New Roman" w:hAnsi="Times New Roman"/>
                <w:bCs/>
                <w:sz w:val="26"/>
                <w:szCs w:val="26"/>
                <w:lang w:val="uk-UA" w:eastAsia="ru-RU"/>
              </w:rPr>
              <w:t xml:space="preserve"> </w:t>
            </w:r>
            <w:r>
              <w:rPr>
                <w:rFonts w:ascii="Times New Roman" w:eastAsia="Times New Roman" w:hAnsi="Times New Roman"/>
                <w:bCs/>
                <w:sz w:val="26"/>
                <w:szCs w:val="26"/>
                <w:lang w:val="uk-UA" w:eastAsia="ru-RU"/>
              </w:rPr>
              <w:t xml:space="preserve">                              </w:t>
            </w:r>
            <w:r w:rsidRPr="00D35456">
              <w:rPr>
                <w:rFonts w:ascii="Times New Roman" w:eastAsia="Times New Roman" w:hAnsi="Times New Roman"/>
                <w:bCs/>
                <w:sz w:val="26"/>
                <w:szCs w:val="26"/>
                <w:lang w:val="uk-UA" w:eastAsia="ru-RU"/>
              </w:rPr>
              <w:t xml:space="preserve">             Олександр ГОЛУБ</w:t>
            </w:r>
          </w:p>
        </w:tc>
      </w:tr>
    </w:tbl>
    <w:p w:rsidR="00D35456" w:rsidRDefault="00D35456" w:rsidP="00D35456">
      <w:pPr>
        <w:ind w:firstLine="5103"/>
        <w:rPr>
          <w:rFonts w:ascii="Times New Roman" w:hAnsi="Times New Roman"/>
          <w:b/>
          <w:sz w:val="26"/>
          <w:szCs w:val="26"/>
          <w:lang w:val="uk-UA"/>
        </w:rPr>
      </w:pPr>
    </w:p>
    <w:p w:rsidR="00D35456" w:rsidRPr="00C50462" w:rsidRDefault="00D35456" w:rsidP="00C50462">
      <w:pPr>
        <w:rPr>
          <w:rFonts w:ascii="Times New Roman" w:hAnsi="Times New Roman"/>
          <w:b/>
          <w:sz w:val="26"/>
          <w:szCs w:val="26"/>
          <w:lang w:val="uk-UA"/>
        </w:rPr>
      </w:pPr>
    </w:p>
    <w:sectPr w:rsidR="00D35456" w:rsidRPr="00C50462" w:rsidSect="00AC4122">
      <w:footerReference w:type="default" r:id="rId9"/>
      <w:pgSz w:w="11906" w:h="16838"/>
      <w:pgMar w:top="567" w:right="624"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4D1" w:rsidRDefault="007E34D1">
      <w:r>
        <w:separator/>
      </w:r>
    </w:p>
  </w:endnote>
  <w:endnote w:type="continuationSeparator" w:id="0">
    <w:p w:rsidR="007E34D1" w:rsidRDefault="007E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ndale Sans UI">
    <w:charset w:val="00"/>
    <w:family w:val="auto"/>
    <w:pitch w:val="variable"/>
  </w:font>
  <w:font w:name="Liberation Sans">
    <w:altName w:val="Arial"/>
    <w:charset w:val="CC"/>
    <w:family w:val="swiss"/>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 w:name="Antiqua">
    <w:altName w:val="Times New Roman"/>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00000000" w:usb1="D200FDFF" w:usb2="0A246029" w:usb3="00000000" w:csb0="000001FF" w:csb1="00000000"/>
  </w:font>
  <w:font w:name="Lohit Hindi">
    <w:altName w:val="MS Gothic"/>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122" w:rsidRDefault="00AC4122">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4D1" w:rsidRDefault="007E34D1">
      <w:r>
        <w:separator/>
      </w:r>
    </w:p>
  </w:footnote>
  <w:footnote w:type="continuationSeparator" w:id="0">
    <w:p w:rsidR="007E34D1" w:rsidRDefault="007E34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8"/>
    <w:lvl w:ilvl="0">
      <w:start w:val="1"/>
      <w:numFmt w:val="decimal"/>
      <w:lvlText w:val="%1."/>
      <w:lvlJc w:val="left"/>
      <w:pPr>
        <w:tabs>
          <w:tab w:val="num" w:pos="-228"/>
        </w:tabs>
        <w:ind w:left="699" w:hanging="360"/>
      </w:pPr>
      <w:rPr>
        <w:rFonts w:hint="default"/>
        <w:lang w:val="uk-UA"/>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
      <w:lvlJc w:val="left"/>
      <w:pPr>
        <w:tabs>
          <w:tab w:val="num" w:pos="2083"/>
        </w:tabs>
        <w:ind w:left="1573" w:firstLine="227"/>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Verdana"/>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Verdana"/>
      </w:rPr>
    </w:lvl>
    <w:lvl w:ilvl="8">
      <w:start w:val="1"/>
      <w:numFmt w:val="bullet"/>
      <w:lvlText w:val=""/>
      <w:lvlJc w:val="left"/>
      <w:pPr>
        <w:tabs>
          <w:tab w:val="num" w:pos="7200"/>
        </w:tabs>
        <w:ind w:left="7200" w:hanging="360"/>
      </w:pPr>
      <w:rPr>
        <w:rFonts w:ascii="Wingdings" w:hAnsi="Wingdings" w:cs="Wingdings"/>
      </w:rPr>
    </w:lvl>
  </w:abstractNum>
  <w:abstractNum w:abstractNumId="2" w15:restartNumberingAfterBreak="0">
    <w:nsid w:val="00000003"/>
    <w:multiLevelType w:val="multilevel"/>
    <w:tmpl w:val="00000003"/>
    <w:name w:val="WW8Num11"/>
    <w:lvl w:ilvl="0">
      <w:start w:val="1"/>
      <w:numFmt w:val="decimal"/>
      <w:lvlText w:val="%1"/>
      <w:lvlJc w:val="left"/>
      <w:pPr>
        <w:tabs>
          <w:tab w:val="num" w:pos="0"/>
        </w:tabs>
        <w:ind w:left="570" w:hanging="570"/>
      </w:pPr>
      <w:rPr>
        <w:rFonts w:hint="default"/>
        <w:lang w:val="uk-UA"/>
      </w:rPr>
    </w:lvl>
    <w:lvl w:ilvl="1">
      <w:start w:val="1"/>
      <w:numFmt w:val="decimal"/>
      <w:lvlText w:val="%1.%2"/>
      <w:lvlJc w:val="left"/>
      <w:pPr>
        <w:tabs>
          <w:tab w:val="num" w:pos="0"/>
        </w:tabs>
        <w:ind w:left="1138" w:hanging="570"/>
      </w:pPr>
      <w:rPr>
        <w:rFonts w:hint="default"/>
        <w:lang w:val="uk-UA"/>
      </w:rPr>
    </w:lvl>
    <w:lvl w:ilvl="2">
      <w:start w:val="1"/>
      <w:numFmt w:val="decimal"/>
      <w:lvlText w:val="%1.%2.%3"/>
      <w:lvlJc w:val="left"/>
      <w:pPr>
        <w:tabs>
          <w:tab w:val="num" w:pos="0"/>
        </w:tabs>
        <w:ind w:left="1854" w:hanging="720"/>
      </w:pPr>
      <w:rPr>
        <w:rFonts w:hint="default"/>
        <w:lang w:val="uk-UA"/>
      </w:rPr>
    </w:lvl>
    <w:lvl w:ilvl="3">
      <w:start w:val="1"/>
      <w:numFmt w:val="decimal"/>
      <w:lvlText w:val="%1.%2.%3.%4"/>
      <w:lvlJc w:val="left"/>
      <w:pPr>
        <w:tabs>
          <w:tab w:val="num" w:pos="0"/>
        </w:tabs>
        <w:ind w:left="2781" w:hanging="1080"/>
      </w:pPr>
      <w:rPr>
        <w:rFonts w:hint="default"/>
        <w:lang w:val="uk-UA"/>
      </w:rPr>
    </w:lvl>
    <w:lvl w:ilvl="4">
      <w:start w:val="1"/>
      <w:numFmt w:val="decimal"/>
      <w:lvlText w:val="%1.%2.%3.%4.%5"/>
      <w:lvlJc w:val="left"/>
      <w:pPr>
        <w:tabs>
          <w:tab w:val="num" w:pos="0"/>
        </w:tabs>
        <w:ind w:left="3348" w:hanging="1080"/>
      </w:pPr>
      <w:rPr>
        <w:rFonts w:hint="default"/>
        <w:lang w:val="uk-UA"/>
      </w:rPr>
    </w:lvl>
    <w:lvl w:ilvl="5">
      <w:start w:val="1"/>
      <w:numFmt w:val="decimal"/>
      <w:lvlText w:val="%1.%2.%3.%4.%5.%6"/>
      <w:lvlJc w:val="left"/>
      <w:pPr>
        <w:tabs>
          <w:tab w:val="num" w:pos="0"/>
        </w:tabs>
        <w:ind w:left="4275" w:hanging="1440"/>
      </w:pPr>
      <w:rPr>
        <w:rFonts w:hint="default"/>
        <w:lang w:val="uk-UA"/>
      </w:rPr>
    </w:lvl>
    <w:lvl w:ilvl="6">
      <w:start w:val="1"/>
      <w:numFmt w:val="decimal"/>
      <w:lvlText w:val="%1.%2.%3.%4.%5.%6.%7"/>
      <w:lvlJc w:val="left"/>
      <w:pPr>
        <w:tabs>
          <w:tab w:val="num" w:pos="0"/>
        </w:tabs>
        <w:ind w:left="4842" w:hanging="1440"/>
      </w:pPr>
      <w:rPr>
        <w:rFonts w:hint="default"/>
        <w:lang w:val="uk-UA"/>
      </w:rPr>
    </w:lvl>
    <w:lvl w:ilvl="7">
      <w:start w:val="1"/>
      <w:numFmt w:val="decimal"/>
      <w:lvlText w:val="%1.%2.%3.%4.%5.%6.%7.%8"/>
      <w:lvlJc w:val="left"/>
      <w:pPr>
        <w:tabs>
          <w:tab w:val="num" w:pos="0"/>
        </w:tabs>
        <w:ind w:left="5769" w:hanging="1800"/>
      </w:pPr>
      <w:rPr>
        <w:rFonts w:hint="default"/>
        <w:lang w:val="uk-UA"/>
      </w:rPr>
    </w:lvl>
    <w:lvl w:ilvl="8">
      <w:start w:val="1"/>
      <w:numFmt w:val="decimal"/>
      <w:lvlText w:val="%1.%2.%3.%4.%5.%6.%7.%8.%9"/>
      <w:lvlJc w:val="left"/>
      <w:pPr>
        <w:tabs>
          <w:tab w:val="num" w:pos="0"/>
        </w:tabs>
        <w:ind w:left="6696" w:hanging="2160"/>
      </w:pPr>
      <w:rPr>
        <w:rFonts w:hint="default"/>
        <w:lang w:val="uk-UA"/>
      </w:rPr>
    </w:lvl>
  </w:abstractNum>
  <w:abstractNum w:abstractNumId="3" w15:restartNumberingAfterBreak="0">
    <w:nsid w:val="004B663B"/>
    <w:multiLevelType w:val="hybridMultilevel"/>
    <w:tmpl w:val="A866D318"/>
    <w:lvl w:ilvl="0" w:tplc="C4C2F6B8">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6D3403"/>
    <w:multiLevelType w:val="hybridMultilevel"/>
    <w:tmpl w:val="BF8CE424"/>
    <w:lvl w:ilvl="0" w:tplc="5912985E">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FEB4E7E"/>
    <w:multiLevelType w:val="hybridMultilevel"/>
    <w:tmpl w:val="0E4CEF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2877AF9"/>
    <w:multiLevelType w:val="hybridMultilevel"/>
    <w:tmpl w:val="6B1C920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27B006B"/>
    <w:multiLevelType w:val="multilevel"/>
    <w:tmpl w:val="B650B570"/>
    <w:lvl w:ilvl="0">
      <w:start w:val="1"/>
      <w:numFmt w:val="decimal"/>
      <w:lvlText w:val="%1."/>
      <w:lvlJc w:val="left"/>
      <w:pPr>
        <w:tabs>
          <w:tab w:val="num" w:pos="284"/>
        </w:tabs>
        <w:ind w:left="284" w:hanging="284"/>
      </w:pPr>
      <w:rPr>
        <w:rFonts w:ascii="Times New Roman" w:hAnsi="Times New Roman" w:hint="default"/>
        <w:b w:val="0"/>
        <w:i w:val="0"/>
        <w:color w:val="auto"/>
        <w:sz w:val="24"/>
        <w:szCs w:val="24"/>
      </w:rPr>
    </w:lvl>
    <w:lvl w:ilvl="1">
      <w:start w:val="1"/>
      <w:numFmt w:val="bullet"/>
      <w:lvlText w:val=""/>
      <w:lvlJc w:val="left"/>
      <w:pPr>
        <w:tabs>
          <w:tab w:val="num" w:pos="397"/>
        </w:tabs>
        <w:ind w:left="397" w:hanging="397"/>
      </w:pPr>
      <w:rPr>
        <w:rFonts w:ascii="Symbol" w:hAnsi="Symbol" w:hint="default"/>
        <w:b w:val="0"/>
        <w:i w:val="0"/>
        <w:color w:val="auto"/>
        <w:sz w:val="22"/>
        <w:szCs w:val="18"/>
      </w:rPr>
    </w:lvl>
    <w:lvl w:ilvl="2">
      <w:start w:val="1"/>
      <w:numFmt w:val="bullet"/>
      <w:lvlText w:val=""/>
      <w:lvlJc w:val="left"/>
      <w:pPr>
        <w:tabs>
          <w:tab w:val="num" w:pos="680"/>
        </w:tabs>
        <w:ind w:left="680" w:hanging="283"/>
      </w:pPr>
      <w:rPr>
        <w:rFonts w:ascii="Symbol" w:hAnsi="Symbol" w:hint="default"/>
        <w:color w:val="auto"/>
      </w:rPr>
    </w:lvl>
    <w:lvl w:ilvl="3">
      <w:start w:val="1"/>
      <w:numFmt w:val="bullet"/>
      <w:lvlText w:val=""/>
      <w:lvlJc w:val="left"/>
      <w:pPr>
        <w:tabs>
          <w:tab w:val="num" w:pos="907"/>
        </w:tabs>
        <w:ind w:left="907" w:hanging="170"/>
      </w:pPr>
      <w:rPr>
        <w:rFonts w:ascii="Symbol" w:hAnsi="Symbol" w:hint="default"/>
        <w:sz w:val="12"/>
      </w:rPr>
    </w:lvl>
    <w:lvl w:ilvl="4">
      <w:start w:val="1"/>
      <w:numFmt w:val="decimal"/>
      <w:lvlText w:val="%1.%2.%3.%4.%5."/>
      <w:lvlJc w:val="left"/>
      <w:pPr>
        <w:tabs>
          <w:tab w:val="num" w:pos="0"/>
        </w:tabs>
        <w:ind w:left="3032" w:hanging="708"/>
      </w:pPr>
      <w:rPr>
        <w:rFonts w:hint="default"/>
      </w:rPr>
    </w:lvl>
    <w:lvl w:ilvl="5">
      <w:start w:val="1"/>
      <w:numFmt w:val="decimal"/>
      <w:lvlText w:val="%1.%2.%3.%4.%5.%6."/>
      <w:lvlJc w:val="left"/>
      <w:pPr>
        <w:tabs>
          <w:tab w:val="num" w:pos="0"/>
        </w:tabs>
        <w:ind w:left="3740" w:hanging="708"/>
      </w:pPr>
      <w:rPr>
        <w:rFonts w:hint="default"/>
      </w:rPr>
    </w:lvl>
    <w:lvl w:ilvl="6">
      <w:start w:val="1"/>
      <w:numFmt w:val="decimal"/>
      <w:lvlText w:val="%1.%2.%3.%4.%5.%6.%7."/>
      <w:lvlJc w:val="left"/>
      <w:pPr>
        <w:tabs>
          <w:tab w:val="num" w:pos="0"/>
        </w:tabs>
        <w:ind w:left="4448" w:hanging="708"/>
      </w:pPr>
      <w:rPr>
        <w:rFonts w:hint="default"/>
      </w:rPr>
    </w:lvl>
    <w:lvl w:ilvl="7">
      <w:start w:val="1"/>
      <w:numFmt w:val="decimal"/>
      <w:lvlText w:val="%1.%2.%3.%4.%5.%6.%7.%8."/>
      <w:lvlJc w:val="left"/>
      <w:pPr>
        <w:tabs>
          <w:tab w:val="num" w:pos="0"/>
        </w:tabs>
        <w:ind w:left="5156" w:hanging="708"/>
      </w:pPr>
      <w:rPr>
        <w:rFonts w:hint="default"/>
      </w:rPr>
    </w:lvl>
    <w:lvl w:ilvl="8">
      <w:start w:val="1"/>
      <w:numFmt w:val="decimal"/>
      <w:lvlText w:val="%1.%2.%3.%4.%5.%6.%7.%8.%9."/>
      <w:lvlJc w:val="left"/>
      <w:pPr>
        <w:tabs>
          <w:tab w:val="num" w:pos="0"/>
        </w:tabs>
        <w:ind w:left="5864" w:hanging="708"/>
      </w:pPr>
      <w:rPr>
        <w:rFonts w:hint="default"/>
      </w:rPr>
    </w:lvl>
  </w:abstractNum>
  <w:abstractNum w:abstractNumId="8" w15:restartNumberingAfterBreak="0">
    <w:nsid w:val="22CD503D"/>
    <w:multiLevelType w:val="hybridMultilevel"/>
    <w:tmpl w:val="6FD6D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ECE5F10"/>
    <w:multiLevelType w:val="hybridMultilevel"/>
    <w:tmpl w:val="4C5AA770"/>
    <w:lvl w:ilvl="0" w:tplc="3E00E72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641218C"/>
    <w:multiLevelType w:val="hybridMultilevel"/>
    <w:tmpl w:val="80E68112"/>
    <w:lvl w:ilvl="0" w:tplc="0422000F">
      <w:start w:val="1"/>
      <w:numFmt w:val="decimal"/>
      <w:lvlText w:val="%1."/>
      <w:lvlJc w:val="left"/>
      <w:pPr>
        <w:ind w:left="5823" w:hanging="360"/>
      </w:pPr>
    </w:lvl>
    <w:lvl w:ilvl="1" w:tplc="04220019" w:tentative="1">
      <w:start w:val="1"/>
      <w:numFmt w:val="lowerLetter"/>
      <w:lvlText w:val="%2."/>
      <w:lvlJc w:val="left"/>
      <w:pPr>
        <w:ind w:left="6543" w:hanging="360"/>
      </w:pPr>
    </w:lvl>
    <w:lvl w:ilvl="2" w:tplc="0422001B" w:tentative="1">
      <w:start w:val="1"/>
      <w:numFmt w:val="lowerRoman"/>
      <w:lvlText w:val="%3."/>
      <w:lvlJc w:val="right"/>
      <w:pPr>
        <w:ind w:left="7263" w:hanging="180"/>
      </w:pPr>
    </w:lvl>
    <w:lvl w:ilvl="3" w:tplc="0422000F" w:tentative="1">
      <w:start w:val="1"/>
      <w:numFmt w:val="decimal"/>
      <w:lvlText w:val="%4."/>
      <w:lvlJc w:val="left"/>
      <w:pPr>
        <w:ind w:left="7983" w:hanging="360"/>
      </w:pPr>
    </w:lvl>
    <w:lvl w:ilvl="4" w:tplc="04220019" w:tentative="1">
      <w:start w:val="1"/>
      <w:numFmt w:val="lowerLetter"/>
      <w:lvlText w:val="%5."/>
      <w:lvlJc w:val="left"/>
      <w:pPr>
        <w:ind w:left="8703" w:hanging="360"/>
      </w:pPr>
    </w:lvl>
    <w:lvl w:ilvl="5" w:tplc="0422001B" w:tentative="1">
      <w:start w:val="1"/>
      <w:numFmt w:val="lowerRoman"/>
      <w:lvlText w:val="%6."/>
      <w:lvlJc w:val="right"/>
      <w:pPr>
        <w:ind w:left="9423" w:hanging="180"/>
      </w:pPr>
    </w:lvl>
    <w:lvl w:ilvl="6" w:tplc="0422000F" w:tentative="1">
      <w:start w:val="1"/>
      <w:numFmt w:val="decimal"/>
      <w:lvlText w:val="%7."/>
      <w:lvlJc w:val="left"/>
      <w:pPr>
        <w:ind w:left="10143" w:hanging="360"/>
      </w:pPr>
    </w:lvl>
    <w:lvl w:ilvl="7" w:tplc="04220019" w:tentative="1">
      <w:start w:val="1"/>
      <w:numFmt w:val="lowerLetter"/>
      <w:lvlText w:val="%8."/>
      <w:lvlJc w:val="left"/>
      <w:pPr>
        <w:ind w:left="10863" w:hanging="360"/>
      </w:pPr>
    </w:lvl>
    <w:lvl w:ilvl="8" w:tplc="0422001B" w:tentative="1">
      <w:start w:val="1"/>
      <w:numFmt w:val="lowerRoman"/>
      <w:lvlText w:val="%9."/>
      <w:lvlJc w:val="right"/>
      <w:pPr>
        <w:ind w:left="11583" w:hanging="180"/>
      </w:pPr>
    </w:lvl>
  </w:abstractNum>
  <w:abstractNum w:abstractNumId="11" w15:restartNumberingAfterBreak="0">
    <w:nsid w:val="451A3D87"/>
    <w:multiLevelType w:val="hybridMultilevel"/>
    <w:tmpl w:val="5D32C914"/>
    <w:lvl w:ilvl="0" w:tplc="C55252F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E47C1A"/>
    <w:multiLevelType w:val="hybridMultilevel"/>
    <w:tmpl w:val="71DCA256"/>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AFB4346"/>
    <w:multiLevelType w:val="multilevel"/>
    <w:tmpl w:val="570AB620"/>
    <w:lvl w:ilvl="0">
      <w:start w:val="1"/>
      <w:numFmt w:val="decimal"/>
      <w:lvlText w:val="%1."/>
      <w:lvlJc w:val="left"/>
      <w:pPr>
        <w:tabs>
          <w:tab w:val="num" w:pos="170"/>
        </w:tabs>
        <w:ind w:left="170" w:hanging="170"/>
      </w:pPr>
      <w:rPr>
        <w:rFonts w:hint="default"/>
        <w:b w:val="0"/>
        <w:i w:val="0"/>
        <w:color w:val="auto"/>
        <w:sz w:val="22"/>
      </w:rPr>
    </w:lvl>
    <w:lvl w:ilvl="1">
      <w:start w:val="1"/>
      <w:numFmt w:val="decimal"/>
      <w:lvlText w:val="%1.%2."/>
      <w:lvlJc w:val="left"/>
      <w:pPr>
        <w:tabs>
          <w:tab w:val="num" w:pos="794"/>
        </w:tabs>
        <w:ind w:left="794" w:hanging="397"/>
      </w:pPr>
      <w:rPr>
        <w:rFonts w:hint="default"/>
        <w:b w:val="0"/>
        <w:i w:val="0"/>
        <w:color w:val="auto"/>
        <w:sz w:val="20"/>
        <w:szCs w:val="20"/>
      </w:rPr>
    </w:lvl>
    <w:lvl w:ilvl="2">
      <w:start w:val="1"/>
      <w:numFmt w:val="bullet"/>
      <w:lvlText w:val=""/>
      <w:lvlJc w:val="left"/>
      <w:pPr>
        <w:tabs>
          <w:tab w:val="num" w:pos="907"/>
        </w:tabs>
        <w:ind w:left="907" w:hanging="397"/>
      </w:pPr>
      <w:rPr>
        <w:rFonts w:ascii="Symbol" w:hAnsi="Symbol" w:hint="default"/>
        <w:b w:val="0"/>
        <w:i w:val="0"/>
        <w:color w:val="auto"/>
        <w:sz w:val="20"/>
      </w:rPr>
    </w:lvl>
    <w:lvl w:ilvl="3">
      <w:start w:val="1"/>
      <w:numFmt w:val="decimal"/>
      <w:lvlText w:val="%1.%2.%4."/>
      <w:lvlJc w:val="left"/>
      <w:pPr>
        <w:tabs>
          <w:tab w:val="num" w:pos="0"/>
        </w:tabs>
        <w:ind w:left="2013" w:hanging="708"/>
      </w:pPr>
      <w:rPr>
        <w:rFonts w:hint="default"/>
        <w:sz w:val="12"/>
      </w:rPr>
    </w:lvl>
    <w:lvl w:ilvl="4">
      <w:start w:val="1"/>
      <w:numFmt w:val="decimal"/>
      <w:lvlText w:val="%1.%2.%4.%5."/>
      <w:lvlJc w:val="left"/>
      <w:pPr>
        <w:tabs>
          <w:tab w:val="num" w:pos="0"/>
        </w:tabs>
        <w:ind w:left="2721" w:hanging="708"/>
      </w:pPr>
      <w:rPr>
        <w:rFonts w:hint="default"/>
      </w:rPr>
    </w:lvl>
    <w:lvl w:ilvl="5">
      <w:start w:val="1"/>
      <w:numFmt w:val="decimal"/>
      <w:lvlText w:val="%1.%2.%4.%5.%6."/>
      <w:lvlJc w:val="left"/>
      <w:pPr>
        <w:tabs>
          <w:tab w:val="num" w:pos="0"/>
        </w:tabs>
        <w:ind w:left="3429" w:hanging="708"/>
      </w:pPr>
      <w:rPr>
        <w:rFonts w:hint="default"/>
      </w:rPr>
    </w:lvl>
    <w:lvl w:ilvl="6">
      <w:start w:val="1"/>
      <w:numFmt w:val="decimal"/>
      <w:lvlText w:val="%1.%2.%4.%5.%6.%7."/>
      <w:lvlJc w:val="left"/>
      <w:pPr>
        <w:tabs>
          <w:tab w:val="num" w:pos="0"/>
        </w:tabs>
        <w:ind w:left="4137" w:hanging="708"/>
      </w:pPr>
      <w:rPr>
        <w:rFonts w:hint="default"/>
      </w:rPr>
    </w:lvl>
    <w:lvl w:ilvl="7">
      <w:start w:val="1"/>
      <w:numFmt w:val="decimal"/>
      <w:lvlText w:val="%1.%2.%4.%5.%6.%7.%8."/>
      <w:lvlJc w:val="left"/>
      <w:pPr>
        <w:tabs>
          <w:tab w:val="num" w:pos="0"/>
        </w:tabs>
        <w:ind w:left="4845" w:hanging="708"/>
      </w:pPr>
      <w:rPr>
        <w:rFonts w:hint="default"/>
      </w:rPr>
    </w:lvl>
    <w:lvl w:ilvl="8">
      <w:start w:val="1"/>
      <w:numFmt w:val="decimal"/>
      <w:lvlText w:val="%1.%2.%4.%5.%6.%7.%8.%9."/>
      <w:lvlJc w:val="left"/>
      <w:pPr>
        <w:tabs>
          <w:tab w:val="num" w:pos="0"/>
        </w:tabs>
        <w:ind w:left="5553" w:hanging="708"/>
      </w:pPr>
      <w:rPr>
        <w:rFonts w:hint="default"/>
      </w:rPr>
    </w:lvl>
  </w:abstractNum>
  <w:abstractNum w:abstractNumId="14" w15:restartNumberingAfterBreak="0">
    <w:nsid w:val="4DEC1AB5"/>
    <w:multiLevelType w:val="hybridMultilevel"/>
    <w:tmpl w:val="29BEADB0"/>
    <w:lvl w:ilvl="0" w:tplc="F7AC2984">
      <w:numFmt w:val="bullet"/>
      <w:lvlText w:val="-"/>
      <w:lvlJc w:val="left"/>
      <w:pPr>
        <w:ind w:left="470" w:hanging="360"/>
      </w:pPr>
      <w:rPr>
        <w:rFonts w:ascii="Times New Roman" w:eastAsia="Times New Roman" w:hAnsi="Times New Roman" w:cs="Times New Roman" w:hint="default"/>
        <w:i w:val="0"/>
        <w:color w:val="000000"/>
        <w:u w:val="none"/>
      </w:rPr>
    </w:lvl>
    <w:lvl w:ilvl="1" w:tplc="04220003" w:tentative="1">
      <w:start w:val="1"/>
      <w:numFmt w:val="bullet"/>
      <w:lvlText w:val="o"/>
      <w:lvlJc w:val="left"/>
      <w:pPr>
        <w:ind w:left="1190" w:hanging="360"/>
      </w:pPr>
      <w:rPr>
        <w:rFonts w:ascii="Courier New" w:hAnsi="Courier New" w:cs="Courier New" w:hint="default"/>
      </w:rPr>
    </w:lvl>
    <w:lvl w:ilvl="2" w:tplc="04220005" w:tentative="1">
      <w:start w:val="1"/>
      <w:numFmt w:val="bullet"/>
      <w:lvlText w:val=""/>
      <w:lvlJc w:val="left"/>
      <w:pPr>
        <w:ind w:left="1910" w:hanging="360"/>
      </w:pPr>
      <w:rPr>
        <w:rFonts w:ascii="Wingdings" w:hAnsi="Wingdings" w:hint="default"/>
      </w:rPr>
    </w:lvl>
    <w:lvl w:ilvl="3" w:tplc="04220001" w:tentative="1">
      <w:start w:val="1"/>
      <w:numFmt w:val="bullet"/>
      <w:lvlText w:val=""/>
      <w:lvlJc w:val="left"/>
      <w:pPr>
        <w:ind w:left="2630" w:hanging="360"/>
      </w:pPr>
      <w:rPr>
        <w:rFonts w:ascii="Symbol" w:hAnsi="Symbol" w:hint="default"/>
      </w:rPr>
    </w:lvl>
    <w:lvl w:ilvl="4" w:tplc="04220003" w:tentative="1">
      <w:start w:val="1"/>
      <w:numFmt w:val="bullet"/>
      <w:lvlText w:val="o"/>
      <w:lvlJc w:val="left"/>
      <w:pPr>
        <w:ind w:left="3350" w:hanging="360"/>
      </w:pPr>
      <w:rPr>
        <w:rFonts w:ascii="Courier New" w:hAnsi="Courier New" w:cs="Courier New" w:hint="default"/>
      </w:rPr>
    </w:lvl>
    <w:lvl w:ilvl="5" w:tplc="04220005" w:tentative="1">
      <w:start w:val="1"/>
      <w:numFmt w:val="bullet"/>
      <w:lvlText w:val=""/>
      <w:lvlJc w:val="left"/>
      <w:pPr>
        <w:ind w:left="4070" w:hanging="360"/>
      </w:pPr>
      <w:rPr>
        <w:rFonts w:ascii="Wingdings" w:hAnsi="Wingdings" w:hint="default"/>
      </w:rPr>
    </w:lvl>
    <w:lvl w:ilvl="6" w:tplc="04220001" w:tentative="1">
      <w:start w:val="1"/>
      <w:numFmt w:val="bullet"/>
      <w:lvlText w:val=""/>
      <w:lvlJc w:val="left"/>
      <w:pPr>
        <w:ind w:left="4790" w:hanging="360"/>
      </w:pPr>
      <w:rPr>
        <w:rFonts w:ascii="Symbol" w:hAnsi="Symbol" w:hint="default"/>
      </w:rPr>
    </w:lvl>
    <w:lvl w:ilvl="7" w:tplc="04220003" w:tentative="1">
      <w:start w:val="1"/>
      <w:numFmt w:val="bullet"/>
      <w:lvlText w:val="o"/>
      <w:lvlJc w:val="left"/>
      <w:pPr>
        <w:ind w:left="5510" w:hanging="360"/>
      </w:pPr>
      <w:rPr>
        <w:rFonts w:ascii="Courier New" w:hAnsi="Courier New" w:cs="Courier New" w:hint="default"/>
      </w:rPr>
    </w:lvl>
    <w:lvl w:ilvl="8" w:tplc="04220005" w:tentative="1">
      <w:start w:val="1"/>
      <w:numFmt w:val="bullet"/>
      <w:lvlText w:val=""/>
      <w:lvlJc w:val="left"/>
      <w:pPr>
        <w:ind w:left="6230" w:hanging="360"/>
      </w:pPr>
      <w:rPr>
        <w:rFonts w:ascii="Wingdings" w:hAnsi="Wingdings" w:hint="default"/>
      </w:rPr>
    </w:lvl>
  </w:abstractNum>
  <w:abstractNum w:abstractNumId="15" w15:restartNumberingAfterBreak="0">
    <w:nsid w:val="526B0B54"/>
    <w:multiLevelType w:val="hybridMultilevel"/>
    <w:tmpl w:val="A510DCD8"/>
    <w:lvl w:ilvl="0" w:tplc="04220001">
      <w:start w:val="1"/>
      <w:numFmt w:val="bullet"/>
      <w:lvlText w:val=""/>
      <w:lvlJc w:val="left"/>
      <w:pPr>
        <w:ind w:left="5823" w:hanging="360"/>
      </w:pPr>
      <w:rPr>
        <w:rFonts w:ascii="Symbol" w:hAnsi="Symbol" w:hint="default"/>
      </w:rPr>
    </w:lvl>
    <w:lvl w:ilvl="1" w:tplc="04220003" w:tentative="1">
      <w:start w:val="1"/>
      <w:numFmt w:val="bullet"/>
      <w:lvlText w:val="o"/>
      <w:lvlJc w:val="left"/>
      <w:pPr>
        <w:ind w:left="6543" w:hanging="360"/>
      </w:pPr>
      <w:rPr>
        <w:rFonts w:ascii="Courier New" w:hAnsi="Courier New" w:cs="Courier New" w:hint="default"/>
      </w:rPr>
    </w:lvl>
    <w:lvl w:ilvl="2" w:tplc="04220005" w:tentative="1">
      <w:start w:val="1"/>
      <w:numFmt w:val="bullet"/>
      <w:lvlText w:val=""/>
      <w:lvlJc w:val="left"/>
      <w:pPr>
        <w:ind w:left="7263" w:hanging="360"/>
      </w:pPr>
      <w:rPr>
        <w:rFonts w:ascii="Wingdings" w:hAnsi="Wingdings" w:hint="default"/>
      </w:rPr>
    </w:lvl>
    <w:lvl w:ilvl="3" w:tplc="04220001" w:tentative="1">
      <w:start w:val="1"/>
      <w:numFmt w:val="bullet"/>
      <w:lvlText w:val=""/>
      <w:lvlJc w:val="left"/>
      <w:pPr>
        <w:ind w:left="7983" w:hanging="360"/>
      </w:pPr>
      <w:rPr>
        <w:rFonts w:ascii="Symbol" w:hAnsi="Symbol" w:hint="default"/>
      </w:rPr>
    </w:lvl>
    <w:lvl w:ilvl="4" w:tplc="04220003" w:tentative="1">
      <w:start w:val="1"/>
      <w:numFmt w:val="bullet"/>
      <w:lvlText w:val="o"/>
      <w:lvlJc w:val="left"/>
      <w:pPr>
        <w:ind w:left="8703" w:hanging="360"/>
      </w:pPr>
      <w:rPr>
        <w:rFonts w:ascii="Courier New" w:hAnsi="Courier New" w:cs="Courier New" w:hint="default"/>
      </w:rPr>
    </w:lvl>
    <w:lvl w:ilvl="5" w:tplc="04220005" w:tentative="1">
      <w:start w:val="1"/>
      <w:numFmt w:val="bullet"/>
      <w:lvlText w:val=""/>
      <w:lvlJc w:val="left"/>
      <w:pPr>
        <w:ind w:left="9423" w:hanging="360"/>
      </w:pPr>
      <w:rPr>
        <w:rFonts w:ascii="Wingdings" w:hAnsi="Wingdings" w:hint="default"/>
      </w:rPr>
    </w:lvl>
    <w:lvl w:ilvl="6" w:tplc="04220001" w:tentative="1">
      <w:start w:val="1"/>
      <w:numFmt w:val="bullet"/>
      <w:lvlText w:val=""/>
      <w:lvlJc w:val="left"/>
      <w:pPr>
        <w:ind w:left="10143" w:hanging="360"/>
      </w:pPr>
      <w:rPr>
        <w:rFonts w:ascii="Symbol" w:hAnsi="Symbol" w:hint="default"/>
      </w:rPr>
    </w:lvl>
    <w:lvl w:ilvl="7" w:tplc="04220003" w:tentative="1">
      <w:start w:val="1"/>
      <w:numFmt w:val="bullet"/>
      <w:lvlText w:val="o"/>
      <w:lvlJc w:val="left"/>
      <w:pPr>
        <w:ind w:left="10863" w:hanging="360"/>
      </w:pPr>
      <w:rPr>
        <w:rFonts w:ascii="Courier New" w:hAnsi="Courier New" w:cs="Courier New" w:hint="default"/>
      </w:rPr>
    </w:lvl>
    <w:lvl w:ilvl="8" w:tplc="04220005" w:tentative="1">
      <w:start w:val="1"/>
      <w:numFmt w:val="bullet"/>
      <w:lvlText w:val=""/>
      <w:lvlJc w:val="left"/>
      <w:pPr>
        <w:ind w:left="11583" w:hanging="360"/>
      </w:pPr>
      <w:rPr>
        <w:rFonts w:ascii="Wingdings" w:hAnsi="Wingdings" w:hint="default"/>
      </w:rPr>
    </w:lvl>
  </w:abstractNum>
  <w:abstractNum w:abstractNumId="16" w15:restartNumberingAfterBreak="0">
    <w:nsid w:val="55D2263C"/>
    <w:multiLevelType w:val="hybridMultilevel"/>
    <w:tmpl w:val="BBEA94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5BBB5EAC"/>
    <w:multiLevelType w:val="hybridMultilevel"/>
    <w:tmpl w:val="7DA0E838"/>
    <w:lvl w:ilvl="0" w:tplc="01627E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3B453A"/>
    <w:multiLevelType w:val="hybridMultilevel"/>
    <w:tmpl w:val="02F495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700A72EC"/>
    <w:multiLevelType w:val="hybridMultilevel"/>
    <w:tmpl w:val="172A1B64"/>
    <w:lvl w:ilvl="0" w:tplc="7E2CE4DA">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736D633E"/>
    <w:multiLevelType w:val="hybridMultilevel"/>
    <w:tmpl w:val="F7342DD8"/>
    <w:lvl w:ilvl="0" w:tplc="43A09D16">
      <w:start w:val="1"/>
      <w:numFmt w:val="decimal"/>
      <w:lvlText w:val="%1."/>
      <w:lvlJc w:val="left"/>
      <w:pPr>
        <w:tabs>
          <w:tab w:val="num" w:pos="284"/>
        </w:tabs>
        <w:ind w:left="284" w:hanging="284"/>
      </w:pPr>
      <w:rPr>
        <w:rFonts w:ascii="Times New Roman" w:hAnsi="Times New Roman" w:hint="default"/>
        <w:b w:val="0"/>
        <w:i w:val="0"/>
        <w:color w:val="auto"/>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4C043FF"/>
    <w:multiLevelType w:val="multilevel"/>
    <w:tmpl w:val="72E423A6"/>
    <w:lvl w:ilvl="0">
      <w:start w:val="3"/>
      <w:numFmt w:val="decimal"/>
      <w:lvlText w:val="%1."/>
      <w:lvlJc w:val="left"/>
      <w:pPr>
        <w:ind w:left="450" w:hanging="450"/>
      </w:pPr>
      <w:rPr>
        <w:rFonts w:hint="default"/>
      </w:rPr>
    </w:lvl>
    <w:lvl w:ilvl="1">
      <w:start w:val="1"/>
      <w:numFmt w:val="decimal"/>
      <w:pStyle w:val="OsnovnoiText"/>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773B7662"/>
    <w:multiLevelType w:val="hybridMultilevel"/>
    <w:tmpl w:val="A11421B2"/>
    <w:lvl w:ilvl="0" w:tplc="5E14A5D8">
      <w:start w:val="1"/>
      <w:numFmt w:val="decimal"/>
      <w:lvlText w:val="%1."/>
      <w:lvlJc w:val="left"/>
      <w:pPr>
        <w:ind w:left="840" w:hanging="48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CC13DF3"/>
    <w:multiLevelType w:val="hybridMultilevel"/>
    <w:tmpl w:val="A9BC1F9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7D1A1CDE"/>
    <w:multiLevelType w:val="hybridMultilevel"/>
    <w:tmpl w:val="4B486624"/>
    <w:lvl w:ilvl="0" w:tplc="C5B0A994">
      <w:start w:val="1"/>
      <w:numFmt w:val="decimal"/>
      <w:lvlText w:val="%1."/>
      <w:lvlJc w:val="left"/>
      <w:pPr>
        <w:tabs>
          <w:tab w:val="num" w:pos="284"/>
        </w:tabs>
        <w:ind w:left="284" w:hanging="284"/>
      </w:pPr>
      <w:rPr>
        <w:rFonts w:ascii="Times New Roman" w:hAnsi="Times New Roman" w:hint="default"/>
        <w:b w:val="0"/>
        <w:i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1"/>
  </w:num>
  <w:num w:numId="2">
    <w:abstractNumId w:val="13"/>
  </w:num>
  <w:num w:numId="3">
    <w:abstractNumId w:val="7"/>
  </w:num>
  <w:num w:numId="4">
    <w:abstractNumId w:val="3"/>
  </w:num>
  <w:num w:numId="5">
    <w:abstractNumId w:val="8"/>
  </w:num>
  <w:num w:numId="6">
    <w:abstractNumId w:val="20"/>
  </w:num>
  <w:num w:numId="7">
    <w:abstractNumId w:val="11"/>
  </w:num>
  <w:num w:numId="8">
    <w:abstractNumId w:val="17"/>
  </w:num>
  <w:num w:numId="9">
    <w:abstractNumId w:val="14"/>
  </w:num>
  <w:num w:numId="10">
    <w:abstractNumId w:val="9"/>
  </w:num>
  <w:num w:numId="11">
    <w:abstractNumId w:val="19"/>
  </w:num>
  <w:num w:numId="12">
    <w:abstractNumId w:val="12"/>
  </w:num>
  <w:num w:numId="13">
    <w:abstractNumId w:val="4"/>
  </w:num>
  <w:num w:numId="14">
    <w:abstractNumId w:val="23"/>
  </w:num>
  <w:num w:numId="15">
    <w:abstractNumId w:val="18"/>
  </w:num>
  <w:num w:numId="16">
    <w:abstractNumId w:val="5"/>
  </w:num>
  <w:num w:numId="17">
    <w:abstractNumId w:val="16"/>
  </w:num>
  <w:num w:numId="18">
    <w:abstractNumId w:val="15"/>
  </w:num>
  <w:num w:numId="19">
    <w:abstractNumId w:val="10"/>
  </w:num>
  <w:num w:numId="20">
    <w:abstractNumId w:val="24"/>
  </w:num>
  <w:num w:numId="21">
    <w:abstractNumId w:val="22"/>
  </w:num>
  <w:num w:numId="2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739"/>
    <w:rsid w:val="00000462"/>
    <w:rsid w:val="000006BF"/>
    <w:rsid w:val="0000159D"/>
    <w:rsid w:val="00001652"/>
    <w:rsid w:val="000018BA"/>
    <w:rsid w:val="00001997"/>
    <w:rsid w:val="00002433"/>
    <w:rsid w:val="00002C26"/>
    <w:rsid w:val="00002CC2"/>
    <w:rsid w:val="000030C1"/>
    <w:rsid w:val="00003263"/>
    <w:rsid w:val="00003265"/>
    <w:rsid w:val="00003813"/>
    <w:rsid w:val="00003CB1"/>
    <w:rsid w:val="00004807"/>
    <w:rsid w:val="00004B5D"/>
    <w:rsid w:val="000053BF"/>
    <w:rsid w:val="00005427"/>
    <w:rsid w:val="00005482"/>
    <w:rsid w:val="00006116"/>
    <w:rsid w:val="000063CA"/>
    <w:rsid w:val="00006A1D"/>
    <w:rsid w:val="00006B79"/>
    <w:rsid w:val="00006F3C"/>
    <w:rsid w:val="0000708C"/>
    <w:rsid w:val="0000744E"/>
    <w:rsid w:val="00007663"/>
    <w:rsid w:val="00010069"/>
    <w:rsid w:val="00010409"/>
    <w:rsid w:val="00010AC6"/>
    <w:rsid w:val="00010C1B"/>
    <w:rsid w:val="00010E6D"/>
    <w:rsid w:val="00010FBF"/>
    <w:rsid w:val="000116B8"/>
    <w:rsid w:val="00011ECF"/>
    <w:rsid w:val="00011F38"/>
    <w:rsid w:val="000127E7"/>
    <w:rsid w:val="0001291B"/>
    <w:rsid w:val="000133D5"/>
    <w:rsid w:val="00013B11"/>
    <w:rsid w:val="00013D1B"/>
    <w:rsid w:val="00013E75"/>
    <w:rsid w:val="00014888"/>
    <w:rsid w:val="00014BE0"/>
    <w:rsid w:val="00015290"/>
    <w:rsid w:val="00015322"/>
    <w:rsid w:val="00015373"/>
    <w:rsid w:val="00015A56"/>
    <w:rsid w:val="00015B44"/>
    <w:rsid w:val="00016158"/>
    <w:rsid w:val="00016391"/>
    <w:rsid w:val="00016406"/>
    <w:rsid w:val="000165EF"/>
    <w:rsid w:val="000167F7"/>
    <w:rsid w:val="00016D7F"/>
    <w:rsid w:val="000174C8"/>
    <w:rsid w:val="000174EB"/>
    <w:rsid w:val="000176B8"/>
    <w:rsid w:val="00017A5B"/>
    <w:rsid w:val="000202E8"/>
    <w:rsid w:val="00020CE6"/>
    <w:rsid w:val="000210AB"/>
    <w:rsid w:val="00021A49"/>
    <w:rsid w:val="00021B2A"/>
    <w:rsid w:val="00021B38"/>
    <w:rsid w:val="0002203A"/>
    <w:rsid w:val="000223C1"/>
    <w:rsid w:val="0002314C"/>
    <w:rsid w:val="00023291"/>
    <w:rsid w:val="000241FB"/>
    <w:rsid w:val="00024C89"/>
    <w:rsid w:val="0002578F"/>
    <w:rsid w:val="00025AB1"/>
    <w:rsid w:val="00026092"/>
    <w:rsid w:val="0002664D"/>
    <w:rsid w:val="000266A0"/>
    <w:rsid w:val="00026BE0"/>
    <w:rsid w:val="00026D22"/>
    <w:rsid w:val="000272B1"/>
    <w:rsid w:val="000276A1"/>
    <w:rsid w:val="00027AED"/>
    <w:rsid w:val="00027D79"/>
    <w:rsid w:val="000304D0"/>
    <w:rsid w:val="0003137D"/>
    <w:rsid w:val="000317AE"/>
    <w:rsid w:val="00031B05"/>
    <w:rsid w:val="00031DA2"/>
    <w:rsid w:val="00031FBA"/>
    <w:rsid w:val="00032815"/>
    <w:rsid w:val="00032BA5"/>
    <w:rsid w:val="00032BFE"/>
    <w:rsid w:val="00033233"/>
    <w:rsid w:val="00033375"/>
    <w:rsid w:val="00033681"/>
    <w:rsid w:val="00033B8E"/>
    <w:rsid w:val="000344FA"/>
    <w:rsid w:val="0003486A"/>
    <w:rsid w:val="00034F3D"/>
    <w:rsid w:val="000351F9"/>
    <w:rsid w:val="0003553A"/>
    <w:rsid w:val="000356B6"/>
    <w:rsid w:val="000357C2"/>
    <w:rsid w:val="00035DA4"/>
    <w:rsid w:val="00035DD6"/>
    <w:rsid w:val="0003620A"/>
    <w:rsid w:val="000362A6"/>
    <w:rsid w:val="00036F00"/>
    <w:rsid w:val="000376B6"/>
    <w:rsid w:val="000379DF"/>
    <w:rsid w:val="00037FF0"/>
    <w:rsid w:val="0004016E"/>
    <w:rsid w:val="0004054C"/>
    <w:rsid w:val="000405C0"/>
    <w:rsid w:val="00040786"/>
    <w:rsid w:val="000407F4"/>
    <w:rsid w:val="00040878"/>
    <w:rsid w:val="00040A95"/>
    <w:rsid w:val="00040C13"/>
    <w:rsid w:val="00040CB8"/>
    <w:rsid w:val="000412E8"/>
    <w:rsid w:val="00041460"/>
    <w:rsid w:val="00041DA5"/>
    <w:rsid w:val="0004208D"/>
    <w:rsid w:val="00042774"/>
    <w:rsid w:val="00042839"/>
    <w:rsid w:val="000435BC"/>
    <w:rsid w:val="000438A7"/>
    <w:rsid w:val="00043CC5"/>
    <w:rsid w:val="00043E44"/>
    <w:rsid w:val="0004413C"/>
    <w:rsid w:val="0004436D"/>
    <w:rsid w:val="0004441A"/>
    <w:rsid w:val="00044A15"/>
    <w:rsid w:val="00044C09"/>
    <w:rsid w:val="00045511"/>
    <w:rsid w:val="00045E29"/>
    <w:rsid w:val="00046791"/>
    <w:rsid w:val="000468CF"/>
    <w:rsid w:val="000471F8"/>
    <w:rsid w:val="00047C02"/>
    <w:rsid w:val="00047CB1"/>
    <w:rsid w:val="00050AEB"/>
    <w:rsid w:val="00050CC4"/>
    <w:rsid w:val="00050EF5"/>
    <w:rsid w:val="00050F62"/>
    <w:rsid w:val="000510E9"/>
    <w:rsid w:val="0005147B"/>
    <w:rsid w:val="0005176B"/>
    <w:rsid w:val="00051969"/>
    <w:rsid w:val="00051BB6"/>
    <w:rsid w:val="000529B6"/>
    <w:rsid w:val="000538C4"/>
    <w:rsid w:val="000539D2"/>
    <w:rsid w:val="00054091"/>
    <w:rsid w:val="00054368"/>
    <w:rsid w:val="000546AA"/>
    <w:rsid w:val="00054D70"/>
    <w:rsid w:val="000552BB"/>
    <w:rsid w:val="00055611"/>
    <w:rsid w:val="00055647"/>
    <w:rsid w:val="0005571B"/>
    <w:rsid w:val="00055D82"/>
    <w:rsid w:val="0005621A"/>
    <w:rsid w:val="00056305"/>
    <w:rsid w:val="00056314"/>
    <w:rsid w:val="0005634E"/>
    <w:rsid w:val="00056AD0"/>
    <w:rsid w:val="0005719C"/>
    <w:rsid w:val="000576F0"/>
    <w:rsid w:val="0005778B"/>
    <w:rsid w:val="00057AAF"/>
    <w:rsid w:val="00057BB3"/>
    <w:rsid w:val="00057D94"/>
    <w:rsid w:val="00057F9B"/>
    <w:rsid w:val="00060037"/>
    <w:rsid w:val="00060104"/>
    <w:rsid w:val="00060217"/>
    <w:rsid w:val="00060C1F"/>
    <w:rsid w:val="00060C3E"/>
    <w:rsid w:val="0006168D"/>
    <w:rsid w:val="00062374"/>
    <w:rsid w:val="00062523"/>
    <w:rsid w:val="00062E14"/>
    <w:rsid w:val="000631CD"/>
    <w:rsid w:val="00063BD9"/>
    <w:rsid w:val="00063FDE"/>
    <w:rsid w:val="00064CE4"/>
    <w:rsid w:val="00065098"/>
    <w:rsid w:val="0006582D"/>
    <w:rsid w:val="0006594F"/>
    <w:rsid w:val="00065BC6"/>
    <w:rsid w:val="00065E33"/>
    <w:rsid w:val="00066BBF"/>
    <w:rsid w:val="00066CE8"/>
    <w:rsid w:val="000671E9"/>
    <w:rsid w:val="000679F6"/>
    <w:rsid w:val="000709AB"/>
    <w:rsid w:val="000712E2"/>
    <w:rsid w:val="00071FD5"/>
    <w:rsid w:val="0007206A"/>
    <w:rsid w:val="000722AD"/>
    <w:rsid w:val="00073457"/>
    <w:rsid w:val="000736E2"/>
    <w:rsid w:val="00074048"/>
    <w:rsid w:val="0007466E"/>
    <w:rsid w:val="00074DCE"/>
    <w:rsid w:val="0007521A"/>
    <w:rsid w:val="0007522C"/>
    <w:rsid w:val="0007528F"/>
    <w:rsid w:val="0007535F"/>
    <w:rsid w:val="00075EA6"/>
    <w:rsid w:val="00075EE4"/>
    <w:rsid w:val="0007605B"/>
    <w:rsid w:val="00076409"/>
    <w:rsid w:val="000768B2"/>
    <w:rsid w:val="0007703C"/>
    <w:rsid w:val="0007747A"/>
    <w:rsid w:val="00077636"/>
    <w:rsid w:val="00077813"/>
    <w:rsid w:val="00077942"/>
    <w:rsid w:val="00077A9F"/>
    <w:rsid w:val="000800D7"/>
    <w:rsid w:val="00080694"/>
    <w:rsid w:val="00080852"/>
    <w:rsid w:val="0008086B"/>
    <w:rsid w:val="00080E40"/>
    <w:rsid w:val="00080E49"/>
    <w:rsid w:val="000812FC"/>
    <w:rsid w:val="00081ECD"/>
    <w:rsid w:val="0008229C"/>
    <w:rsid w:val="000823AB"/>
    <w:rsid w:val="000826EB"/>
    <w:rsid w:val="00082A08"/>
    <w:rsid w:val="00082AA7"/>
    <w:rsid w:val="00083314"/>
    <w:rsid w:val="00083BEA"/>
    <w:rsid w:val="00084098"/>
    <w:rsid w:val="000846A9"/>
    <w:rsid w:val="000846FB"/>
    <w:rsid w:val="00084E0D"/>
    <w:rsid w:val="00086D9A"/>
    <w:rsid w:val="000878B7"/>
    <w:rsid w:val="00087D79"/>
    <w:rsid w:val="00087F87"/>
    <w:rsid w:val="00090140"/>
    <w:rsid w:val="00092AF2"/>
    <w:rsid w:val="00092CDA"/>
    <w:rsid w:val="00093AFD"/>
    <w:rsid w:val="00093EF1"/>
    <w:rsid w:val="00094016"/>
    <w:rsid w:val="00094C73"/>
    <w:rsid w:val="00095620"/>
    <w:rsid w:val="00095639"/>
    <w:rsid w:val="00095D7D"/>
    <w:rsid w:val="00096144"/>
    <w:rsid w:val="000973EB"/>
    <w:rsid w:val="0009745E"/>
    <w:rsid w:val="000975F3"/>
    <w:rsid w:val="00097681"/>
    <w:rsid w:val="00097759"/>
    <w:rsid w:val="00097BC1"/>
    <w:rsid w:val="00097F6E"/>
    <w:rsid w:val="000A03A4"/>
    <w:rsid w:val="000A0C94"/>
    <w:rsid w:val="000A0F6A"/>
    <w:rsid w:val="000A1BCE"/>
    <w:rsid w:val="000A27AB"/>
    <w:rsid w:val="000A3454"/>
    <w:rsid w:val="000A34E3"/>
    <w:rsid w:val="000A3535"/>
    <w:rsid w:val="000A370D"/>
    <w:rsid w:val="000A44F8"/>
    <w:rsid w:val="000A477D"/>
    <w:rsid w:val="000A4C82"/>
    <w:rsid w:val="000A4CBF"/>
    <w:rsid w:val="000A507F"/>
    <w:rsid w:val="000A5226"/>
    <w:rsid w:val="000A595F"/>
    <w:rsid w:val="000A5B94"/>
    <w:rsid w:val="000A5E1A"/>
    <w:rsid w:val="000A5E7F"/>
    <w:rsid w:val="000A6140"/>
    <w:rsid w:val="000A6208"/>
    <w:rsid w:val="000A6CB4"/>
    <w:rsid w:val="000B1683"/>
    <w:rsid w:val="000B2386"/>
    <w:rsid w:val="000B2842"/>
    <w:rsid w:val="000B28AF"/>
    <w:rsid w:val="000B2C2B"/>
    <w:rsid w:val="000B2F24"/>
    <w:rsid w:val="000B441D"/>
    <w:rsid w:val="000B4667"/>
    <w:rsid w:val="000B4A0C"/>
    <w:rsid w:val="000B55B5"/>
    <w:rsid w:val="000B58AB"/>
    <w:rsid w:val="000B5B64"/>
    <w:rsid w:val="000B636C"/>
    <w:rsid w:val="000B6707"/>
    <w:rsid w:val="000B6BCC"/>
    <w:rsid w:val="000B6D81"/>
    <w:rsid w:val="000B6F49"/>
    <w:rsid w:val="000B7065"/>
    <w:rsid w:val="000B740C"/>
    <w:rsid w:val="000B7760"/>
    <w:rsid w:val="000B7804"/>
    <w:rsid w:val="000B7DE2"/>
    <w:rsid w:val="000B7EF3"/>
    <w:rsid w:val="000C0159"/>
    <w:rsid w:val="000C022D"/>
    <w:rsid w:val="000C0717"/>
    <w:rsid w:val="000C1DE6"/>
    <w:rsid w:val="000C1F70"/>
    <w:rsid w:val="000C22DA"/>
    <w:rsid w:val="000C294A"/>
    <w:rsid w:val="000C3A6E"/>
    <w:rsid w:val="000C3A71"/>
    <w:rsid w:val="000C3E3A"/>
    <w:rsid w:val="000C3FF7"/>
    <w:rsid w:val="000C4266"/>
    <w:rsid w:val="000C4B40"/>
    <w:rsid w:val="000C4C4A"/>
    <w:rsid w:val="000C5017"/>
    <w:rsid w:val="000C521D"/>
    <w:rsid w:val="000C5D6C"/>
    <w:rsid w:val="000C5E6C"/>
    <w:rsid w:val="000C5F52"/>
    <w:rsid w:val="000C6335"/>
    <w:rsid w:val="000C65D0"/>
    <w:rsid w:val="000C6D98"/>
    <w:rsid w:val="000D0FEF"/>
    <w:rsid w:val="000D1653"/>
    <w:rsid w:val="000D3460"/>
    <w:rsid w:val="000D3E6D"/>
    <w:rsid w:val="000D41F7"/>
    <w:rsid w:val="000D454E"/>
    <w:rsid w:val="000D4878"/>
    <w:rsid w:val="000D4AC1"/>
    <w:rsid w:val="000D53AC"/>
    <w:rsid w:val="000D6112"/>
    <w:rsid w:val="000D742C"/>
    <w:rsid w:val="000D7435"/>
    <w:rsid w:val="000D7656"/>
    <w:rsid w:val="000E049E"/>
    <w:rsid w:val="000E04BF"/>
    <w:rsid w:val="000E0A23"/>
    <w:rsid w:val="000E14CB"/>
    <w:rsid w:val="000E182B"/>
    <w:rsid w:val="000E2056"/>
    <w:rsid w:val="000E226A"/>
    <w:rsid w:val="000E2739"/>
    <w:rsid w:val="000E28B5"/>
    <w:rsid w:val="000E2FED"/>
    <w:rsid w:val="000E306A"/>
    <w:rsid w:val="000E5152"/>
    <w:rsid w:val="000E515E"/>
    <w:rsid w:val="000E5303"/>
    <w:rsid w:val="000E5735"/>
    <w:rsid w:val="000E5FE3"/>
    <w:rsid w:val="000E6315"/>
    <w:rsid w:val="000E64B3"/>
    <w:rsid w:val="000E691F"/>
    <w:rsid w:val="000E6A8F"/>
    <w:rsid w:val="000E6BC0"/>
    <w:rsid w:val="000E6E51"/>
    <w:rsid w:val="000E7A1A"/>
    <w:rsid w:val="000E7F6C"/>
    <w:rsid w:val="000F0852"/>
    <w:rsid w:val="000F09A4"/>
    <w:rsid w:val="000F09B6"/>
    <w:rsid w:val="000F10CF"/>
    <w:rsid w:val="000F1404"/>
    <w:rsid w:val="000F14D3"/>
    <w:rsid w:val="000F16D5"/>
    <w:rsid w:val="000F18DC"/>
    <w:rsid w:val="000F277C"/>
    <w:rsid w:val="000F27B5"/>
    <w:rsid w:val="000F2A2D"/>
    <w:rsid w:val="000F2EE6"/>
    <w:rsid w:val="000F3E19"/>
    <w:rsid w:val="000F4092"/>
    <w:rsid w:val="000F421A"/>
    <w:rsid w:val="000F449A"/>
    <w:rsid w:val="000F5BF7"/>
    <w:rsid w:val="000F5E8B"/>
    <w:rsid w:val="000F6B5C"/>
    <w:rsid w:val="000F7289"/>
    <w:rsid w:val="000F7944"/>
    <w:rsid w:val="000F7BD9"/>
    <w:rsid w:val="000F7CBC"/>
    <w:rsid w:val="001001D5"/>
    <w:rsid w:val="001018A8"/>
    <w:rsid w:val="001019B8"/>
    <w:rsid w:val="0010294B"/>
    <w:rsid w:val="00102A9C"/>
    <w:rsid w:val="00103131"/>
    <w:rsid w:val="001033A8"/>
    <w:rsid w:val="00103AB1"/>
    <w:rsid w:val="00103FBD"/>
    <w:rsid w:val="00104073"/>
    <w:rsid w:val="0010411E"/>
    <w:rsid w:val="00104AAE"/>
    <w:rsid w:val="00105180"/>
    <w:rsid w:val="00105288"/>
    <w:rsid w:val="001053BA"/>
    <w:rsid w:val="001054F8"/>
    <w:rsid w:val="0010551A"/>
    <w:rsid w:val="0010567E"/>
    <w:rsid w:val="00105733"/>
    <w:rsid w:val="00105EB7"/>
    <w:rsid w:val="0010664D"/>
    <w:rsid w:val="001067EE"/>
    <w:rsid w:val="00106C8A"/>
    <w:rsid w:val="00106E1E"/>
    <w:rsid w:val="001072E5"/>
    <w:rsid w:val="0010772F"/>
    <w:rsid w:val="00107A8B"/>
    <w:rsid w:val="001107F4"/>
    <w:rsid w:val="0011091F"/>
    <w:rsid w:val="00111DEA"/>
    <w:rsid w:val="001125C1"/>
    <w:rsid w:val="00112B72"/>
    <w:rsid w:val="00112FA9"/>
    <w:rsid w:val="001135F1"/>
    <w:rsid w:val="001139F7"/>
    <w:rsid w:val="00113A28"/>
    <w:rsid w:val="00114362"/>
    <w:rsid w:val="001148B7"/>
    <w:rsid w:val="001150C7"/>
    <w:rsid w:val="0011530C"/>
    <w:rsid w:val="00115791"/>
    <w:rsid w:val="001160C2"/>
    <w:rsid w:val="001171DF"/>
    <w:rsid w:val="00117899"/>
    <w:rsid w:val="00117A7A"/>
    <w:rsid w:val="00117AEA"/>
    <w:rsid w:val="00117B21"/>
    <w:rsid w:val="00117BD4"/>
    <w:rsid w:val="001203D0"/>
    <w:rsid w:val="00121325"/>
    <w:rsid w:val="00121752"/>
    <w:rsid w:val="00121D69"/>
    <w:rsid w:val="00122C6B"/>
    <w:rsid w:val="00122EF9"/>
    <w:rsid w:val="00123117"/>
    <w:rsid w:val="00123A01"/>
    <w:rsid w:val="0012461E"/>
    <w:rsid w:val="00124819"/>
    <w:rsid w:val="00124FCC"/>
    <w:rsid w:val="00125D16"/>
    <w:rsid w:val="00126D51"/>
    <w:rsid w:val="00127192"/>
    <w:rsid w:val="00127786"/>
    <w:rsid w:val="00127A1B"/>
    <w:rsid w:val="00127A5C"/>
    <w:rsid w:val="00127A90"/>
    <w:rsid w:val="00127F83"/>
    <w:rsid w:val="00130F33"/>
    <w:rsid w:val="001318B1"/>
    <w:rsid w:val="00131917"/>
    <w:rsid w:val="00131DF8"/>
    <w:rsid w:val="00131F3F"/>
    <w:rsid w:val="0013248A"/>
    <w:rsid w:val="00133CC0"/>
    <w:rsid w:val="00133E7C"/>
    <w:rsid w:val="00134FA7"/>
    <w:rsid w:val="001357AE"/>
    <w:rsid w:val="001357FF"/>
    <w:rsid w:val="00136136"/>
    <w:rsid w:val="00136314"/>
    <w:rsid w:val="00136E83"/>
    <w:rsid w:val="00137031"/>
    <w:rsid w:val="0013720D"/>
    <w:rsid w:val="00137696"/>
    <w:rsid w:val="00140455"/>
    <w:rsid w:val="001406CD"/>
    <w:rsid w:val="00140C66"/>
    <w:rsid w:val="00140F75"/>
    <w:rsid w:val="00140FA9"/>
    <w:rsid w:val="00141171"/>
    <w:rsid w:val="001411D3"/>
    <w:rsid w:val="001411EA"/>
    <w:rsid w:val="00141865"/>
    <w:rsid w:val="00141889"/>
    <w:rsid w:val="00141C8B"/>
    <w:rsid w:val="00141DEA"/>
    <w:rsid w:val="00143946"/>
    <w:rsid w:val="00143A1F"/>
    <w:rsid w:val="00143A37"/>
    <w:rsid w:val="00144122"/>
    <w:rsid w:val="001442CC"/>
    <w:rsid w:val="0014499A"/>
    <w:rsid w:val="00144C99"/>
    <w:rsid w:val="001457D9"/>
    <w:rsid w:val="00145E3D"/>
    <w:rsid w:val="00146706"/>
    <w:rsid w:val="001474CF"/>
    <w:rsid w:val="001500AD"/>
    <w:rsid w:val="001502D3"/>
    <w:rsid w:val="001505A3"/>
    <w:rsid w:val="0015074C"/>
    <w:rsid w:val="00150ACF"/>
    <w:rsid w:val="0015102F"/>
    <w:rsid w:val="001515B4"/>
    <w:rsid w:val="00152C4D"/>
    <w:rsid w:val="00152DAB"/>
    <w:rsid w:val="00153188"/>
    <w:rsid w:val="00153995"/>
    <w:rsid w:val="0015475F"/>
    <w:rsid w:val="001550A1"/>
    <w:rsid w:val="00155179"/>
    <w:rsid w:val="00155614"/>
    <w:rsid w:val="00155D5F"/>
    <w:rsid w:val="00155D6A"/>
    <w:rsid w:val="00156609"/>
    <w:rsid w:val="00156730"/>
    <w:rsid w:val="001567A6"/>
    <w:rsid w:val="00156EBE"/>
    <w:rsid w:val="0015724E"/>
    <w:rsid w:val="001573CD"/>
    <w:rsid w:val="001577B3"/>
    <w:rsid w:val="00157B82"/>
    <w:rsid w:val="00157BD8"/>
    <w:rsid w:val="0016085E"/>
    <w:rsid w:val="0016164C"/>
    <w:rsid w:val="0016228B"/>
    <w:rsid w:val="00162519"/>
    <w:rsid w:val="00163089"/>
    <w:rsid w:val="001632C9"/>
    <w:rsid w:val="00163447"/>
    <w:rsid w:val="00163481"/>
    <w:rsid w:val="0016399E"/>
    <w:rsid w:val="00163D1A"/>
    <w:rsid w:val="00164C13"/>
    <w:rsid w:val="00164CC1"/>
    <w:rsid w:val="00164D57"/>
    <w:rsid w:val="00165930"/>
    <w:rsid w:val="001660B5"/>
    <w:rsid w:val="00166584"/>
    <w:rsid w:val="00166DBC"/>
    <w:rsid w:val="0016755F"/>
    <w:rsid w:val="001677A7"/>
    <w:rsid w:val="00167F95"/>
    <w:rsid w:val="00170129"/>
    <w:rsid w:val="00170D48"/>
    <w:rsid w:val="00170DAD"/>
    <w:rsid w:val="00171076"/>
    <w:rsid w:val="0017150E"/>
    <w:rsid w:val="00171904"/>
    <w:rsid w:val="00172671"/>
    <w:rsid w:val="0017336E"/>
    <w:rsid w:val="0017402C"/>
    <w:rsid w:val="00174595"/>
    <w:rsid w:val="00174814"/>
    <w:rsid w:val="0017497E"/>
    <w:rsid w:val="00174F8B"/>
    <w:rsid w:val="00175255"/>
    <w:rsid w:val="001755B8"/>
    <w:rsid w:val="001755C2"/>
    <w:rsid w:val="00175811"/>
    <w:rsid w:val="00176024"/>
    <w:rsid w:val="00176163"/>
    <w:rsid w:val="001761C0"/>
    <w:rsid w:val="001766D2"/>
    <w:rsid w:val="0017691B"/>
    <w:rsid w:val="00176E93"/>
    <w:rsid w:val="00177255"/>
    <w:rsid w:val="001777F7"/>
    <w:rsid w:val="00177AEB"/>
    <w:rsid w:val="00177B15"/>
    <w:rsid w:val="00177B78"/>
    <w:rsid w:val="001812BE"/>
    <w:rsid w:val="00181327"/>
    <w:rsid w:val="00181E89"/>
    <w:rsid w:val="001822F2"/>
    <w:rsid w:val="001829F6"/>
    <w:rsid w:val="00182BFB"/>
    <w:rsid w:val="00182CF1"/>
    <w:rsid w:val="001833CC"/>
    <w:rsid w:val="001838BB"/>
    <w:rsid w:val="00183C8B"/>
    <w:rsid w:val="00183D53"/>
    <w:rsid w:val="001841D1"/>
    <w:rsid w:val="00185343"/>
    <w:rsid w:val="001857F4"/>
    <w:rsid w:val="00185BE9"/>
    <w:rsid w:val="00185DD9"/>
    <w:rsid w:val="00185E9F"/>
    <w:rsid w:val="00185F6F"/>
    <w:rsid w:val="00186700"/>
    <w:rsid w:val="00186809"/>
    <w:rsid w:val="00186C1C"/>
    <w:rsid w:val="00187299"/>
    <w:rsid w:val="00190065"/>
    <w:rsid w:val="00190312"/>
    <w:rsid w:val="001906D5"/>
    <w:rsid w:val="00190F15"/>
    <w:rsid w:val="00190FD2"/>
    <w:rsid w:val="0019180C"/>
    <w:rsid w:val="00191B4C"/>
    <w:rsid w:val="00191BCB"/>
    <w:rsid w:val="00191F35"/>
    <w:rsid w:val="00192295"/>
    <w:rsid w:val="00192E18"/>
    <w:rsid w:val="00192E8D"/>
    <w:rsid w:val="001936BD"/>
    <w:rsid w:val="00193D3D"/>
    <w:rsid w:val="0019531F"/>
    <w:rsid w:val="00195456"/>
    <w:rsid w:val="001955D0"/>
    <w:rsid w:val="00195782"/>
    <w:rsid w:val="00195855"/>
    <w:rsid w:val="00195AD0"/>
    <w:rsid w:val="00195FC7"/>
    <w:rsid w:val="00196753"/>
    <w:rsid w:val="001971DC"/>
    <w:rsid w:val="001973E5"/>
    <w:rsid w:val="0019772A"/>
    <w:rsid w:val="001A0A3D"/>
    <w:rsid w:val="001A0D8E"/>
    <w:rsid w:val="001A143F"/>
    <w:rsid w:val="001A170B"/>
    <w:rsid w:val="001A1EF5"/>
    <w:rsid w:val="001A2938"/>
    <w:rsid w:val="001A380F"/>
    <w:rsid w:val="001A4B05"/>
    <w:rsid w:val="001A50AD"/>
    <w:rsid w:val="001A51A4"/>
    <w:rsid w:val="001A565D"/>
    <w:rsid w:val="001A576B"/>
    <w:rsid w:val="001A57F7"/>
    <w:rsid w:val="001A60A0"/>
    <w:rsid w:val="001A60E1"/>
    <w:rsid w:val="001A6511"/>
    <w:rsid w:val="001A768B"/>
    <w:rsid w:val="001A7A18"/>
    <w:rsid w:val="001A7E62"/>
    <w:rsid w:val="001B01A0"/>
    <w:rsid w:val="001B077D"/>
    <w:rsid w:val="001B10AA"/>
    <w:rsid w:val="001B18B7"/>
    <w:rsid w:val="001B21E2"/>
    <w:rsid w:val="001B2755"/>
    <w:rsid w:val="001B28E6"/>
    <w:rsid w:val="001B2A24"/>
    <w:rsid w:val="001B3203"/>
    <w:rsid w:val="001B372B"/>
    <w:rsid w:val="001B3AF1"/>
    <w:rsid w:val="001B3B94"/>
    <w:rsid w:val="001B3F8B"/>
    <w:rsid w:val="001B4399"/>
    <w:rsid w:val="001B4451"/>
    <w:rsid w:val="001B4939"/>
    <w:rsid w:val="001B51E4"/>
    <w:rsid w:val="001B5670"/>
    <w:rsid w:val="001B5D57"/>
    <w:rsid w:val="001B5F2F"/>
    <w:rsid w:val="001B60EA"/>
    <w:rsid w:val="001B6726"/>
    <w:rsid w:val="001B67A6"/>
    <w:rsid w:val="001B6BDF"/>
    <w:rsid w:val="001B6E3B"/>
    <w:rsid w:val="001B74BA"/>
    <w:rsid w:val="001B7570"/>
    <w:rsid w:val="001B7701"/>
    <w:rsid w:val="001C01BA"/>
    <w:rsid w:val="001C036F"/>
    <w:rsid w:val="001C06B8"/>
    <w:rsid w:val="001C0785"/>
    <w:rsid w:val="001C2E4E"/>
    <w:rsid w:val="001C3BC3"/>
    <w:rsid w:val="001C47C1"/>
    <w:rsid w:val="001C4883"/>
    <w:rsid w:val="001C4FC1"/>
    <w:rsid w:val="001C503E"/>
    <w:rsid w:val="001C560D"/>
    <w:rsid w:val="001C5E51"/>
    <w:rsid w:val="001C694F"/>
    <w:rsid w:val="001C6F1F"/>
    <w:rsid w:val="001C70EC"/>
    <w:rsid w:val="001C730E"/>
    <w:rsid w:val="001C7AFA"/>
    <w:rsid w:val="001C7B65"/>
    <w:rsid w:val="001C7FCE"/>
    <w:rsid w:val="001D0A8F"/>
    <w:rsid w:val="001D0D00"/>
    <w:rsid w:val="001D103C"/>
    <w:rsid w:val="001D13E3"/>
    <w:rsid w:val="001D1628"/>
    <w:rsid w:val="001D17BE"/>
    <w:rsid w:val="001D1C76"/>
    <w:rsid w:val="001D1FB9"/>
    <w:rsid w:val="001D2229"/>
    <w:rsid w:val="001D28BA"/>
    <w:rsid w:val="001D2E40"/>
    <w:rsid w:val="001D30FC"/>
    <w:rsid w:val="001D3DE4"/>
    <w:rsid w:val="001D44CA"/>
    <w:rsid w:val="001D44E6"/>
    <w:rsid w:val="001D4719"/>
    <w:rsid w:val="001D52C2"/>
    <w:rsid w:val="001D625F"/>
    <w:rsid w:val="001D6692"/>
    <w:rsid w:val="001D6846"/>
    <w:rsid w:val="001D6C4B"/>
    <w:rsid w:val="001D6F1F"/>
    <w:rsid w:val="001D7488"/>
    <w:rsid w:val="001D76C0"/>
    <w:rsid w:val="001D7F8B"/>
    <w:rsid w:val="001D7FDB"/>
    <w:rsid w:val="001E032F"/>
    <w:rsid w:val="001E0868"/>
    <w:rsid w:val="001E0BE2"/>
    <w:rsid w:val="001E0EED"/>
    <w:rsid w:val="001E0F21"/>
    <w:rsid w:val="001E1A58"/>
    <w:rsid w:val="001E1F5D"/>
    <w:rsid w:val="001E307A"/>
    <w:rsid w:val="001E3563"/>
    <w:rsid w:val="001E36F4"/>
    <w:rsid w:val="001E4073"/>
    <w:rsid w:val="001E4BE1"/>
    <w:rsid w:val="001E4DEF"/>
    <w:rsid w:val="001E5282"/>
    <w:rsid w:val="001E53A1"/>
    <w:rsid w:val="001E566A"/>
    <w:rsid w:val="001E59DD"/>
    <w:rsid w:val="001E5E48"/>
    <w:rsid w:val="001E64D9"/>
    <w:rsid w:val="001E65C9"/>
    <w:rsid w:val="001F05CB"/>
    <w:rsid w:val="001F06FE"/>
    <w:rsid w:val="001F0AB1"/>
    <w:rsid w:val="001F1046"/>
    <w:rsid w:val="001F1976"/>
    <w:rsid w:val="001F2213"/>
    <w:rsid w:val="001F23EC"/>
    <w:rsid w:val="001F2808"/>
    <w:rsid w:val="001F2C0A"/>
    <w:rsid w:val="001F321C"/>
    <w:rsid w:val="001F3412"/>
    <w:rsid w:val="001F35DE"/>
    <w:rsid w:val="001F3FE8"/>
    <w:rsid w:val="001F4110"/>
    <w:rsid w:val="001F43B6"/>
    <w:rsid w:val="001F43F8"/>
    <w:rsid w:val="001F46D8"/>
    <w:rsid w:val="001F4EF8"/>
    <w:rsid w:val="001F6370"/>
    <w:rsid w:val="001F637B"/>
    <w:rsid w:val="001F6DD4"/>
    <w:rsid w:val="00200337"/>
    <w:rsid w:val="00200766"/>
    <w:rsid w:val="002007AF"/>
    <w:rsid w:val="0020124A"/>
    <w:rsid w:val="00201BB0"/>
    <w:rsid w:val="00201BEE"/>
    <w:rsid w:val="00201D87"/>
    <w:rsid w:val="00202909"/>
    <w:rsid w:val="00203891"/>
    <w:rsid w:val="002040DF"/>
    <w:rsid w:val="00204260"/>
    <w:rsid w:val="00204649"/>
    <w:rsid w:val="00204683"/>
    <w:rsid w:val="00205493"/>
    <w:rsid w:val="00205EB6"/>
    <w:rsid w:val="0020624C"/>
    <w:rsid w:val="0020626B"/>
    <w:rsid w:val="00206631"/>
    <w:rsid w:val="00206A71"/>
    <w:rsid w:val="00206AEA"/>
    <w:rsid w:val="002072C9"/>
    <w:rsid w:val="002072FA"/>
    <w:rsid w:val="0021014F"/>
    <w:rsid w:val="0021019D"/>
    <w:rsid w:val="0021035B"/>
    <w:rsid w:val="002103E3"/>
    <w:rsid w:val="00210D96"/>
    <w:rsid w:val="00211157"/>
    <w:rsid w:val="00212D30"/>
    <w:rsid w:val="0021304B"/>
    <w:rsid w:val="002132E5"/>
    <w:rsid w:val="0021386E"/>
    <w:rsid w:val="00214226"/>
    <w:rsid w:val="002148AF"/>
    <w:rsid w:val="00215122"/>
    <w:rsid w:val="002157A1"/>
    <w:rsid w:val="00215E79"/>
    <w:rsid w:val="002165A2"/>
    <w:rsid w:val="00216C4C"/>
    <w:rsid w:val="00216CC0"/>
    <w:rsid w:val="0021766B"/>
    <w:rsid w:val="00220537"/>
    <w:rsid w:val="00220AF0"/>
    <w:rsid w:val="00220BFA"/>
    <w:rsid w:val="00220E28"/>
    <w:rsid w:val="00220F6A"/>
    <w:rsid w:val="002213FF"/>
    <w:rsid w:val="00221878"/>
    <w:rsid w:val="00221E88"/>
    <w:rsid w:val="002221D1"/>
    <w:rsid w:val="002227E3"/>
    <w:rsid w:val="0022294B"/>
    <w:rsid w:val="002239D0"/>
    <w:rsid w:val="00223A6E"/>
    <w:rsid w:val="00223B78"/>
    <w:rsid w:val="00223DDB"/>
    <w:rsid w:val="0022492E"/>
    <w:rsid w:val="00224BAE"/>
    <w:rsid w:val="00224ECD"/>
    <w:rsid w:val="00224F00"/>
    <w:rsid w:val="00225295"/>
    <w:rsid w:val="00225618"/>
    <w:rsid w:val="00225796"/>
    <w:rsid w:val="00226598"/>
    <w:rsid w:val="002266A6"/>
    <w:rsid w:val="002271F4"/>
    <w:rsid w:val="002278CD"/>
    <w:rsid w:val="00227F8A"/>
    <w:rsid w:val="00230933"/>
    <w:rsid w:val="00230968"/>
    <w:rsid w:val="00230AFE"/>
    <w:rsid w:val="00230E5C"/>
    <w:rsid w:val="00230F6E"/>
    <w:rsid w:val="00230FF3"/>
    <w:rsid w:val="00231388"/>
    <w:rsid w:val="00231639"/>
    <w:rsid w:val="002316E4"/>
    <w:rsid w:val="00231C9E"/>
    <w:rsid w:val="002329DE"/>
    <w:rsid w:val="00232FA6"/>
    <w:rsid w:val="00233AE7"/>
    <w:rsid w:val="00233DC8"/>
    <w:rsid w:val="00233FDE"/>
    <w:rsid w:val="00234209"/>
    <w:rsid w:val="00234718"/>
    <w:rsid w:val="002350C7"/>
    <w:rsid w:val="0023690F"/>
    <w:rsid w:val="00236985"/>
    <w:rsid w:val="00236B7D"/>
    <w:rsid w:val="00237341"/>
    <w:rsid w:val="00237665"/>
    <w:rsid w:val="00237C3B"/>
    <w:rsid w:val="00237C87"/>
    <w:rsid w:val="00237E28"/>
    <w:rsid w:val="00237F77"/>
    <w:rsid w:val="002403AB"/>
    <w:rsid w:val="00240554"/>
    <w:rsid w:val="00240DAA"/>
    <w:rsid w:val="002424CD"/>
    <w:rsid w:val="00242D83"/>
    <w:rsid w:val="0024426B"/>
    <w:rsid w:val="002457C9"/>
    <w:rsid w:val="00245B24"/>
    <w:rsid w:val="002461D9"/>
    <w:rsid w:val="00246FE8"/>
    <w:rsid w:val="002470B7"/>
    <w:rsid w:val="0024716B"/>
    <w:rsid w:val="00247203"/>
    <w:rsid w:val="00247218"/>
    <w:rsid w:val="00250F52"/>
    <w:rsid w:val="002512ED"/>
    <w:rsid w:val="0025146F"/>
    <w:rsid w:val="00251504"/>
    <w:rsid w:val="00251673"/>
    <w:rsid w:val="0025271D"/>
    <w:rsid w:val="00252BE9"/>
    <w:rsid w:val="002534DC"/>
    <w:rsid w:val="0025357E"/>
    <w:rsid w:val="00253BC5"/>
    <w:rsid w:val="00253D0A"/>
    <w:rsid w:val="00254077"/>
    <w:rsid w:val="00254E1C"/>
    <w:rsid w:val="00255588"/>
    <w:rsid w:val="002558D1"/>
    <w:rsid w:val="00255D07"/>
    <w:rsid w:val="00255DA2"/>
    <w:rsid w:val="00255DB1"/>
    <w:rsid w:val="00256036"/>
    <w:rsid w:val="0025613B"/>
    <w:rsid w:val="00256942"/>
    <w:rsid w:val="0025737A"/>
    <w:rsid w:val="002577B1"/>
    <w:rsid w:val="00257A13"/>
    <w:rsid w:val="00257AA9"/>
    <w:rsid w:val="00257DA6"/>
    <w:rsid w:val="00257F47"/>
    <w:rsid w:val="00260473"/>
    <w:rsid w:val="0026069B"/>
    <w:rsid w:val="002606DF"/>
    <w:rsid w:val="00260E93"/>
    <w:rsid w:val="0026155E"/>
    <w:rsid w:val="00261616"/>
    <w:rsid w:val="00261BF4"/>
    <w:rsid w:val="00261DDB"/>
    <w:rsid w:val="00262004"/>
    <w:rsid w:val="00262670"/>
    <w:rsid w:val="00262825"/>
    <w:rsid w:val="00262E0E"/>
    <w:rsid w:val="00262F13"/>
    <w:rsid w:val="00263087"/>
    <w:rsid w:val="002642E8"/>
    <w:rsid w:val="002643A3"/>
    <w:rsid w:val="002645D5"/>
    <w:rsid w:val="00264DE6"/>
    <w:rsid w:val="002651AE"/>
    <w:rsid w:val="00265D4A"/>
    <w:rsid w:val="0026617A"/>
    <w:rsid w:val="00266809"/>
    <w:rsid w:val="00266ECA"/>
    <w:rsid w:val="00267F11"/>
    <w:rsid w:val="00270453"/>
    <w:rsid w:val="0027121E"/>
    <w:rsid w:val="00271639"/>
    <w:rsid w:val="00271DF4"/>
    <w:rsid w:val="00272590"/>
    <w:rsid w:val="002727C3"/>
    <w:rsid w:val="00272FE5"/>
    <w:rsid w:val="002731C3"/>
    <w:rsid w:val="002732BD"/>
    <w:rsid w:val="00273D76"/>
    <w:rsid w:val="00274BC7"/>
    <w:rsid w:val="00274FF3"/>
    <w:rsid w:val="00275665"/>
    <w:rsid w:val="00275EB7"/>
    <w:rsid w:val="0027641B"/>
    <w:rsid w:val="002765B5"/>
    <w:rsid w:val="002767C2"/>
    <w:rsid w:val="002778FD"/>
    <w:rsid w:val="00277AB8"/>
    <w:rsid w:val="00277CE4"/>
    <w:rsid w:val="00277EBB"/>
    <w:rsid w:val="002800DE"/>
    <w:rsid w:val="0028036A"/>
    <w:rsid w:val="002803BA"/>
    <w:rsid w:val="0028046E"/>
    <w:rsid w:val="00280F56"/>
    <w:rsid w:val="00281321"/>
    <w:rsid w:val="002817FB"/>
    <w:rsid w:val="00281A87"/>
    <w:rsid w:val="00282054"/>
    <w:rsid w:val="00282084"/>
    <w:rsid w:val="00282125"/>
    <w:rsid w:val="0028215B"/>
    <w:rsid w:val="00282189"/>
    <w:rsid w:val="00282351"/>
    <w:rsid w:val="002825C0"/>
    <w:rsid w:val="002826FA"/>
    <w:rsid w:val="00282EC0"/>
    <w:rsid w:val="0028303A"/>
    <w:rsid w:val="00283156"/>
    <w:rsid w:val="0028424B"/>
    <w:rsid w:val="002847E5"/>
    <w:rsid w:val="00284C36"/>
    <w:rsid w:val="00284D94"/>
    <w:rsid w:val="0028522B"/>
    <w:rsid w:val="00285278"/>
    <w:rsid w:val="00285FEE"/>
    <w:rsid w:val="0028620D"/>
    <w:rsid w:val="002867C3"/>
    <w:rsid w:val="002871FC"/>
    <w:rsid w:val="0028737C"/>
    <w:rsid w:val="0028786D"/>
    <w:rsid w:val="00287B40"/>
    <w:rsid w:val="0029003F"/>
    <w:rsid w:val="002900AD"/>
    <w:rsid w:val="00290BE1"/>
    <w:rsid w:val="00292739"/>
    <w:rsid w:val="00292AB9"/>
    <w:rsid w:val="00292C13"/>
    <w:rsid w:val="00292CBD"/>
    <w:rsid w:val="002935BB"/>
    <w:rsid w:val="002945D4"/>
    <w:rsid w:val="002948A2"/>
    <w:rsid w:val="00294908"/>
    <w:rsid w:val="00295731"/>
    <w:rsid w:val="00295A9A"/>
    <w:rsid w:val="00295CEB"/>
    <w:rsid w:val="002968DE"/>
    <w:rsid w:val="00297CE6"/>
    <w:rsid w:val="002A00B7"/>
    <w:rsid w:val="002A02CF"/>
    <w:rsid w:val="002A066A"/>
    <w:rsid w:val="002A0A21"/>
    <w:rsid w:val="002A0CED"/>
    <w:rsid w:val="002A13A0"/>
    <w:rsid w:val="002A1930"/>
    <w:rsid w:val="002A1FC5"/>
    <w:rsid w:val="002A27AC"/>
    <w:rsid w:val="002A28B7"/>
    <w:rsid w:val="002A2B70"/>
    <w:rsid w:val="002A2DBC"/>
    <w:rsid w:val="002A2FBA"/>
    <w:rsid w:val="002A342E"/>
    <w:rsid w:val="002A36FB"/>
    <w:rsid w:val="002A462B"/>
    <w:rsid w:val="002A4774"/>
    <w:rsid w:val="002A4C6B"/>
    <w:rsid w:val="002A4D38"/>
    <w:rsid w:val="002A54A9"/>
    <w:rsid w:val="002A54FF"/>
    <w:rsid w:val="002A557C"/>
    <w:rsid w:val="002A5674"/>
    <w:rsid w:val="002A6BD9"/>
    <w:rsid w:val="002A6D53"/>
    <w:rsid w:val="002A710D"/>
    <w:rsid w:val="002A72E7"/>
    <w:rsid w:val="002A7509"/>
    <w:rsid w:val="002A79DF"/>
    <w:rsid w:val="002A7B9D"/>
    <w:rsid w:val="002B065F"/>
    <w:rsid w:val="002B0827"/>
    <w:rsid w:val="002B090B"/>
    <w:rsid w:val="002B094A"/>
    <w:rsid w:val="002B106B"/>
    <w:rsid w:val="002B139A"/>
    <w:rsid w:val="002B1BAB"/>
    <w:rsid w:val="002B204F"/>
    <w:rsid w:val="002B213E"/>
    <w:rsid w:val="002B21E1"/>
    <w:rsid w:val="002B2717"/>
    <w:rsid w:val="002B2C77"/>
    <w:rsid w:val="002B2D9E"/>
    <w:rsid w:val="002B3A44"/>
    <w:rsid w:val="002B3D50"/>
    <w:rsid w:val="002B3FE7"/>
    <w:rsid w:val="002B4A66"/>
    <w:rsid w:val="002B4E3F"/>
    <w:rsid w:val="002B52DE"/>
    <w:rsid w:val="002B54A8"/>
    <w:rsid w:val="002B5682"/>
    <w:rsid w:val="002B67BD"/>
    <w:rsid w:val="002B6E1D"/>
    <w:rsid w:val="002B7907"/>
    <w:rsid w:val="002B7BFC"/>
    <w:rsid w:val="002B7ECE"/>
    <w:rsid w:val="002B7F40"/>
    <w:rsid w:val="002C05EC"/>
    <w:rsid w:val="002C3653"/>
    <w:rsid w:val="002C3760"/>
    <w:rsid w:val="002C3770"/>
    <w:rsid w:val="002C458F"/>
    <w:rsid w:val="002C4C5F"/>
    <w:rsid w:val="002C4DA5"/>
    <w:rsid w:val="002C4E2B"/>
    <w:rsid w:val="002C4E69"/>
    <w:rsid w:val="002C503E"/>
    <w:rsid w:val="002C5307"/>
    <w:rsid w:val="002C55A6"/>
    <w:rsid w:val="002C57E9"/>
    <w:rsid w:val="002C6318"/>
    <w:rsid w:val="002C6383"/>
    <w:rsid w:val="002C766A"/>
    <w:rsid w:val="002C7C9B"/>
    <w:rsid w:val="002C7E70"/>
    <w:rsid w:val="002C7F11"/>
    <w:rsid w:val="002D02D2"/>
    <w:rsid w:val="002D0522"/>
    <w:rsid w:val="002D05EB"/>
    <w:rsid w:val="002D08AE"/>
    <w:rsid w:val="002D0A2D"/>
    <w:rsid w:val="002D13A8"/>
    <w:rsid w:val="002D1942"/>
    <w:rsid w:val="002D19D5"/>
    <w:rsid w:val="002D1C15"/>
    <w:rsid w:val="002D2207"/>
    <w:rsid w:val="002D2311"/>
    <w:rsid w:val="002D2CB0"/>
    <w:rsid w:val="002D331D"/>
    <w:rsid w:val="002D33AC"/>
    <w:rsid w:val="002D3AEC"/>
    <w:rsid w:val="002D4808"/>
    <w:rsid w:val="002D4932"/>
    <w:rsid w:val="002D5A8E"/>
    <w:rsid w:val="002D6102"/>
    <w:rsid w:val="002D63E9"/>
    <w:rsid w:val="002D7310"/>
    <w:rsid w:val="002D7313"/>
    <w:rsid w:val="002D7706"/>
    <w:rsid w:val="002D7D70"/>
    <w:rsid w:val="002E1277"/>
    <w:rsid w:val="002E16BA"/>
    <w:rsid w:val="002E20C8"/>
    <w:rsid w:val="002E21C7"/>
    <w:rsid w:val="002E2FBD"/>
    <w:rsid w:val="002E38C4"/>
    <w:rsid w:val="002E3E85"/>
    <w:rsid w:val="002E4B74"/>
    <w:rsid w:val="002E522B"/>
    <w:rsid w:val="002E52E1"/>
    <w:rsid w:val="002E57EB"/>
    <w:rsid w:val="002E5914"/>
    <w:rsid w:val="002E5AAC"/>
    <w:rsid w:val="002E5ACF"/>
    <w:rsid w:val="002E5E9C"/>
    <w:rsid w:val="002E64D3"/>
    <w:rsid w:val="002E653D"/>
    <w:rsid w:val="002E66CA"/>
    <w:rsid w:val="002E6A0C"/>
    <w:rsid w:val="002E6CAD"/>
    <w:rsid w:val="002E71B0"/>
    <w:rsid w:val="002E71F8"/>
    <w:rsid w:val="002E7255"/>
    <w:rsid w:val="002E7ECD"/>
    <w:rsid w:val="002F011F"/>
    <w:rsid w:val="002F042A"/>
    <w:rsid w:val="002F0671"/>
    <w:rsid w:val="002F073A"/>
    <w:rsid w:val="002F110A"/>
    <w:rsid w:val="002F11F3"/>
    <w:rsid w:val="002F12DA"/>
    <w:rsid w:val="002F20BE"/>
    <w:rsid w:val="002F20D2"/>
    <w:rsid w:val="002F28C4"/>
    <w:rsid w:val="002F2935"/>
    <w:rsid w:val="002F2FC7"/>
    <w:rsid w:val="002F3094"/>
    <w:rsid w:val="002F313D"/>
    <w:rsid w:val="002F31C5"/>
    <w:rsid w:val="002F34BB"/>
    <w:rsid w:val="002F35D7"/>
    <w:rsid w:val="002F3BA9"/>
    <w:rsid w:val="002F3BF9"/>
    <w:rsid w:val="002F4692"/>
    <w:rsid w:val="002F5010"/>
    <w:rsid w:val="002F549A"/>
    <w:rsid w:val="002F5504"/>
    <w:rsid w:val="002F5739"/>
    <w:rsid w:val="002F5BE1"/>
    <w:rsid w:val="002F5BFD"/>
    <w:rsid w:val="002F61CE"/>
    <w:rsid w:val="002F623F"/>
    <w:rsid w:val="002F632D"/>
    <w:rsid w:val="002F638A"/>
    <w:rsid w:val="002F693C"/>
    <w:rsid w:val="002F6F4F"/>
    <w:rsid w:val="002F7604"/>
    <w:rsid w:val="0030005F"/>
    <w:rsid w:val="00300444"/>
    <w:rsid w:val="003004AC"/>
    <w:rsid w:val="00300A65"/>
    <w:rsid w:val="00300ECF"/>
    <w:rsid w:val="00301796"/>
    <w:rsid w:val="003028B4"/>
    <w:rsid w:val="00302F84"/>
    <w:rsid w:val="00303404"/>
    <w:rsid w:val="0030356D"/>
    <w:rsid w:val="00303E2D"/>
    <w:rsid w:val="0030452C"/>
    <w:rsid w:val="00304B7E"/>
    <w:rsid w:val="0030514C"/>
    <w:rsid w:val="0030518F"/>
    <w:rsid w:val="00305A27"/>
    <w:rsid w:val="003068F3"/>
    <w:rsid w:val="0030706F"/>
    <w:rsid w:val="00307245"/>
    <w:rsid w:val="00307410"/>
    <w:rsid w:val="00307C8D"/>
    <w:rsid w:val="00310013"/>
    <w:rsid w:val="003100E0"/>
    <w:rsid w:val="00310976"/>
    <w:rsid w:val="00311665"/>
    <w:rsid w:val="003119E3"/>
    <w:rsid w:val="003119F8"/>
    <w:rsid w:val="00311FB9"/>
    <w:rsid w:val="003124BF"/>
    <w:rsid w:val="00312FD9"/>
    <w:rsid w:val="003133D2"/>
    <w:rsid w:val="003136F0"/>
    <w:rsid w:val="00314181"/>
    <w:rsid w:val="003148F7"/>
    <w:rsid w:val="00315E88"/>
    <w:rsid w:val="003162DD"/>
    <w:rsid w:val="003163EF"/>
    <w:rsid w:val="003168F8"/>
    <w:rsid w:val="00316BA7"/>
    <w:rsid w:val="00317186"/>
    <w:rsid w:val="0032037C"/>
    <w:rsid w:val="00320AAC"/>
    <w:rsid w:val="003210BC"/>
    <w:rsid w:val="0032167F"/>
    <w:rsid w:val="003221F0"/>
    <w:rsid w:val="00322691"/>
    <w:rsid w:val="00323B73"/>
    <w:rsid w:val="00323D6A"/>
    <w:rsid w:val="00323F77"/>
    <w:rsid w:val="003240A3"/>
    <w:rsid w:val="00324DE9"/>
    <w:rsid w:val="00324EF0"/>
    <w:rsid w:val="0032510F"/>
    <w:rsid w:val="0032528C"/>
    <w:rsid w:val="00325DD6"/>
    <w:rsid w:val="003263E0"/>
    <w:rsid w:val="0032677D"/>
    <w:rsid w:val="00327234"/>
    <w:rsid w:val="00327389"/>
    <w:rsid w:val="0032748A"/>
    <w:rsid w:val="003274AA"/>
    <w:rsid w:val="00327AF0"/>
    <w:rsid w:val="00327DC1"/>
    <w:rsid w:val="00327E95"/>
    <w:rsid w:val="003302AE"/>
    <w:rsid w:val="00331685"/>
    <w:rsid w:val="003324B4"/>
    <w:rsid w:val="00332AEE"/>
    <w:rsid w:val="0033320C"/>
    <w:rsid w:val="00333385"/>
    <w:rsid w:val="003333A2"/>
    <w:rsid w:val="00333766"/>
    <w:rsid w:val="00334029"/>
    <w:rsid w:val="003346DF"/>
    <w:rsid w:val="00334924"/>
    <w:rsid w:val="00334D7F"/>
    <w:rsid w:val="00334DDD"/>
    <w:rsid w:val="003358FC"/>
    <w:rsid w:val="003368D0"/>
    <w:rsid w:val="00336B1C"/>
    <w:rsid w:val="003374A1"/>
    <w:rsid w:val="003375A3"/>
    <w:rsid w:val="003379CA"/>
    <w:rsid w:val="003379F6"/>
    <w:rsid w:val="00337A09"/>
    <w:rsid w:val="00337A87"/>
    <w:rsid w:val="00337DFD"/>
    <w:rsid w:val="00337ED1"/>
    <w:rsid w:val="00340571"/>
    <w:rsid w:val="003406A4"/>
    <w:rsid w:val="003406A6"/>
    <w:rsid w:val="003413A2"/>
    <w:rsid w:val="00341747"/>
    <w:rsid w:val="00342906"/>
    <w:rsid w:val="00342DCF"/>
    <w:rsid w:val="0034315E"/>
    <w:rsid w:val="00343490"/>
    <w:rsid w:val="003435FF"/>
    <w:rsid w:val="00343C15"/>
    <w:rsid w:val="00344378"/>
    <w:rsid w:val="00344BEF"/>
    <w:rsid w:val="00344F69"/>
    <w:rsid w:val="00345D43"/>
    <w:rsid w:val="00346B1C"/>
    <w:rsid w:val="00347B50"/>
    <w:rsid w:val="00347ED1"/>
    <w:rsid w:val="0035047E"/>
    <w:rsid w:val="00350556"/>
    <w:rsid w:val="0035107C"/>
    <w:rsid w:val="0035140D"/>
    <w:rsid w:val="00351436"/>
    <w:rsid w:val="00351ECD"/>
    <w:rsid w:val="0035246E"/>
    <w:rsid w:val="00352948"/>
    <w:rsid w:val="00353C35"/>
    <w:rsid w:val="00353CC5"/>
    <w:rsid w:val="00353E31"/>
    <w:rsid w:val="00353EA3"/>
    <w:rsid w:val="00354C80"/>
    <w:rsid w:val="00355AEC"/>
    <w:rsid w:val="00355E05"/>
    <w:rsid w:val="00356546"/>
    <w:rsid w:val="00356926"/>
    <w:rsid w:val="00357C76"/>
    <w:rsid w:val="00360016"/>
    <w:rsid w:val="003606D9"/>
    <w:rsid w:val="00361421"/>
    <w:rsid w:val="003614C1"/>
    <w:rsid w:val="003617EA"/>
    <w:rsid w:val="003618BD"/>
    <w:rsid w:val="00361BA9"/>
    <w:rsid w:val="00361DCB"/>
    <w:rsid w:val="00362578"/>
    <w:rsid w:val="003629FA"/>
    <w:rsid w:val="00362B87"/>
    <w:rsid w:val="00362F8A"/>
    <w:rsid w:val="00363102"/>
    <w:rsid w:val="00363487"/>
    <w:rsid w:val="003634EC"/>
    <w:rsid w:val="003646E4"/>
    <w:rsid w:val="003648F3"/>
    <w:rsid w:val="00364AF7"/>
    <w:rsid w:val="00365BC8"/>
    <w:rsid w:val="00365D9D"/>
    <w:rsid w:val="003664BA"/>
    <w:rsid w:val="00366629"/>
    <w:rsid w:val="003676A2"/>
    <w:rsid w:val="00370319"/>
    <w:rsid w:val="00370437"/>
    <w:rsid w:val="0037067D"/>
    <w:rsid w:val="00370BAC"/>
    <w:rsid w:val="00370E97"/>
    <w:rsid w:val="00371377"/>
    <w:rsid w:val="00371EFF"/>
    <w:rsid w:val="00372442"/>
    <w:rsid w:val="0037258C"/>
    <w:rsid w:val="00372CB1"/>
    <w:rsid w:val="00375171"/>
    <w:rsid w:val="00375C62"/>
    <w:rsid w:val="00376016"/>
    <w:rsid w:val="00376526"/>
    <w:rsid w:val="00376693"/>
    <w:rsid w:val="00376B19"/>
    <w:rsid w:val="00376F61"/>
    <w:rsid w:val="003770BD"/>
    <w:rsid w:val="00377281"/>
    <w:rsid w:val="00377432"/>
    <w:rsid w:val="00380603"/>
    <w:rsid w:val="00380B53"/>
    <w:rsid w:val="00380FCE"/>
    <w:rsid w:val="00381B69"/>
    <w:rsid w:val="00382EC8"/>
    <w:rsid w:val="003845A6"/>
    <w:rsid w:val="00384CAB"/>
    <w:rsid w:val="00385845"/>
    <w:rsid w:val="00386233"/>
    <w:rsid w:val="003878D7"/>
    <w:rsid w:val="003879BA"/>
    <w:rsid w:val="00390135"/>
    <w:rsid w:val="00390383"/>
    <w:rsid w:val="00390827"/>
    <w:rsid w:val="00390930"/>
    <w:rsid w:val="00390BF6"/>
    <w:rsid w:val="0039112B"/>
    <w:rsid w:val="003926CE"/>
    <w:rsid w:val="0039284E"/>
    <w:rsid w:val="003933CC"/>
    <w:rsid w:val="0039367F"/>
    <w:rsid w:val="003936BB"/>
    <w:rsid w:val="00393C4C"/>
    <w:rsid w:val="00393D57"/>
    <w:rsid w:val="00393E7C"/>
    <w:rsid w:val="00394455"/>
    <w:rsid w:val="00394A15"/>
    <w:rsid w:val="00395376"/>
    <w:rsid w:val="003954F0"/>
    <w:rsid w:val="003960A8"/>
    <w:rsid w:val="0039664F"/>
    <w:rsid w:val="0039748F"/>
    <w:rsid w:val="0039797A"/>
    <w:rsid w:val="003979D7"/>
    <w:rsid w:val="003A0EDE"/>
    <w:rsid w:val="003A10B1"/>
    <w:rsid w:val="003A21B7"/>
    <w:rsid w:val="003A29FF"/>
    <w:rsid w:val="003A4B1D"/>
    <w:rsid w:val="003A5987"/>
    <w:rsid w:val="003A6095"/>
    <w:rsid w:val="003A6D76"/>
    <w:rsid w:val="003A7479"/>
    <w:rsid w:val="003A76CB"/>
    <w:rsid w:val="003A7B3D"/>
    <w:rsid w:val="003A7BE3"/>
    <w:rsid w:val="003B0869"/>
    <w:rsid w:val="003B0EB7"/>
    <w:rsid w:val="003B1146"/>
    <w:rsid w:val="003B1280"/>
    <w:rsid w:val="003B13AB"/>
    <w:rsid w:val="003B193C"/>
    <w:rsid w:val="003B199E"/>
    <w:rsid w:val="003B284D"/>
    <w:rsid w:val="003B2B8D"/>
    <w:rsid w:val="003B2BF9"/>
    <w:rsid w:val="003B2C4D"/>
    <w:rsid w:val="003B2FB6"/>
    <w:rsid w:val="003B4317"/>
    <w:rsid w:val="003B4F56"/>
    <w:rsid w:val="003B5769"/>
    <w:rsid w:val="003B5AE4"/>
    <w:rsid w:val="003B5D7C"/>
    <w:rsid w:val="003B62B8"/>
    <w:rsid w:val="003B6A79"/>
    <w:rsid w:val="003B6C00"/>
    <w:rsid w:val="003B6FC0"/>
    <w:rsid w:val="003B707A"/>
    <w:rsid w:val="003B7100"/>
    <w:rsid w:val="003B757A"/>
    <w:rsid w:val="003B7B39"/>
    <w:rsid w:val="003B7B49"/>
    <w:rsid w:val="003C01EF"/>
    <w:rsid w:val="003C0B1B"/>
    <w:rsid w:val="003C0B89"/>
    <w:rsid w:val="003C0D43"/>
    <w:rsid w:val="003C14D6"/>
    <w:rsid w:val="003C1C9C"/>
    <w:rsid w:val="003C1F03"/>
    <w:rsid w:val="003C2FBB"/>
    <w:rsid w:val="003C37BD"/>
    <w:rsid w:val="003C4600"/>
    <w:rsid w:val="003C499F"/>
    <w:rsid w:val="003C4AF8"/>
    <w:rsid w:val="003C4C11"/>
    <w:rsid w:val="003C4E13"/>
    <w:rsid w:val="003C5257"/>
    <w:rsid w:val="003C5523"/>
    <w:rsid w:val="003C56F6"/>
    <w:rsid w:val="003C5797"/>
    <w:rsid w:val="003C6830"/>
    <w:rsid w:val="003C6C36"/>
    <w:rsid w:val="003C6C38"/>
    <w:rsid w:val="003C751F"/>
    <w:rsid w:val="003D0E26"/>
    <w:rsid w:val="003D0F01"/>
    <w:rsid w:val="003D1165"/>
    <w:rsid w:val="003D132B"/>
    <w:rsid w:val="003D1433"/>
    <w:rsid w:val="003D194B"/>
    <w:rsid w:val="003D23BA"/>
    <w:rsid w:val="003D40E2"/>
    <w:rsid w:val="003D46D7"/>
    <w:rsid w:val="003D4778"/>
    <w:rsid w:val="003D4B35"/>
    <w:rsid w:val="003D4C53"/>
    <w:rsid w:val="003D552B"/>
    <w:rsid w:val="003D583D"/>
    <w:rsid w:val="003D5AE6"/>
    <w:rsid w:val="003D634C"/>
    <w:rsid w:val="003D69DF"/>
    <w:rsid w:val="003D6F52"/>
    <w:rsid w:val="003D795E"/>
    <w:rsid w:val="003D7BC4"/>
    <w:rsid w:val="003E0EA7"/>
    <w:rsid w:val="003E10C2"/>
    <w:rsid w:val="003E154A"/>
    <w:rsid w:val="003E171E"/>
    <w:rsid w:val="003E1E5D"/>
    <w:rsid w:val="003E2216"/>
    <w:rsid w:val="003E221A"/>
    <w:rsid w:val="003E2DB6"/>
    <w:rsid w:val="003E36A6"/>
    <w:rsid w:val="003E3C19"/>
    <w:rsid w:val="003E3C49"/>
    <w:rsid w:val="003E3E97"/>
    <w:rsid w:val="003E4705"/>
    <w:rsid w:val="003E47F8"/>
    <w:rsid w:val="003E4C1B"/>
    <w:rsid w:val="003E5B5F"/>
    <w:rsid w:val="003E5E82"/>
    <w:rsid w:val="003E6056"/>
    <w:rsid w:val="003E64C5"/>
    <w:rsid w:val="003E670D"/>
    <w:rsid w:val="003E6B3F"/>
    <w:rsid w:val="003E6C3E"/>
    <w:rsid w:val="003E7112"/>
    <w:rsid w:val="003E7CD9"/>
    <w:rsid w:val="003F0070"/>
    <w:rsid w:val="003F02EE"/>
    <w:rsid w:val="003F051E"/>
    <w:rsid w:val="003F0810"/>
    <w:rsid w:val="003F16D2"/>
    <w:rsid w:val="003F1E55"/>
    <w:rsid w:val="003F1F07"/>
    <w:rsid w:val="003F1F8A"/>
    <w:rsid w:val="003F223D"/>
    <w:rsid w:val="003F2368"/>
    <w:rsid w:val="003F2511"/>
    <w:rsid w:val="003F2A20"/>
    <w:rsid w:val="003F3011"/>
    <w:rsid w:val="003F34AF"/>
    <w:rsid w:val="003F38B6"/>
    <w:rsid w:val="003F3A88"/>
    <w:rsid w:val="003F44C9"/>
    <w:rsid w:val="003F4E0F"/>
    <w:rsid w:val="003F4F96"/>
    <w:rsid w:val="003F5CDA"/>
    <w:rsid w:val="003F5CDE"/>
    <w:rsid w:val="003F6605"/>
    <w:rsid w:val="003F66F8"/>
    <w:rsid w:val="003F67CC"/>
    <w:rsid w:val="003F69C8"/>
    <w:rsid w:val="003F6AF9"/>
    <w:rsid w:val="003F70D9"/>
    <w:rsid w:val="003F74B7"/>
    <w:rsid w:val="003F79F8"/>
    <w:rsid w:val="003F7B98"/>
    <w:rsid w:val="003F7D7E"/>
    <w:rsid w:val="00400552"/>
    <w:rsid w:val="00400B31"/>
    <w:rsid w:val="00401169"/>
    <w:rsid w:val="004013A3"/>
    <w:rsid w:val="00401519"/>
    <w:rsid w:val="004016C3"/>
    <w:rsid w:val="0040216F"/>
    <w:rsid w:val="004022A2"/>
    <w:rsid w:val="0040230A"/>
    <w:rsid w:val="00402415"/>
    <w:rsid w:val="00402702"/>
    <w:rsid w:val="00403B3C"/>
    <w:rsid w:val="004045CF"/>
    <w:rsid w:val="00404695"/>
    <w:rsid w:val="004046D2"/>
    <w:rsid w:val="00404791"/>
    <w:rsid w:val="00404998"/>
    <w:rsid w:val="004049FA"/>
    <w:rsid w:val="004062E7"/>
    <w:rsid w:val="00406827"/>
    <w:rsid w:val="00407AF4"/>
    <w:rsid w:val="004101E6"/>
    <w:rsid w:val="00410CA1"/>
    <w:rsid w:val="00410DCA"/>
    <w:rsid w:val="00410F57"/>
    <w:rsid w:val="004117E6"/>
    <w:rsid w:val="004120D3"/>
    <w:rsid w:val="00412751"/>
    <w:rsid w:val="0041398F"/>
    <w:rsid w:val="00414021"/>
    <w:rsid w:val="0041442F"/>
    <w:rsid w:val="00414711"/>
    <w:rsid w:val="0041494F"/>
    <w:rsid w:val="004149F5"/>
    <w:rsid w:val="00414A62"/>
    <w:rsid w:val="00414B65"/>
    <w:rsid w:val="00417995"/>
    <w:rsid w:val="00417D43"/>
    <w:rsid w:val="00420562"/>
    <w:rsid w:val="00420A62"/>
    <w:rsid w:val="00420B6D"/>
    <w:rsid w:val="00420DB2"/>
    <w:rsid w:val="00420DF9"/>
    <w:rsid w:val="0042171F"/>
    <w:rsid w:val="00421FF6"/>
    <w:rsid w:val="00422D72"/>
    <w:rsid w:val="00422FE8"/>
    <w:rsid w:val="0042352D"/>
    <w:rsid w:val="00423659"/>
    <w:rsid w:val="0042444F"/>
    <w:rsid w:val="004246E8"/>
    <w:rsid w:val="004248F3"/>
    <w:rsid w:val="00424B18"/>
    <w:rsid w:val="00425092"/>
    <w:rsid w:val="004252DE"/>
    <w:rsid w:val="00425D10"/>
    <w:rsid w:val="00426DD6"/>
    <w:rsid w:val="0042712B"/>
    <w:rsid w:val="004272AE"/>
    <w:rsid w:val="0042759E"/>
    <w:rsid w:val="0042792B"/>
    <w:rsid w:val="00427D4E"/>
    <w:rsid w:val="00430484"/>
    <w:rsid w:val="004305CB"/>
    <w:rsid w:val="0043062B"/>
    <w:rsid w:val="0043134E"/>
    <w:rsid w:val="004319E7"/>
    <w:rsid w:val="00432705"/>
    <w:rsid w:val="00432CDA"/>
    <w:rsid w:val="00432E97"/>
    <w:rsid w:val="00433446"/>
    <w:rsid w:val="00433865"/>
    <w:rsid w:val="00433F6D"/>
    <w:rsid w:val="00434483"/>
    <w:rsid w:val="00434882"/>
    <w:rsid w:val="004351FD"/>
    <w:rsid w:val="00435288"/>
    <w:rsid w:val="00435472"/>
    <w:rsid w:val="0043548D"/>
    <w:rsid w:val="004356D8"/>
    <w:rsid w:val="00435AB2"/>
    <w:rsid w:val="004364AD"/>
    <w:rsid w:val="00436B8C"/>
    <w:rsid w:val="00436CE7"/>
    <w:rsid w:val="0043764E"/>
    <w:rsid w:val="00437A87"/>
    <w:rsid w:val="00437BCC"/>
    <w:rsid w:val="00437C48"/>
    <w:rsid w:val="00440075"/>
    <w:rsid w:val="004401B5"/>
    <w:rsid w:val="004403E9"/>
    <w:rsid w:val="00440478"/>
    <w:rsid w:val="00440991"/>
    <w:rsid w:val="00440A70"/>
    <w:rsid w:val="00440B39"/>
    <w:rsid w:val="00441365"/>
    <w:rsid w:val="004419BC"/>
    <w:rsid w:val="00441CCA"/>
    <w:rsid w:val="004424A2"/>
    <w:rsid w:val="004426EB"/>
    <w:rsid w:val="00442E62"/>
    <w:rsid w:val="00443B43"/>
    <w:rsid w:val="00444311"/>
    <w:rsid w:val="00444392"/>
    <w:rsid w:val="00444AE1"/>
    <w:rsid w:val="004458EA"/>
    <w:rsid w:val="0044592D"/>
    <w:rsid w:val="0044664B"/>
    <w:rsid w:val="004476A5"/>
    <w:rsid w:val="00447EAA"/>
    <w:rsid w:val="00450666"/>
    <w:rsid w:val="004506CF"/>
    <w:rsid w:val="00450839"/>
    <w:rsid w:val="00451743"/>
    <w:rsid w:val="00452487"/>
    <w:rsid w:val="00452BE4"/>
    <w:rsid w:val="00452DDF"/>
    <w:rsid w:val="0045303D"/>
    <w:rsid w:val="0045352D"/>
    <w:rsid w:val="00453802"/>
    <w:rsid w:val="00453B02"/>
    <w:rsid w:val="00453C2B"/>
    <w:rsid w:val="00453FA8"/>
    <w:rsid w:val="00455415"/>
    <w:rsid w:val="004555DD"/>
    <w:rsid w:val="0045613E"/>
    <w:rsid w:val="00456555"/>
    <w:rsid w:val="00456733"/>
    <w:rsid w:val="0045688D"/>
    <w:rsid w:val="00456AC1"/>
    <w:rsid w:val="00456D53"/>
    <w:rsid w:val="00457693"/>
    <w:rsid w:val="00457BE2"/>
    <w:rsid w:val="004601FF"/>
    <w:rsid w:val="00460601"/>
    <w:rsid w:val="00460C8B"/>
    <w:rsid w:val="004610EC"/>
    <w:rsid w:val="00461115"/>
    <w:rsid w:val="00461C2D"/>
    <w:rsid w:val="00462631"/>
    <w:rsid w:val="00462666"/>
    <w:rsid w:val="0046317F"/>
    <w:rsid w:val="00463770"/>
    <w:rsid w:val="00463796"/>
    <w:rsid w:val="00463F0D"/>
    <w:rsid w:val="00464178"/>
    <w:rsid w:val="00464A0E"/>
    <w:rsid w:val="004656C6"/>
    <w:rsid w:val="00465862"/>
    <w:rsid w:val="00466116"/>
    <w:rsid w:val="004667F1"/>
    <w:rsid w:val="00467004"/>
    <w:rsid w:val="0046765F"/>
    <w:rsid w:val="00467917"/>
    <w:rsid w:val="00467F5A"/>
    <w:rsid w:val="00470478"/>
    <w:rsid w:val="00470714"/>
    <w:rsid w:val="0047160C"/>
    <w:rsid w:val="0047239E"/>
    <w:rsid w:val="00472476"/>
    <w:rsid w:val="00472928"/>
    <w:rsid w:val="00472C86"/>
    <w:rsid w:val="004733C8"/>
    <w:rsid w:val="004734D3"/>
    <w:rsid w:val="00473C7B"/>
    <w:rsid w:val="00474522"/>
    <w:rsid w:val="00474CE5"/>
    <w:rsid w:val="00475E6E"/>
    <w:rsid w:val="004766B7"/>
    <w:rsid w:val="0047693A"/>
    <w:rsid w:val="00476A6D"/>
    <w:rsid w:val="00476B69"/>
    <w:rsid w:val="00477468"/>
    <w:rsid w:val="00480539"/>
    <w:rsid w:val="004813B9"/>
    <w:rsid w:val="0048190C"/>
    <w:rsid w:val="00482332"/>
    <w:rsid w:val="0048306D"/>
    <w:rsid w:val="00483834"/>
    <w:rsid w:val="004838E4"/>
    <w:rsid w:val="00484136"/>
    <w:rsid w:val="0048413D"/>
    <w:rsid w:val="00484E8E"/>
    <w:rsid w:val="00484EDB"/>
    <w:rsid w:val="004852D3"/>
    <w:rsid w:val="00485496"/>
    <w:rsid w:val="00485503"/>
    <w:rsid w:val="00485E30"/>
    <w:rsid w:val="00485F9A"/>
    <w:rsid w:val="00485FB9"/>
    <w:rsid w:val="00486ACF"/>
    <w:rsid w:val="004874BF"/>
    <w:rsid w:val="004877EB"/>
    <w:rsid w:val="0048782C"/>
    <w:rsid w:val="00487FDE"/>
    <w:rsid w:val="00490C9E"/>
    <w:rsid w:val="00490D32"/>
    <w:rsid w:val="00491777"/>
    <w:rsid w:val="00491F21"/>
    <w:rsid w:val="00492AA0"/>
    <w:rsid w:val="004931F8"/>
    <w:rsid w:val="00493451"/>
    <w:rsid w:val="00493505"/>
    <w:rsid w:val="00493526"/>
    <w:rsid w:val="0049380F"/>
    <w:rsid w:val="00493A63"/>
    <w:rsid w:val="00494060"/>
    <w:rsid w:val="00494302"/>
    <w:rsid w:val="004943D9"/>
    <w:rsid w:val="0049458C"/>
    <w:rsid w:val="004947E5"/>
    <w:rsid w:val="00494800"/>
    <w:rsid w:val="00494A05"/>
    <w:rsid w:val="00494CB6"/>
    <w:rsid w:val="00494D8A"/>
    <w:rsid w:val="00495324"/>
    <w:rsid w:val="00495539"/>
    <w:rsid w:val="00496185"/>
    <w:rsid w:val="00496494"/>
    <w:rsid w:val="00497139"/>
    <w:rsid w:val="0049747D"/>
    <w:rsid w:val="004978B7"/>
    <w:rsid w:val="00497C4B"/>
    <w:rsid w:val="00497F03"/>
    <w:rsid w:val="004A0585"/>
    <w:rsid w:val="004A0FAF"/>
    <w:rsid w:val="004A2326"/>
    <w:rsid w:val="004A23BF"/>
    <w:rsid w:val="004A28AA"/>
    <w:rsid w:val="004A2E2A"/>
    <w:rsid w:val="004A32F2"/>
    <w:rsid w:val="004A3786"/>
    <w:rsid w:val="004A3EF1"/>
    <w:rsid w:val="004A3F5D"/>
    <w:rsid w:val="004A4023"/>
    <w:rsid w:val="004A4082"/>
    <w:rsid w:val="004A4BD9"/>
    <w:rsid w:val="004A4F79"/>
    <w:rsid w:val="004A561F"/>
    <w:rsid w:val="004A5733"/>
    <w:rsid w:val="004A57FE"/>
    <w:rsid w:val="004A5A83"/>
    <w:rsid w:val="004A62DD"/>
    <w:rsid w:val="004A6506"/>
    <w:rsid w:val="004A66C9"/>
    <w:rsid w:val="004A673A"/>
    <w:rsid w:val="004B0321"/>
    <w:rsid w:val="004B1381"/>
    <w:rsid w:val="004B195C"/>
    <w:rsid w:val="004B24D6"/>
    <w:rsid w:val="004B2661"/>
    <w:rsid w:val="004B2735"/>
    <w:rsid w:val="004B2866"/>
    <w:rsid w:val="004B28C5"/>
    <w:rsid w:val="004B2A21"/>
    <w:rsid w:val="004B2E04"/>
    <w:rsid w:val="004B38CF"/>
    <w:rsid w:val="004B3935"/>
    <w:rsid w:val="004B3B02"/>
    <w:rsid w:val="004B3C82"/>
    <w:rsid w:val="004B456F"/>
    <w:rsid w:val="004B4AFC"/>
    <w:rsid w:val="004B537B"/>
    <w:rsid w:val="004B5642"/>
    <w:rsid w:val="004B5D4A"/>
    <w:rsid w:val="004B5E55"/>
    <w:rsid w:val="004B5F0B"/>
    <w:rsid w:val="004B637E"/>
    <w:rsid w:val="004B70FA"/>
    <w:rsid w:val="004B71BF"/>
    <w:rsid w:val="004B778E"/>
    <w:rsid w:val="004C0526"/>
    <w:rsid w:val="004C0D59"/>
    <w:rsid w:val="004C1418"/>
    <w:rsid w:val="004C1CF4"/>
    <w:rsid w:val="004C1EDB"/>
    <w:rsid w:val="004C1FB9"/>
    <w:rsid w:val="004C256E"/>
    <w:rsid w:val="004C284A"/>
    <w:rsid w:val="004C3117"/>
    <w:rsid w:val="004C41D5"/>
    <w:rsid w:val="004C47F8"/>
    <w:rsid w:val="004C535F"/>
    <w:rsid w:val="004C586E"/>
    <w:rsid w:val="004C596C"/>
    <w:rsid w:val="004C59E6"/>
    <w:rsid w:val="004C5B3D"/>
    <w:rsid w:val="004C5C08"/>
    <w:rsid w:val="004C6237"/>
    <w:rsid w:val="004C63ED"/>
    <w:rsid w:val="004C6717"/>
    <w:rsid w:val="004C71D6"/>
    <w:rsid w:val="004C7A07"/>
    <w:rsid w:val="004C7EE9"/>
    <w:rsid w:val="004D0B6E"/>
    <w:rsid w:val="004D0E84"/>
    <w:rsid w:val="004D1112"/>
    <w:rsid w:val="004D15C9"/>
    <w:rsid w:val="004D16E1"/>
    <w:rsid w:val="004D1B08"/>
    <w:rsid w:val="004D1E6D"/>
    <w:rsid w:val="004D2AB6"/>
    <w:rsid w:val="004D359D"/>
    <w:rsid w:val="004D39F0"/>
    <w:rsid w:val="004D40AE"/>
    <w:rsid w:val="004D4158"/>
    <w:rsid w:val="004D485B"/>
    <w:rsid w:val="004D53EF"/>
    <w:rsid w:val="004D5DC6"/>
    <w:rsid w:val="004D694E"/>
    <w:rsid w:val="004D7AF8"/>
    <w:rsid w:val="004D7B90"/>
    <w:rsid w:val="004E0B5D"/>
    <w:rsid w:val="004E18C5"/>
    <w:rsid w:val="004E1F2A"/>
    <w:rsid w:val="004E20E0"/>
    <w:rsid w:val="004E24ED"/>
    <w:rsid w:val="004E2635"/>
    <w:rsid w:val="004E2DF1"/>
    <w:rsid w:val="004E31D1"/>
    <w:rsid w:val="004E35E9"/>
    <w:rsid w:val="004E3E9B"/>
    <w:rsid w:val="004E4E6C"/>
    <w:rsid w:val="004E5180"/>
    <w:rsid w:val="004E5852"/>
    <w:rsid w:val="004E6029"/>
    <w:rsid w:val="004E6114"/>
    <w:rsid w:val="004E6960"/>
    <w:rsid w:val="004E6D24"/>
    <w:rsid w:val="004E7FD0"/>
    <w:rsid w:val="004F0A6C"/>
    <w:rsid w:val="004F0BA0"/>
    <w:rsid w:val="004F13F0"/>
    <w:rsid w:val="004F164B"/>
    <w:rsid w:val="004F18F5"/>
    <w:rsid w:val="004F2156"/>
    <w:rsid w:val="004F2466"/>
    <w:rsid w:val="004F2AA4"/>
    <w:rsid w:val="004F2F8C"/>
    <w:rsid w:val="004F3E87"/>
    <w:rsid w:val="004F3EB7"/>
    <w:rsid w:val="004F42C6"/>
    <w:rsid w:val="004F4991"/>
    <w:rsid w:val="004F53FD"/>
    <w:rsid w:val="004F553C"/>
    <w:rsid w:val="004F55E3"/>
    <w:rsid w:val="004F5955"/>
    <w:rsid w:val="004F5B16"/>
    <w:rsid w:val="004F5C2F"/>
    <w:rsid w:val="004F5CAC"/>
    <w:rsid w:val="004F5CFC"/>
    <w:rsid w:val="004F5D8E"/>
    <w:rsid w:val="004F60FB"/>
    <w:rsid w:val="004F64C1"/>
    <w:rsid w:val="004F6639"/>
    <w:rsid w:val="004F676C"/>
    <w:rsid w:val="004F69F6"/>
    <w:rsid w:val="004F6BCF"/>
    <w:rsid w:val="004F74CB"/>
    <w:rsid w:val="004F7A35"/>
    <w:rsid w:val="004F7C91"/>
    <w:rsid w:val="00500000"/>
    <w:rsid w:val="0050007B"/>
    <w:rsid w:val="0050078C"/>
    <w:rsid w:val="005007BE"/>
    <w:rsid w:val="0050080B"/>
    <w:rsid w:val="00500A93"/>
    <w:rsid w:val="00500AC4"/>
    <w:rsid w:val="005012FA"/>
    <w:rsid w:val="00501A6A"/>
    <w:rsid w:val="00501DEF"/>
    <w:rsid w:val="00502635"/>
    <w:rsid w:val="00502CD2"/>
    <w:rsid w:val="00502E0C"/>
    <w:rsid w:val="0050338B"/>
    <w:rsid w:val="00503BBA"/>
    <w:rsid w:val="00503E32"/>
    <w:rsid w:val="00503FA5"/>
    <w:rsid w:val="005043DF"/>
    <w:rsid w:val="00504C83"/>
    <w:rsid w:val="005057E1"/>
    <w:rsid w:val="00505AC6"/>
    <w:rsid w:val="00506761"/>
    <w:rsid w:val="00506D6C"/>
    <w:rsid w:val="00506E2C"/>
    <w:rsid w:val="00506F0D"/>
    <w:rsid w:val="005079FA"/>
    <w:rsid w:val="00507E9E"/>
    <w:rsid w:val="00510675"/>
    <w:rsid w:val="00510F96"/>
    <w:rsid w:val="005115FC"/>
    <w:rsid w:val="00511B2E"/>
    <w:rsid w:val="00511FA7"/>
    <w:rsid w:val="00512475"/>
    <w:rsid w:val="00512756"/>
    <w:rsid w:val="00513753"/>
    <w:rsid w:val="00515211"/>
    <w:rsid w:val="005152B6"/>
    <w:rsid w:val="0051540A"/>
    <w:rsid w:val="0051557B"/>
    <w:rsid w:val="0051569E"/>
    <w:rsid w:val="00515993"/>
    <w:rsid w:val="00515B46"/>
    <w:rsid w:val="00515E3F"/>
    <w:rsid w:val="0051637B"/>
    <w:rsid w:val="00516E84"/>
    <w:rsid w:val="005170B2"/>
    <w:rsid w:val="005175C1"/>
    <w:rsid w:val="00517AEF"/>
    <w:rsid w:val="00517BDC"/>
    <w:rsid w:val="00517DCD"/>
    <w:rsid w:val="00517EFF"/>
    <w:rsid w:val="00520226"/>
    <w:rsid w:val="00520392"/>
    <w:rsid w:val="005204A0"/>
    <w:rsid w:val="005208B2"/>
    <w:rsid w:val="0052098C"/>
    <w:rsid w:val="00520AE7"/>
    <w:rsid w:val="00521F18"/>
    <w:rsid w:val="0052222C"/>
    <w:rsid w:val="0052262D"/>
    <w:rsid w:val="00522CBF"/>
    <w:rsid w:val="00522F7E"/>
    <w:rsid w:val="005243FE"/>
    <w:rsid w:val="00524890"/>
    <w:rsid w:val="00524931"/>
    <w:rsid w:val="00524A4A"/>
    <w:rsid w:val="0052516F"/>
    <w:rsid w:val="0052520C"/>
    <w:rsid w:val="005258C8"/>
    <w:rsid w:val="00525B8F"/>
    <w:rsid w:val="00525EC2"/>
    <w:rsid w:val="0052611B"/>
    <w:rsid w:val="005261C3"/>
    <w:rsid w:val="005261F7"/>
    <w:rsid w:val="00526362"/>
    <w:rsid w:val="005264F1"/>
    <w:rsid w:val="00527101"/>
    <w:rsid w:val="005271EB"/>
    <w:rsid w:val="00527292"/>
    <w:rsid w:val="00527296"/>
    <w:rsid w:val="0052762F"/>
    <w:rsid w:val="00527E3E"/>
    <w:rsid w:val="0053027C"/>
    <w:rsid w:val="00530540"/>
    <w:rsid w:val="005306AB"/>
    <w:rsid w:val="005311A7"/>
    <w:rsid w:val="0053259E"/>
    <w:rsid w:val="00532680"/>
    <w:rsid w:val="00532DC9"/>
    <w:rsid w:val="00532F39"/>
    <w:rsid w:val="0053428A"/>
    <w:rsid w:val="00534304"/>
    <w:rsid w:val="00534ECC"/>
    <w:rsid w:val="00535237"/>
    <w:rsid w:val="005353B5"/>
    <w:rsid w:val="005354CF"/>
    <w:rsid w:val="0053565F"/>
    <w:rsid w:val="00535AFE"/>
    <w:rsid w:val="00535FEC"/>
    <w:rsid w:val="00536234"/>
    <w:rsid w:val="0053653D"/>
    <w:rsid w:val="00536805"/>
    <w:rsid w:val="00536BCC"/>
    <w:rsid w:val="00536EF6"/>
    <w:rsid w:val="00537ADF"/>
    <w:rsid w:val="00537DB4"/>
    <w:rsid w:val="00540168"/>
    <w:rsid w:val="005419C8"/>
    <w:rsid w:val="00542090"/>
    <w:rsid w:val="00542655"/>
    <w:rsid w:val="0054277F"/>
    <w:rsid w:val="00542854"/>
    <w:rsid w:val="005428E7"/>
    <w:rsid w:val="005429EE"/>
    <w:rsid w:val="00543143"/>
    <w:rsid w:val="00543227"/>
    <w:rsid w:val="005434F7"/>
    <w:rsid w:val="00543715"/>
    <w:rsid w:val="00544786"/>
    <w:rsid w:val="005452E4"/>
    <w:rsid w:val="00545875"/>
    <w:rsid w:val="00545D01"/>
    <w:rsid w:val="00545D55"/>
    <w:rsid w:val="005467FF"/>
    <w:rsid w:val="00546B0A"/>
    <w:rsid w:val="00546F71"/>
    <w:rsid w:val="0054712A"/>
    <w:rsid w:val="005476C1"/>
    <w:rsid w:val="00550069"/>
    <w:rsid w:val="005504C5"/>
    <w:rsid w:val="0055071A"/>
    <w:rsid w:val="00550CB2"/>
    <w:rsid w:val="0055145D"/>
    <w:rsid w:val="00552214"/>
    <w:rsid w:val="00553605"/>
    <w:rsid w:val="00553889"/>
    <w:rsid w:val="00553EFA"/>
    <w:rsid w:val="005548CF"/>
    <w:rsid w:val="005548E4"/>
    <w:rsid w:val="005549D1"/>
    <w:rsid w:val="00554D25"/>
    <w:rsid w:val="00555785"/>
    <w:rsid w:val="00555E56"/>
    <w:rsid w:val="00556484"/>
    <w:rsid w:val="00556E74"/>
    <w:rsid w:val="0055759D"/>
    <w:rsid w:val="00557868"/>
    <w:rsid w:val="00557AF9"/>
    <w:rsid w:val="005600CA"/>
    <w:rsid w:val="00560658"/>
    <w:rsid w:val="005606B6"/>
    <w:rsid w:val="005610BB"/>
    <w:rsid w:val="0056149F"/>
    <w:rsid w:val="005615AF"/>
    <w:rsid w:val="00562228"/>
    <w:rsid w:val="005625ED"/>
    <w:rsid w:val="0056293E"/>
    <w:rsid w:val="005630CE"/>
    <w:rsid w:val="005631B2"/>
    <w:rsid w:val="00563861"/>
    <w:rsid w:val="00563A30"/>
    <w:rsid w:val="00563A51"/>
    <w:rsid w:val="00565987"/>
    <w:rsid w:val="00565A75"/>
    <w:rsid w:val="00565B7F"/>
    <w:rsid w:val="00566478"/>
    <w:rsid w:val="005667DA"/>
    <w:rsid w:val="00566970"/>
    <w:rsid w:val="00567417"/>
    <w:rsid w:val="00567656"/>
    <w:rsid w:val="00567926"/>
    <w:rsid w:val="00567FD4"/>
    <w:rsid w:val="00570292"/>
    <w:rsid w:val="00570444"/>
    <w:rsid w:val="005707CE"/>
    <w:rsid w:val="005709DE"/>
    <w:rsid w:val="00570F0E"/>
    <w:rsid w:val="00571A5B"/>
    <w:rsid w:val="00571F7B"/>
    <w:rsid w:val="0057203A"/>
    <w:rsid w:val="00572AAB"/>
    <w:rsid w:val="00572F83"/>
    <w:rsid w:val="005733A8"/>
    <w:rsid w:val="00573FED"/>
    <w:rsid w:val="00574B25"/>
    <w:rsid w:val="00574DA2"/>
    <w:rsid w:val="00575159"/>
    <w:rsid w:val="00575443"/>
    <w:rsid w:val="005764A2"/>
    <w:rsid w:val="005766DA"/>
    <w:rsid w:val="00576963"/>
    <w:rsid w:val="00576AEB"/>
    <w:rsid w:val="00576F00"/>
    <w:rsid w:val="00576FFD"/>
    <w:rsid w:val="0057722C"/>
    <w:rsid w:val="00577E2F"/>
    <w:rsid w:val="00580074"/>
    <w:rsid w:val="0058048B"/>
    <w:rsid w:val="005809C6"/>
    <w:rsid w:val="005818E5"/>
    <w:rsid w:val="00581C9D"/>
    <w:rsid w:val="0058237A"/>
    <w:rsid w:val="005828E2"/>
    <w:rsid w:val="00582F5F"/>
    <w:rsid w:val="005835AE"/>
    <w:rsid w:val="00583747"/>
    <w:rsid w:val="00583AFB"/>
    <w:rsid w:val="005843CA"/>
    <w:rsid w:val="0058485D"/>
    <w:rsid w:val="005848D3"/>
    <w:rsid w:val="00584B08"/>
    <w:rsid w:val="00584BA7"/>
    <w:rsid w:val="005857AD"/>
    <w:rsid w:val="00585DDC"/>
    <w:rsid w:val="00585F83"/>
    <w:rsid w:val="00586374"/>
    <w:rsid w:val="00586476"/>
    <w:rsid w:val="005870BC"/>
    <w:rsid w:val="005870F5"/>
    <w:rsid w:val="005872C2"/>
    <w:rsid w:val="00587329"/>
    <w:rsid w:val="00587A76"/>
    <w:rsid w:val="00587C61"/>
    <w:rsid w:val="00590E30"/>
    <w:rsid w:val="005915CB"/>
    <w:rsid w:val="00591AC4"/>
    <w:rsid w:val="00591CC1"/>
    <w:rsid w:val="005921A7"/>
    <w:rsid w:val="005924B2"/>
    <w:rsid w:val="00592BE9"/>
    <w:rsid w:val="00592F3B"/>
    <w:rsid w:val="0059406B"/>
    <w:rsid w:val="00594211"/>
    <w:rsid w:val="00594445"/>
    <w:rsid w:val="00594F57"/>
    <w:rsid w:val="0059513F"/>
    <w:rsid w:val="005951A1"/>
    <w:rsid w:val="005952D9"/>
    <w:rsid w:val="00595C6D"/>
    <w:rsid w:val="005966AE"/>
    <w:rsid w:val="005977AD"/>
    <w:rsid w:val="0059797F"/>
    <w:rsid w:val="00597AF6"/>
    <w:rsid w:val="005A07C2"/>
    <w:rsid w:val="005A0D58"/>
    <w:rsid w:val="005A0F9B"/>
    <w:rsid w:val="005A0FEF"/>
    <w:rsid w:val="005A101E"/>
    <w:rsid w:val="005A1AA9"/>
    <w:rsid w:val="005A1B28"/>
    <w:rsid w:val="005A24FC"/>
    <w:rsid w:val="005A2787"/>
    <w:rsid w:val="005A28DC"/>
    <w:rsid w:val="005A2B92"/>
    <w:rsid w:val="005A3329"/>
    <w:rsid w:val="005A36CA"/>
    <w:rsid w:val="005A37F0"/>
    <w:rsid w:val="005A3AAF"/>
    <w:rsid w:val="005A3AE2"/>
    <w:rsid w:val="005A43E5"/>
    <w:rsid w:val="005A4F79"/>
    <w:rsid w:val="005A50DD"/>
    <w:rsid w:val="005A5371"/>
    <w:rsid w:val="005A547D"/>
    <w:rsid w:val="005A55F2"/>
    <w:rsid w:val="005A60E2"/>
    <w:rsid w:val="005A60EB"/>
    <w:rsid w:val="005A66F4"/>
    <w:rsid w:val="005A7590"/>
    <w:rsid w:val="005B076F"/>
    <w:rsid w:val="005B0AEA"/>
    <w:rsid w:val="005B0D76"/>
    <w:rsid w:val="005B10EA"/>
    <w:rsid w:val="005B1426"/>
    <w:rsid w:val="005B1590"/>
    <w:rsid w:val="005B15A7"/>
    <w:rsid w:val="005B2034"/>
    <w:rsid w:val="005B2466"/>
    <w:rsid w:val="005B2DDB"/>
    <w:rsid w:val="005B2F8F"/>
    <w:rsid w:val="005B32F4"/>
    <w:rsid w:val="005B3619"/>
    <w:rsid w:val="005B372A"/>
    <w:rsid w:val="005B3F2D"/>
    <w:rsid w:val="005B4233"/>
    <w:rsid w:val="005B4506"/>
    <w:rsid w:val="005B5252"/>
    <w:rsid w:val="005B55FE"/>
    <w:rsid w:val="005B5731"/>
    <w:rsid w:val="005B5849"/>
    <w:rsid w:val="005B5A6E"/>
    <w:rsid w:val="005B6717"/>
    <w:rsid w:val="005B67FC"/>
    <w:rsid w:val="005B6B4D"/>
    <w:rsid w:val="005B6D06"/>
    <w:rsid w:val="005B6EE9"/>
    <w:rsid w:val="005C1621"/>
    <w:rsid w:val="005C1B26"/>
    <w:rsid w:val="005C1C74"/>
    <w:rsid w:val="005C261C"/>
    <w:rsid w:val="005C2C59"/>
    <w:rsid w:val="005C2D0F"/>
    <w:rsid w:val="005C3688"/>
    <w:rsid w:val="005C3817"/>
    <w:rsid w:val="005C49F5"/>
    <w:rsid w:val="005C4D63"/>
    <w:rsid w:val="005C6686"/>
    <w:rsid w:val="005C68E4"/>
    <w:rsid w:val="005C702F"/>
    <w:rsid w:val="005C7159"/>
    <w:rsid w:val="005C7D94"/>
    <w:rsid w:val="005C7F1D"/>
    <w:rsid w:val="005D0207"/>
    <w:rsid w:val="005D1299"/>
    <w:rsid w:val="005D1CD5"/>
    <w:rsid w:val="005D1EE5"/>
    <w:rsid w:val="005D23A6"/>
    <w:rsid w:val="005D3DFD"/>
    <w:rsid w:val="005D4AA8"/>
    <w:rsid w:val="005D4F2D"/>
    <w:rsid w:val="005D5EA2"/>
    <w:rsid w:val="005D6693"/>
    <w:rsid w:val="005D6989"/>
    <w:rsid w:val="005D717F"/>
    <w:rsid w:val="005E0E94"/>
    <w:rsid w:val="005E0FBD"/>
    <w:rsid w:val="005E10A7"/>
    <w:rsid w:val="005E1AA7"/>
    <w:rsid w:val="005E1E1A"/>
    <w:rsid w:val="005E2DAE"/>
    <w:rsid w:val="005E4B47"/>
    <w:rsid w:val="005E5317"/>
    <w:rsid w:val="005E5500"/>
    <w:rsid w:val="005E57A4"/>
    <w:rsid w:val="005E6156"/>
    <w:rsid w:val="005E64DD"/>
    <w:rsid w:val="005E79A7"/>
    <w:rsid w:val="005E7D4B"/>
    <w:rsid w:val="005F05F5"/>
    <w:rsid w:val="005F0B79"/>
    <w:rsid w:val="005F0F2E"/>
    <w:rsid w:val="005F2F8A"/>
    <w:rsid w:val="005F309F"/>
    <w:rsid w:val="005F3757"/>
    <w:rsid w:val="005F4E24"/>
    <w:rsid w:val="005F531D"/>
    <w:rsid w:val="005F5519"/>
    <w:rsid w:val="005F558F"/>
    <w:rsid w:val="005F57C3"/>
    <w:rsid w:val="005F5E64"/>
    <w:rsid w:val="005F5EA0"/>
    <w:rsid w:val="005F5EFB"/>
    <w:rsid w:val="005F5FFF"/>
    <w:rsid w:val="005F6424"/>
    <w:rsid w:val="005F6777"/>
    <w:rsid w:val="005F6885"/>
    <w:rsid w:val="005F70E8"/>
    <w:rsid w:val="005F71EB"/>
    <w:rsid w:val="005F763C"/>
    <w:rsid w:val="005F76DC"/>
    <w:rsid w:val="005F7E53"/>
    <w:rsid w:val="005F7E6C"/>
    <w:rsid w:val="005F7FC6"/>
    <w:rsid w:val="00600085"/>
    <w:rsid w:val="00600538"/>
    <w:rsid w:val="00600690"/>
    <w:rsid w:val="0060074A"/>
    <w:rsid w:val="0060079C"/>
    <w:rsid w:val="00600A2E"/>
    <w:rsid w:val="0060152B"/>
    <w:rsid w:val="006017F1"/>
    <w:rsid w:val="00601C53"/>
    <w:rsid w:val="00602F5E"/>
    <w:rsid w:val="00603C50"/>
    <w:rsid w:val="00603E8D"/>
    <w:rsid w:val="00604554"/>
    <w:rsid w:val="00604C89"/>
    <w:rsid w:val="00604CD4"/>
    <w:rsid w:val="00605607"/>
    <w:rsid w:val="006057F3"/>
    <w:rsid w:val="00606209"/>
    <w:rsid w:val="006062E3"/>
    <w:rsid w:val="006065B0"/>
    <w:rsid w:val="00606CB7"/>
    <w:rsid w:val="0060752E"/>
    <w:rsid w:val="00607A9B"/>
    <w:rsid w:val="00607B6E"/>
    <w:rsid w:val="00607EC5"/>
    <w:rsid w:val="006106B0"/>
    <w:rsid w:val="006107FD"/>
    <w:rsid w:val="0061109D"/>
    <w:rsid w:val="006114AF"/>
    <w:rsid w:val="00611AC4"/>
    <w:rsid w:val="006120F0"/>
    <w:rsid w:val="006129E7"/>
    <w:rsid w:val="00612EBB"/>
    <w:rsid w:val="006135BB"/>
    <w:rsid w:val="0061423B"/>
    <w:rsid w:val="0061438E"/>
    <w:rsid w:val="0061495B"/>
    <w:rsid w:val="00614CEB"/>
    <w:rsid w:val="006154F5"/>
    <w:rsid w:val="00615D45"/>
    <w:rsid w:val="00616000"/>
    <w:rsid w:val="006165D2"/>
    <w:rsid w:val="00616A5D"/>
    <w:rsid w:val="0061727F"/>
    <w:rsid w:val="006172B4"/>
    <w:rsid w:val="00617EF9"/>
    <w:rsid w:val="0062012C"/>
    <w:rsid w:val="006201AA"/>
    <w:rsid w:val="00620E36"/>
    <w:rsid w:val="00621074"/>
    <w:rsid w:val="00621467"/>
    <w:rsid w:val="006217FD"/>
    <w:rsid w:val="00621C7C"/>
    <w:rsid w:val="0062260D"/>
    <w:rsid w:val="00622AD7"/>
    <w:rsid w:val="00622B57"/>
    <w:rsid w:val="00622C30"/>
    <w:rsid w:val="00622F10"/>
    <w:rsid w:val="00622F13"/>
    <w:rsid w:val="00622FE5"/>
    <w:rsid w:val="00623D5D"/>
    <w:rsid w:val="006244D0"/>
    <w:rsid w:val="0062491E"/>
    <w:rsid w:val="00625723"/>
    <w:rsid w:val="00625897"/>
    <w:rsid w:val="0062620F"/>
    <w:rsid w:val="00626601"/>
    <w:rsid w:val="006266F8"/>
    <w:rsid w:val="00626CCF"/>
    <w:rsid w:val="0062771F"/>
    <w:rsid w:val="00627E63"/>
    <w:rsid w:val="00630274"/>
    <w:rsid w:val="00630844"/>
    <w:rsid w:val="00630BAC"/>
    <w:rsid w:val="00631B6C"/>
    <w:rsid w:val="00631D7F"/>
    <w:rsid w:val="00631D9D"/>
    <w:rsid w:val="00632108"/>
    <w:rsid w:val="006325A0"/>
    <w:rsid w:val="006326E7"/>
    <w:rsid w:val="00632892"/>
    <w:rsid w:val="00632B6E"/>
    <w:rsid w:val="00632BA3"/>
    <w:rsid w:val="0063300F"/>
    <w:rsid w:val="00633862"/>
    <w:rsid w:val="00633F4F"/>
    <w:rsid w:val="00634448"/>
    <w:rsid w:val="006347D2"/>
    <w:rsid w:val="006349DB"/>
    <w:rsid w:val="00634EDC"/>
    <w:rsid w:val="006353DF"/>
    <w:rsid w:val="0063564C"/>
    <w:rsid w:val="006361EE"/>
    <w:rsid w:val="00636FDF"/>
    <w:rsid w:val="0063714C"/>
    <w:rsid w:val="006378AF"/>
    <w:rsid w:val="006401CC"/>
    <w:rsid w:val="006404CC"/>
    <w:rsid w:val="00640A7A"/>
    <w:rsid w:val="00640FCC"/>
    <w:rsid w:val="00641202"/>
    <w:rsid w:val="0064121B"/>
    <w:rsid w:val="0064175A"/>
    <w:rsid w:val="006422CC"/>
    <w:rsid w:val="006422DD"/>
    <w:rsid w:val="0064232B"/>
    <w:rsid w:val="00642411"/>
    <w:rsid w:val="0064279E"/>
    <w:rsid w:val="00642905"/>
    <w:rsid w:val="00643C0C"/>
    <w:rsid w:val="00643E48"/>
    <w:rsid w:val="00644969"/>
    <w:rsid w:val="00645B89"/>
    <w:rsid w:val="00645F5D"/>
    <w:rsid w:val="00646031"/>
    <w:rsid w:val="0064620E"/>
    <w:rsid w:val="00646825"/>
    <w:rsid w:val="00647665"/>
    <w:rsid w:val="00647E2C"/>
    <w:rsid w:val="00650D99"/>
    <w:rsid w:val="00650E76"/>
    <w:rsid w:val="00650EC9"/>
    <w:rsid w:val="00651449"/>
    <w:rsid w:val="00651655"/>
    <w:rsid w:val="006518BD"/>
    <w:rsid w:val="006518E3"/>
    <w:rsid w:val="0065239D"/>
    <w:rsid w:val="006523D4"/>
    <w:rsid w:val="006533A4"/>
    <w:rsid w:val="006540EC"/>
    <w:rsid w:val="006546E4"/>
    <w:rsid w:val="006548AD"/>
    <w:rsid w:val="006553BE"/>
    <w:rsid w:val="006568B5"/>
    <w:rsid w:val="00656EB7"/>
    <w:rsid w:val="00656FF3"/>
    <w:rsid w:val="0065757E"/>
    <w:rsid w:val="00657A9B"/>
    <w:rsid w:val="00657EFC"/>
    <w:rsid w:val="00657F42"/>
    <w:rsid w:val="00660059"/>
    <w:rsid w:val="00660703"/>
    <w:rsid w:val="00660F2C"/>
    <w:rsid w:val="00660F2F"/>
    <w:rsid w:val="00661881"/>
    <w:rsid w:val="0066192C"/>
    <w:rsid w:val="00662EA3"/>
    <w:rsid w:val="00663DCE"/>
    <w:rsid w:val="00664524"/>
    <w:rsid w:val="00664A84"/>
    <w:rsid w:val="00664AFE"/>
    <w:rsid w:val="00664C3B"/>
    <w:rsid w:val="00664C83"/>
    <w:rsid w:val="00664DD2"/>
    <w:rsid w:val="00664EEC"/>
    <w:rsid w:val="006652AE"/>
    <w:rsid w:val="0066575A"/>
    <w:rsid w:val="006658E1"/>
    <w:rsid w:val="00665930"/>
    <w:rsid w:val="00666C26"/>
    <w:rsid w:val="0066709F"/>
    <w:rsid w:val="00667224"/>
    <w:rsid w:val="00667390"/>
    <w:rsid w:val="00667953"/>
    <w:rsid w:val="006707DD"/>
    <w:rsid w:val="006708F9"/>
    <w:rsid w:val="00670BAE"/>
    <w:rsid w:val="00670E65"/>
    <w:rsid w:val="00671196"/>
    <w:rsid w:val="00671939"/>
    <w:rsid w:val="00671AAD"/>
    <w:rsid w:val="00671B69"/>
    <w:rsid w:val="00671BCD"/>
    <w:rsid w:val="00671EF0"/>
    <w:rsid w:val="00671F5A"/>
    <w:rsid w:val="006728CF"/>
    <w:rsid w:val="00672CEA"/>
    <w:rsid w:val="00672ECD"/>
    <w:rsid w:val="0067442C"/>
    <w:rsid w:val="00674642"/>
    <w:rsid w:val="00675038"/>
    <w:rsid w:val="00675171"/>
    <w:rsid w:val="00675266"/>
    <w:rsid w:val="00676006"/>
    <w:rsid w:val="006764C9"/>
    <w:rsid w:val="006767FE"/>
    <w:rsid w:val="006773D3"/>
    <w:rsid w:val="006777CE"/>
    <w:rsid w:val="00677FE4"/>
    <w:rsid w:val="00680023"/>
    <w:rsid w:val="00680B4D"/>
    <w:rsid w:val="00681168"/>
    <w:rsid w:val="0068160E"/>
    <w:rsid w:val="00681753"/>
    <w:rsid w:val="00682304"/>
    <w:rsid w:val="00682513"/>
    <w:rsid w:val="006830D8"/>
    <w:rsid w:val="006831A3"/>
    <w:rsid w:val="006835A9"/>
    <w:rsid w:val="006838EB"/>
    <w:rsid w:val="00684254"/>
    <w:rsid w:val="00684C41"/>
    <w:rsid w:val="00684F1D"/>
    <w:rsid w:val="00685170"/>
    <w:rsid w:val="0068547A"/>
    <w:rsid w:val="006855A6"/>
    <w:rsid w:val="00686064"/>
    <w:rsid w:val="0068673B"/>
    <w:rsid w:val="00686C9F"/>
    <w:rsid w:val="0069024D"/>
    <w:rsid w:val="006902FC"/>
    <w:rsid w:val="00690B1E"/>
    <w:rsid w:val="00690E0D"/>
    <w:rsid w:val="00690F0C"/>
    <w:rsid w:val="0069119E"/>
    <w:rsid w:val="00691B6D"/>
    <w:rsid w:val="00691F38"/>
    <w:rsid w:val="00692100"/>
    <w:rsid w:val="0069218F"/>
    <w:rsid w:val="00692955"/>
    <w:rsid w:val="00692D9F"/>
    <w:rsid w:val="006934EE"/>
    <w:rsid w:val="00694147"/>
    <w:rsid w:val="00694E72"/>
    <w:rsid w:val="00694FE0"/>
    <w:rsid w:val="0069536C"/>
    <w:rsid w:val="00695470"/>
    <w:rsid w:val="0069562E"/>
    <w:rsid w:val="00695D90"/>
    <w:rsid w:val="00696CA6"/>
    <w:rsid w:val="006976D0"/>
    <w:rsid w:val="0069781C"/>
    <w:rsid w:val="00697A4A"/>
    <w:rsid w:val="00697BDF"/>
    <w:rsid w:val="006A014A"/>
    <w:rsid w:val="006A04BD"/>
    <w:rsid w:val="006A09A3"/>
    <w:rsid w:val="006A0BE5"/>
    <w:rsid w:val="006A0CAA"/>
    <w:rsid w:val="006A134B"/>
    <w:rsid w:val="006A17FD"/>
    <w:rsid w:val="006A190D"/>
    <w:rsid w:val="006A1C2F"/>
    <w:rsid w:val="006A23E3"/>
    <w:rsid w:val="006A2F39"/>
    <w:rsid w:val="006A3532"/>
    <w:rsid w:val="006A41D8"/>
    <w:rsid w:val="006A45B8"/>
    <w:rsid w:val="006A4696"/>
    <w:rsid w:val="006A4DC4"/>
    <w:rsid w:val="006A528E"/>
    <w:rsid w:val="006A601D"/>
    <w:rsid w:val="006A6122"/>
    <w:rsid w:val="006A6655"/>
    <w:rsid w:val="006A6668"/>
    <w:rsid w:val="006A69BA"/>
    <w:rsid w:val="006A6C7B"/>
    <w:rsid w:val="006A7702"/>
    <w:rsid w:val="006B05FE"/>
    <w:rsid w:val="006B08E6"/>
    <w:rsid w:val="006B112B"/>
    <w:rsid w:val="006B1442"/>
    <w:rsid w:val="006B1483"/>
    <w:rsid w:val="006B3DF8"/>
    <w:rsid w:val="006B42AF"/>
    <w:rsid w:val="006B4317"/>
    <w:rsid w:val="006B5918"/>
    <w:rsid w:val="006B62A4"/>
    <w:rsid w:val="006B6A85"/>
    <w:rsid w:val="006B7B03"/>
    <w:rsid w:val="006B7FFD"/>
    <w:rsid w:val="006C0263"/>
    <w:rsid w:val="006C0296"/>
    <w:rsid w:val="006C0400"/>
    <w:rsid w:val="006C0573"/>
    <w:rsid w:val="006C07D5"/>
    <w:rsid w:val="006C10DF"/>
    <w:rsid w:val="006C20C5"/>
    <w:rsid w:val="006C2691"/>
    <w:rsid w:val="006C2F4D"/>
    <w:rsid w:val="006C3146"/>
    <w:rsid w:val="006C42E4"/>
    <w:rsid w:val="006C46B3"/>
    <w:rsid w:val="006C4B97"/>
    <w:rsid w:val="006C59A3"/>
    <w:rsid w:val="006C5AAA"/>
    <w:rsid w:val="006C5E66"/>
    <w:rsid w:val="006C60E9"/>
    <w:rsid w:val="006C67A2"/>
    <w:rsid w:val="006C6A92"/>
    <w:rsid w:val="006C7445"/>
    <w:rsid w:val="006C7635"/>
    <w:rsid w:val="006C7DB4"/>
    <w:rsid w:val="006C7FA4"/>
    <w:rsid w:val="006D0174"/>
    <w:rsid w:val="006D032B"/>
    <w:rsid w:val="006D07EB"/>
    <w:rsid w:val="006D0805"/>
    <w:rsid w:val="006D0AA1"/>
    <w:rsid w:val="006D0C91"/>
    <w:rsid w:val="006D0EA4"/>
    <w:rsid w:val="006D1436"/>
    <w:rsid w:val="006D1E17"/>
    <w:rsid w:val="006D20EE"/>
    <w:rsid w:val="006D218F"/>
    <w:rsid w:val="006D2851"/>
    <w:rsid w:val="006D2D72"/>
    <w:rsid w:val="006D3297"/>
    <w:rsid w:val="006D3D38"/>
    <w:rsid w:val="006D3D75"/>
    <w:rsid w:val="006D43FE"/>
    <w:rsid w:val="006D46B3"/>
    <w:rsid w:val="006D50E1"/>
    <w:rsid w:val="006D526A"/>
    <w:rsid w:val="006D58A2"/>
    <w:rsid w:val="006D5F66"/>
    <w:rsid w:val="006D66E0"/>
    <w:rsid w:val="006D6BBB"/>
    <w:rsid w:val="006D72EE"/>
    <w:rsid w:val="006D7333"/>
    <w:rsid w:val="006D781A"/>
    <w:rsid w:val="006D78D5"/>
    <w:rsid w:val="006D7A3F"/>
    <w:rsid w:val="006E0283"/>
    <w:rsid w:val="006E044D"/>
    <w:rsid w:val="006E05E0"/>
    <w:rsid w:val="006E064D"/>
    <w:rsid w:val="006E06D3"/>
    <w:rsid w:val="006E0D1B"/>
    <w:rsid w:val="006E1674"/>
    <w:rsid w:val="006E1714"/>
    <w:rsid w:val="006E1EAE"/>
    <w:rsid w:val="006E248D"/>
    <w:rsid w:val="006E27A7"/>
    <w:rsid w:val="006E3023"/>
    <w:rsid w:val="006E32D3"/>
    <w:rsid w:val="006E4C23"/>
    <w:rsid w:val="006E4E42"/>
    <w:rsid w:val="006E5600"/>
    <w:rsid w:val="006E574C"/>
    <w:rsid w:val="006E66E0"/>
    <w:rsid w:val="006E6D6C"/>
    <w:rsid w:val="006E7B10"/>
    <w:rsid w:val="006E7E61"/>
    <w:rsid w:val="006F0917"/>
    <w:rsid w:val="006F1AC8"/>
    <w:rsid w:val="006F1D8E"/>
    <w:rsid w:val="006F20B1"/>
    <w:rsid w:val="006F20C3"/>
    <w:rsid w:val="006F2507"/>
    <w:rsid w:val="006F2D08"/>
    <w:rsid w:val="006F3156"/>
    <w:rsid w:val="006F31BC"/>
    <w:rsid w:val="006F3416"/>
    <w:rsid w:val="006F3538"/>
    <w:rsid w:val="006F3778"/>
    <w:rsid w:val="006F38B1"/>
    <w:rsid w:val="006F3F10"/>
    <w:rsid w:val="006F3F61"/>
    <w:rsid w:val="006F4238"/>
    <w:rsid w:val="006F470A"/>
    <w:rsid w:val="006F4B50"/>
    <w:rsid w:val="006F4BE0"/>
    <w:rsid w:val="006F4ED1"/>
    <w:rsid w:val="006F4EEC"/>
    <w:rsid w:val="006F584B"/>
    <w:rsid w:val="006F5A41"/>
    <w:rsid w:val="006F5E8B"/>
    <w:rsid w:val="006F72EA"/>
    <w:rsid w:val="006F74B5"/>
    <w:rsid w:val="006F7816"/>
    <w:rsid w:val="006F7C2E"/>
    <w:rsid w:val="00700307"/>
    <w:rsid w:val="00700665"/>
    <w:rsid w:val="0070066E"/>
    <w:rsid w:val="0070122A"/>
    <w:rsid w:val="00701320"/>
    <w:rsid w:val="00702018"/>
    <w:rsid w:val="00702E98"/>
    <w:rsid w:val="00703C1A"/>
    <w:rsid w:val="00704578"/>
    <w:rsid w:val="00705110"/>
    <w:rsid w:val="00705E33"/>
    <w:rsid w:val="00706BF1"/>
    <w:rsid w:val="00706D89"/>
    <w:rsid w:val="0070738D"/>
    <w:rsid w:val="00707D2E"/>
    <w:rsid w:val="00710860"/>
    <w:rsid w:val="007109DC"/>
    <w:rsid w:val="00711A1E"/>
    <w:rsid w:val="00711C4B"/>
    <w:rsid w:val="00711D7F"/>
    <w:rsid w:val="00711E4B"/>
    <w:rsid w:val="0071249A"/>
    <w:rsid w:val="007127A9"/>
    <w:rsid w:val="007127E1"/>
    <w:rsid w:val="00712CC1"/>
    <w:rsid w:val="00713847"/>
    <w:rsid w:val="007138BE"/>
    <w:rsid w:val="00713BE7"/>
    <w:rsid w:val="007147CF"/>
    <w:rsid w:val="00714818"/>
    <w:rsid w:val="00714B9A"/>
    <w:rsid w:val="00714CE3"/>
    <w:rsid w:val="007161EF"/>
    <w:rsid w:val="00716559"/>
    <w:rsid w:val="007165B7"/>
    <w:rsid w:val="00716644"/>
    <w:rsid w:val="007166C6"/>
    <w:rsid w:val="00716AEF"/>
    <w:rsid w:val="00716F1D"/>
    <w:rsid w:val="00717B2C"/>
    <w:rsid w:val="00717C5B"/>
    <w:rsid w:val="00717D1B"/>
    <w:rsid w:val="0072004E"/>
    <w:rsid w:val="007206C7"/>
    <w:rsid w:val="007208B5"/>
    <w:rsid w:val="00720D18"/>
    <w:rsid w:val="00720F14"/>
    <w:rsid w:val="0072147C"/>
    <w:rsid w:val="00721C09"/>
    <w:rsid w:val="0072241D"/>
    <w:rsid w:val="00722B64"/>
    <w:rsid w:val="00722E66"/>
    <w:rsid w:val="007238BA"/>
    <w:rsid w:val="007238FE"/>
    <w:rsid w:val="00723CB8"/>
    <w:rsid w:val="0072451B"/>
    <w:rsid w:val="00724736"/>
    <w:rsid w:val="00724E06"/>
    <w:rsid w:val="00725316"/>
    <w:rsid w:val="00725952"/>
    <w:rsid w:val="00725B41"/>
    <w:rsid w:val="00725E7E"/>
    <w:rsid w:val="00726322"/>
    <w:rsid w:val="007263A4"/>
    <w:rsid w:val="00726AC3"/>
    <w:rsid w:val="00726BEB"/>
    <w:rsid w:val="007270DE"/>
    <w:rsid w:val="007278AF"/>
    <w:rsid w:val="00727AE5"/>
    <w:rsid w:val="00727EA4"/>
    <w:rsid w:val="00727EE1"/>
    <w:rsid w:val="00730047"/>
    <w:rsid w:val="007306AA"/>
    <w:rsid w:val="007306F8"/>
    <w:rsid w:val="007316E7"/>
    <w:rsid w:val="007319C6"/>
    <w:rsid w:val="00731CBA"/>
    <w:rsid w:val="00731FAC"/>
    <w:rsid w:val="007329E3"/>
    <w:rsid w:val="0073326D"/>
    <w:rsid w:val="007338DC"/>
    <w:rsid w:val="00734803"/>
    <w:rsid w:val="00734953"/>
    <w:rsid w:val="007349B4"/>
    <w:rsid w:val="007350F2"/>
    <w:rsid w:val="00735E7A"/>
    <w:rsid w:val="00735EEE"/>
    <w:rsid w:val="00736212"/>
    <w:rsid w:val="007366D5"/>
    <w:rsid w:val="00736A15"/>
    <w:rsid w:val="00737B37"/>
    <w:rsid w:val="00737BFE"/>
    <w:rsid w:val="0074010A"/>
    <w:rsid w:val="0074030A"/>
    <w:rsid w:val="00740517"/>
    <w:rsid w:val="00740819"/>
    <w:rsid w:val="00740927"/>
    <w:rsid w:val="00741934"/>
    <w:rsid w:val="00741E2F"/>
    <w:rsid w:val="0074209E"/>
    <w:rsid w:val="007424CA"/>
    <w:rsid w:val="007424CC"/>
    <w:rsid w:val="00743026"/>
    <w:rsid w:val="007439D8"/>
    <w:rsid w:val="00743BCD"/>
    <w:rsid w:val="00745988"/>
    <w:rsid w:val="00745B8E"/>
    <w:rsid w:val="00745BAE"/>
    <w:rsid w:val="00745D92"/>
    <w:rsid w:val="00745DD0"/>
    <w:rsid w:val="0074600F"/>
    <w:rsid w:val="00746872"/>
    <w:rsid w:val="00746A2C"/>
    <w:rsid w:val="00746E6F"/>
    <w:rsid w:val="00750193"/>
    <w:rsid w:val="007505A1"/>
    <w:rsid w:val="00750A2A"/>
    <w:rsid w:val="00750A41"/>
    <w:rsid w:val="00750B09"/>
    <w:rsid w:val="00750D42"/>
    <w:rsid w:val="00750DFE"/>
    <w:rsid w:val="007510E1"/>
    <w:rsid w:val="00751195"/>
    <w:rsid w:val="00751209"/>
    <w:rsid w:val="007512C2"/>
    <w:rsid w:val="007526F4"/>
    <w:rsid w:val="00752E86"/>
    <w:rsid w:val="00752F52"/>
    <w:rsid w:val="007533FC"/>
    <w:rsid w:val="007534C5"/>
    <w:rsid w:val="007544BB"/>
    <w:rsid w:val="007544D3"/>
    <w:rsid w:val="007544EC"/>
    <w:rsid w:val="00754688"/>
    <w:rsid w:val="00754A45"/>
    <w:rsid w:val="00754AEB"/>
    <w:rsid w:val="00755255"/>
    <w:rsid w:val="00755546"/>
    <w:rsid w:val="007558BC"/>
    <w:rsid w:val="00756E02"/>
    <w:rsid w:val="00756F7C"/>
    <w:rsid w:val="00757126"/>
    <w:rsid w:val="00757BD0"/>
    <w:rsid w:val="00757BE0"/>
    <w:rsid w:val="007601C8"/>
    <w:rsid w:val="00760A80"/>
    <w:rsid w:val="00760B65"/>
    <w:rsid w:val="00760C29"/>
    <w:rsid w:val="00760EA9"/>
    <w:rsid w:val="0076100A"/>
    <w:rsid w:val="00761508"/>
    <w:rsid w:val="007615B6"/>
    <w:rsid w:val="00761AA5"/>
    <w:rsid w:val="00761B0B"/>
    <w:rsid w:val="00762812"/>
    <w:rsid w:val="007631F7"/>
    <w:rsid w:val="007635D6"/>
    <w:rsid w:val="00763682"/>
    <w:rsid w:val="00763810"/>
    <w:rsid w:val="00763AAD"/>
    <w:rsid w:val="00763E30"/>
    <w:rsid w:val="00763F1C"/>
    <w:rsid w:val="0076421F"/>
    <w:rsid w:val="00764466"/>
    <w:rsid w:val="00764644"/>
    <w:rsid w:val="00764CA2"/>
    <w:rsid w:val="00764FE4"/>
    <w:rsid w:val="007652E4"/>
    <w:rsid w:val="00765746"/>
    <w:rsid w:val="00766646"/>
    <w:rsid w:val="00766750"/>
    <w:rsid w:val="00766ABE"/>
    <w:rsid w:val="00766B12"/>
    <w:rsid w:val="00767266"/>
    <w:rsid w:val="00767477"/>
    <w:rsid w:val="00767730"/>
    <w:rsid w:val="007700BD"/>
    <w:rsid w:val="0077033A"/>
    <w:rsid w:val="00770A8E"/>
    <w:rsid w:val="00771E55"/>
    <w:rsid w:val="007720FA"/>
    <w:rsid w:val="007724FD"/>
    <w:rsid w:val="00773481"/>
    <w:rsid w:val="007738A1"/>
    <w:rsid w:val="00773AC7"/>
    <w:rsid w:val="0077496A"/>
    <w:rsid w:val="00774BC1"/>
    <w:rsid w:val="00775789"/>
    <w:rsid w:val="00775DDE"/>
    <w:rsid w:val="00775E4C"/>
    <w:rsid w:val="007763E5"/>
    <w:rsid w:val="00776722"/>
    <w:rsid w:val="007770CD"/>
    <w:rsid w:val="0077726D"/>
    <w:rsid w:val="00777DBD"/>
    <w:rsid w:val="00780033"/>
    <w:rsid w:val="007801EF"/>
    <w:rsid w:val="0078024C"/>
    <w:rsid w:val="007802C9"/>
    <w:rsid w:val="007805A2"/>
    <w:rsid w:val="0078062E"/>
    <w:rsid w:val="00781402"/>
    <w:rsid w:val="007815D2"/>
    <w:rsid w:val="00781722"/>
    <w:rsid w:val="0078174F"/>
    <w:rsid w:val="00781A27"/>
    <w:rsid w:val="00781E60"/>
    <w:rsid w:val="007826A0"/>
    <w:rsid w:val="0078296C"/>
    <w:rsid w:val="007829B8"/>
    <w:rsid w:val="00782A31"/>
    <w:rsid w:val="00782BCC"/>
    <w:rsid w:val="007834F9"/>
    <w:rsid w:val="00784185"/>
    <w:rsid w:val="00784976"/>
    <w:rsid w:val="00784B24"/>
    <w:rsid w:val="007850BF"/>
    <w:rsid w:val="00785AFC"/>
    <w:rsid w:val="00785BD9"/>
    <w:rsid w:val="0078629B"/>
    <w:rsid w:val="00786A64"/>
    <w:rsid w:val="00786B78"/>
    <w:rsid w:val="00786C41"/>
    <w:rsid w:val="00787006"/>
    <w:rsid w:val="00787D33"/>
    <w:rsid w:val="007901C4"/>
    <w:rsid w:val="00790728"/>
    <w:rsid w:val="00790FCA"/>
    <w:rsid w:val="007918C0"/>
    <w:rsid w:val="00791F1A"/>
    <w:rsid w:val="007923EA"/>
    <w:rsid w:val="00792960"/>
    <w:rsid w:val="00792A01"/>
    <w:rsid w:val="00793303"/>
    <w:rsid w:val="00793BB9"/>
    <w:rsid w:val="00793EAC"/>
    <w:rsid w:val="00795482"/>
    <w:rsid w:val="0079580F"/>
    <w:rsid w:val="00795E84"/>
    <w:rsid w:val="00796014"/>
    <w:rsid w:val="0079615F"/>
    <w:rsid w:val="007961D4"/>
    <w:rsid w:val="007969EB"/>
    <w:rsid w:val="00796D91"/>
    <w:rsid w:val="007A0010"/>
    <w:rsid w:val="007A004D"/>
    <w:rsid w:val="007A13DC"/>
    <w:rsid w:val="007A18DC"/>
    <w:rsid w:val="007A1DCD"/>
    <w:rsid w:val="007A1F82"/>
    <w:rsid w:val="007A2AF7"/>
    <w:rsid w:val="007A2D8A"/>
    <w:rsid w:val="007A3742"/>
    <w:rsid w:val="007A3A85"/>
    <w:rsid w:val="007A3DD1"/>
    <w:rsid w:val="007A4333"/>
    <w:rsid w:val="007A48DA"/>
    <w:rsid w:val="007A48E2"/>
    <w:rsid w:val="007A4FC5"/>
    <w:rsid w:val="007A4FD0"/>
    <w:rsid w:val="007A58D6"/>
    <w:rsid w:val="007A5CC4"/>
    <w:rsid w:val="007A6479"/>
    <w:rsid w:val="007A7387"/>
    <w:rsid w:val="007A7469"/>
    <w:rsid w:val="007A7BC0"/>
    <w:rsid w:val="007B01C1"/>
    <w:rsid w:val="007B08B8"/>
    <w:rsid w:val="007B0A67"/>
    <w:rsid w:val="007B0EDD"/>
    <w:rsid w:val="007B0EF1"/>
    <w:rsid w:val="007B128D"/>
    <w:rsid w:val="007B16BA"/>
    <w:rsid w:val="007B21F0"/>
    <w:rsid w:val="007B2E5A"/>
    <w:rsid w:val="007B310B"/>
    <w:rsid w:val="007B3579"/>
    <w:rsid w:val="007B4814"/>
    <w:rsid w:val="007B72C5"/>
    <w:rsid w:val="007B7408"/>
    <w:rsid w:val="007B74F8"/>
    <w:rsid w:val="007B7DA8"/>
    <w:rsid w:val="007C088E"/>
    <w:rsid w:val="007C1740"/>
    <w:rsid w:val="007C1741"/>
    <w:rsid w:val="007C1B80"/>
    <w:rsid w:val="007C1C00"/>
    <w:rsid w:val="007C1C82"/>
    <w:rsid w:val="007C1D50"/>
    <w:rsid w:val="007C2216"/>
    <w:rsid w:val="007C24F0"/>
    <w:rsid w:val="007C25FB"/>
    <w:rsid w:val="007C2CD0"/>
    <w:rsid w:val="007C2E1D"/>
    <w:rsid w:val="007C39C2"/>
    <w:rsid w:val="007C3F5F"/>
    <w:rsid w:val="007C403D"/>
    <w:rsid w:val="007C424A"/>
    <w:rsid w:val="007C4591"/>
    <w:rsid w:val="007C49B2"/>
    <w:rsid w:val="007C4B56"/>
    <w:rsid w:val="007C4CD1"/>
    <w:rsid w:val="007C5059"/>
    <w:rsid w:val="007C5A10"/>
    <w:rsid w:val="007C615D"/>
    <w:rsid w:val="007C6266"/>
    <w:rsid w:val="007C63F9"/>
    <w:rsid w:val="007C6667"/>
    <w:rsid w:val="007C6A92"/>
    <w:rsid w:val="007C6ECB"/>
    <w:rsid w:val="007C7060"/>
    <w:rsid w:val="007C70D3"/>
    <w:rsid w:val="007C76F1"/>
    <w:rsid w:val="007D09A3"/>
    <w:rsid w:val="007D138D"/>
    <w:rsid w:val="007D1594"/>
    <w:rsid w:val="007D18D7"/>
    <w:rsid w:val="007D1976"/>
    <w:rsid w:val="007D257A"/>
    <w:rsid w:val="007D34D2"/>
    <w:rsid w:val="007D3ED3"/>
    <w:rsid w:val="007D3FE4"/>
    <w:rsid w:val="007D4063"/>
    <w:rsid w:val="007D4461"/>
    <w:rsid w:val="007D4595"/>
    <w:rsid w:val="007D4737"/>
    <w:rsid w:val="007D47C9"/>
    <w:rsid w:val="007D4F41"/>
    <w:rsid w:val="007D599C"/>
    <w:rsid w:val="007D610E"/>
    <w:rsid w:val="007D627D"/>
    <w:rsid w:val="007D78A0"/>
    <w:rsid w:val="007D7E41"/>
    <w:rsid w:val="007E02F3"/>
    <w:rsid w:val="007E057A"/>
    <w:rsid w:val="007E106E"/>
    <w:rsid w:val="007E175B"/>
    <w:rsid w:val="007E1B9F"/>
    <w:rsid w:val="007E1E27"/>
    <w:rsid w:val="007E2341"/>
    <w:rsid w:val="007E2416"/>
    <w:rsid w:val="007E29E7"/>
    <w:rsid w:val="007E2EFB"/>
    <w:rsid w:val="007E2F34"/>
    <w:rsid w:val="007E3285"/>
    <w:rsid w:val="007E3415"/>
    <w:rsid w:val="007E34D1"/>
    <w:rsid w:val="007E3859"/>
    <w:rsid w:val="007E3BA8"/>
    <w:rsid w:val="007E4788"/>
    <w:rsid w:val="007E4AA8"/>
    <w:rsid w:val="007E4D58"/>
    <w:rsid w:val="007E4ED1"/>
    <w:rsid w:val="007E5444"/>
    <w:rsid w:val="007E5524"/>
    <w:rsid w:val="007E647C"/>
    <w:rsid w:val="007E64F0"/>
    <w:rsid w:val="007E6890"/>
    <w:rsid w:val="007E68B1"/>
    <w:rsid w:val="007E6D2E"/>
    <w:rsid w:val="007E6E8E"/>
    <w:rsid w:val="007E7105"/>
    <w:rsid w:val="007E755F"/>
    <w:rsid w:val="007E7DAB"/>
    <w:rsid w:val="007E7F7F"/>
    <w:rsid w:val="007E7FC5"/>
    <w:rsid w:val="007F027B"/>
    <w:rsid w:val="007F04F9"/>
    <w:rsid w:val="007F092F"/>
    <w:rsid w:val="007F0F41"/>
    <w:rsid w:val="007F1251"/>
    <w:rsid w:val="007F16BE"/>
    <w:rsid w:val="007F198B"/>
    <w:rsid w:val="007F1C50"/>
    <w:rsid w:val="007F234D"/>
    <w:rsid w:val="007F2945"/>
    <w:rsid w:val="007F2CFB"/>
    <w:rsid w:val="007F2EC3"/>
    <w:rsid w:val="007F3A86"/>
    <w:rsid w:val="007F4CF1"/>
    <w:rsid w:val="007F5278"/>
    <w:rsid w:val="007F5AF9"/>
    <w:rsid w:val="007F5CF1"/>
    <w:rsid w:val="007F622E"/>
    <w:rsid w:val="007F656F"/>
    <w:rsid w:val="007F6759"/>
    <w:rsid w:val="007F70B2"/>
    <w:rsid w:val="007F740D"/>
    <w:rsid w:val="007F75B5"/>
    <w:rsid w:val="007F767F"/>
    <w:rsid w:val="008004D6"/>
    <w:rsid w:val="008007B3"/>
    <w:rsid w:val="008027B6"/>
    <w:rsid w:val="00803182"/>
    <w:rsid w:val="00803448"/>
    <w:rsid w:val="00803582"/>
    <w:rsid w:val="008036B1"/>
    <w:rsid w:val="008037CA"/>
    <w:rsid w:val="0080509D"/>
    <w:rsid w:val="008051F6"/>
    <w:rsid w:val="008053C0"/>
    <w:rsid w:val="00805659"/>
    <w:rsid w:val="0080571F"/>
    <w:rsid w:val="008058C1"/>
    <w:rsid w:val="00805BA6"/>
    <w:rsid w:val="00805E20"/>
    <w:rsid w:val="008061AF"/>
    <w:rsid w:val="008063CA"/>
    <w:rsid w:val="00806F59"/>
    <w:rsid w:val="0080734B"/>
    <w:rsid w:val="008076FF"/>
    <w:rsid w:val="008078B8"/>
    <w:rsid w:val="00807A74"/>
    <w:rsid w:val="00810559"/>
    <w:rsid w:val="0081074A"/>
    <w:rsid w:val="00810F6A"/>
    <w:rsid w:val="00811912"/>
    <w:rsid w:val="00811F2C"/>
    <w:rsid w:val="008125EC"/>
    <w:rsid w:val="00813414"/>
    <w:rsid w:val="008135A2"/>
    <w:rsid w:val="008139BC"/>
    <w:rsid w:val="00813C84"/>
    <w:rsid w:val="008145B6"/>
    <w:rsid w:val="0081461B"/>
    <w:rsid w:val="008147F0"/>
    <w:rsid w:val="00814D80"/>
    <w:rsid w:val="0081585E"/>
    <w:rsid w:val="008160F6"/>
    <w:rsid w:val="0081696D"/>
    <w:rsid w:val="00816E99"/>
    <w:rsid w:val="0081714E"/>
    <w:rsid w:val="0081719C"/>
    <w:rsid w:val="00817BA8"/>
    <w:rsid w:val="00817E98"/>
    <w:rsid w:val="008207DA"/>
    <w:rsid w:val="00820A6F"/>
    <w:rsid w:val="008213F0"/>
    <w:rsid w:val="008216A0"/>
    <w:rsid w:val="008219EE"/>
    <w:rsid w:val="00821B45"/>
    <w:rsid w:val="00821E8A"/>
    <w:rsid w:val="00822257"/>
    <w:rsid w:val="00823653"/>
    <w:rsid w:val="0082373B"/>
    <w:rsid w:val="00823AC8"/>
    <w:rsid w:val="00823CE2"/>
    <w:rsid w:val="00823FB6"/>
    <w:rsid w:val="00824AF6"/>
    <w:rsid w:val="00824B0C"/>
    <w:rsid w:val="00824B67"/>
    <w:rsid w:val="00824CD1"/>
    <w:rsid w:val="00824DE8"/>
    <w:rsid w:val="00825355"/>
    <w:rsid w:val="00825A05"/>
    <w:rsid w:val="00825B67"/>
    <w:rsid w:val="00825FFB"/>
    <w:rsid w:val="008260CC"/>
    <w:rsid w:val="008263A6"/>
    <w:rsid w:val="00826996"/>
    <w:rsid w:val="00827122"/>
    <w:rsid w:val="00827228"/>
    <w:rsid w:val="008274DE"/>
    <w:rsid w:val="00827DA0"/>
    <w:rsid w:val="00827DF7"/>
    <w:rsid w:val="00830035"/>
    <w:rsid w:val="0083011E"/>
    <w:rsid w:val="0083045F"/>
    <w:rsid w:val="008305D1"/>
    <w:rsid w:val="00830B69"/>
    <w:rsid w:val="008316FF"/>
    <w:rsid w:val="00831B95"/>
    <w:rsid w:val="00831CB9"/>
    <w:rsid w:val="00831DA9"/>
    <w:rsid w:val="00831E39"/>
    <w:rsid w:val="00832079"/>
    <w:rsid w:val="008321C6"/>
    <w:rsid w:val="00832521"/>
    <w:rsid w:val="00832C53"/>
    <w:rsid w:val="00833546"/>
    <w:rsid w:val="00833B48"/>
    <w:rsid w:val="008342D6"/>
    <w:rsid w:val="0083504E"/>
    <w:rsid w:val="00835183"/>
    <w:rsid w:val="0083633A"/>
    <w:rsid w:val="008366D0"/>
    <w:rsid w:val="00836825"/>
    <w:rsid w:val="0083697B"/>
    <w:rsid w:val="008370AD"/>
    <w:rsid w:val="00837BC8"/>
    <w:rsid w:val="00840431"/>
    <w:rsid w:val="00840A45"/>
    <w:rsid w:val="00840C08"/>
    <w:rsid w:val="00840F78"/>
    <w:rsid w:val="00841430"/>
    <w:rsid w:val="008419D8"/>
    <w:rsid w:val="00841B0A"/>
    <w:rsid w:val="00841B10"/>
    <w:rsid w:val="00841B6C"/>
    <w:rsid w:val="00841FF4"/>
    <w:rsid w:val="008427A0"/>
    <w:rsid w:val="00842AE3"/>
    <w:rsid w:val="00842E38"/>
    <w:rsid w:val="0084317E"/>
    <w:rsid w:val="008435C6"/>
    <w:rsid w:val="008439A8"/>
    <w:rsid w:val="0084434A"/>
    <w:rsid w:val="00844C17"/>
    <w:rsid w:val="00844DE9"/>
    <w:rsid w:val="00845403"/>
    <w:rsid w:val="008458A9"/>
    <w:rsid w:val="00845A39"/>
    <w:rsid w:val="00845E89"/>
    <w:rsid w:val="00846D15"/>
    <w:rsid w:val="00846D4A"/>
    <w:rsid w:val="00846E50"/>
    <w:rsid w:val="0084725A"/>
    <w:rsid w:val="008472B7"/>
    <w:rsid w:val="00847FA9"/>
    <w:rsid w:val="0085075C"/>
    <w:rsid w:val="00850AC8"/>
    <w:rsid w:val="00850B14"/>
    <w:rsid w:val="00850D1D"/>
    <w:rsid w:val="00850D63"/>
    <w:rsid w:val="008519F5"/>
    <w:rsid w:val="00851D48"/>
    <w:rsid w:val="00852920"/>
    <w:rsid w:val="00853FF5"/>
    <w:rsid w:val="008550E4"/>
    <w:rsid w:val="008551AC"/>
    <w:rsid w:val="00855358"/>
    <w:rsid w:val="008553F5"/>
    <w:rsid w:val="00855C95"/>
    <w:rsid w:val="00856EC7"/>
    <w:rsid w:val="00856FAA"/>
    <w:rsid w:val="00857030"/>
    <w:rsid w:val="008574A6"/>
    <w:rsid w:val="00857F50"/>
    <w:rsid w:val="00860255"/>
    <w:rsid w:val="00860B61"/>
    <w:rsid w:val="00860B72"/>
    <w:rsid w:val="00860C6C"/>
    <w:rsid w:val="00860FBF"/>
    <w:rsid w:val="008611E8"/>
    <w:rsid w:val="00861467"/>
    <w:rsid w:val="008614BD"/>
    <w:rsid w:val="00861789"/>
    <w:rsid w:val="00861CEF"/>
    <w:rsid w:val="00861D02"/>
    <w:rsid w:val="00861DF5"/>
    <w:rsid w:val="008621D9"/>
    <w:rsid w:val="00862221"/>
    <w:rsid w:val="00862791"/>
    <w:rsid w:val="00862A98"/>
    <w:rsid w:val="0086335A"/>
    <w:rsid w:val="00863BFF"/>
    <w:rsid w:val="00864012"/>
    <w:rsid w:val="00864740"/>
    <w:rsid w:val="008647D7"/>
    <w:rsid w:val="00864B14"/>
    <w:rsid w:val="00864DF4"/>
    <w:rsid w:val="00865070"/>
    <w:rsid w:val="00866512"/>
    <w:rsid w:val="008668B5"/>
    <w:rsid w:val="00866D44"/>
    <w:rsid w:val="00866E08"/>
    <w:rsid w:val="0086744A"/>
    <w:rsid w:val="0086769F"/>
    <w:rsid w:val="00867C78"/>
    <w:rsid w:val="00867D78"/>
    <w:rsid w:val="00867E21"/>
    <w:rsid w:val="008704C8"/>
    <w:rsid w:val="008706B8"/>
    <w:rsid w:val="00870A2F"/>
    <w:rsid w:val="00870E4E"/>
    <w:rsid w:val="00871270"/>
    <w:rsid w:val="00872A3A"/>
    <w:rsid w:val="00872AB9"/>
    <w:rsid w:val="00872BA2"/>
    <w:rsid w:val="0087338F"/>
    <w:rsid w:val="0087393F"/>
    <w:rsid w:val="0087461E"/>
    <w:rsid w:val="0087482E"/>
    <w:rsid w:val="00874941"/>
    <w:rsid w:val="008749B8"/>
    <w:rsid w:val="008750B7"/>
    <w:rsid w:val="0087583A"/>
    <w:rsid w:val="00875F17"/>
    <w:rsid w:val="00875FFF"/>
    <w:rsid w:val="00876206"/>
    <w:rsid w:val="00876FE1"/>
    <w:rsid w:val="00877798"/>
    <w:rsid w:val="0087788B"/>
    <w:rsid w:val="00877D27"/>
    <w:rsid w:val="00877EEC"/>
    <w:rsid w:val="0088007E"/>
    <w:rsid w:val="00880F4C"/>
    <w:rsid w:val="008813FA"/>
    <w:rsid w:val="0088169B"/>
    <w:rsid w:val="00881C64"/>
    <w:rsid w:val="00881CDC"/>
    <w:rsid w:val="008830BC"/>
    <w:rsid w:val="0088327B"/>
    <w:rsid w:val="00883A1D"/>
    <w:rsid w:val="00884037"/>
    <w:rsid w:val="0088435A"/>
    <w:rsid w:val="0088452D"/>
    <w:rsid w:val="0088489D"/>
    <w:rsid w:val="00884BD2"/>
    <w:rsid w:val="00884FA9"/>
    <w:rsid w:val="008852F4"/>
    <w:rsid w:val="00885580"/>
    <w:rsid w:val="0088589D"/>
    <w:rsid w:val="00885A53"/>
    <w:rsid w:val="00886EF3"/>
    <w:rsid w:val="00887889"/>
    <w:rsid w:val="00887F25"/>
    <w:rsid w:val="00887FAF"/>
    <w:rsid w:val="00890339"/>
    <w:rsid w:val="00890793"/>
    <w:rsid w:val="0089086F"/>
    <w:rsid w:val="0089148C"/>
    <w:rsid w:val="00891D18"/>
    <w:rsid w:val="00891D8C"/>
    <w:rsid w:val="008929EC"/>
    <w:rsid w:val="00892FF4"/>
    <w:rsid w:val="008936D9"/>
    <w:rsid w:val="00893CCE"/>
    <w:rsid w:val="00894135"/>
    <w:rsid w:val="00894355"/>
    <w:rsid w:val="00895551"/>
    <w:rsid w:val="00895FF8"/>
    <w:rsid w:val="00896103"/>
    <w:rsid w:val="00897789"/>
    <w:rsid w:val="008A154D"/>
    <w:rsid w:val="008A1C94"/>
    <w:rsid w:val="008A22C2"/>
    <w:rsid w:val="008A2311"/>
    <w:rsid w:val="008A238D"/>
    <w:rsid w:val="008A312B"/>
    <w:rsid w:val="008A3593"/>
    <w:rsid w:val="008A3C1C"/>
    <w:rsid w:val="008A4152"/>
    <w:rsid w:val="008A4946"/>
    <w:rsid w:val="008A49A8"/>
    <w:rsid w:val="008A4AA6"/>
    <w:rsid w:val="008A57BE"/>
    <w:rsid w:val="008A5D74"/>
    <w:rsid w:val="008A6659"/>
    <w:rsid w:val="008A6676"/>
    <w:rsid w:val="008A6C2D"/>
    <w:rsid w:val="008A708E"/>
    <w:rsid w:val="008A70EE"/>
    <w:rsid w:val="008A7201"/>
    <w:rsid w:val="008A7251"/>
    <w:rsid w:val="008A748E"/>
    <w:rsid w:val="008A758D"/>
    <w:rsid w:val="008A7624"/>
    <w:rsid w:val="008A7C5B"/>
    <w:rsid w:val="008A7F0B"/>
    <w:rsid w:val="008B0089"/>
    <w:rsid w:val="008B07A4"/>
    <w:rsid w:val="008B0EFF"/>
    <w:rsid w:val="008B16F9"/>
    <w:rsid w:val="008B2135"/>
    <w:rsid w:val="008B2F38"/>
    <w:rsid w:val="008B30E3"/>
    <w:rsid w:val="008B30EB"/>
    <w:rsid w:val="008B31FB"/>
    <w:rsid w:val="008B35FE"/>
    <w:rsid w:val="008B37EA"/>
    <w:rsid w:val="008B3C61"/>
    <w:rsid w:val="008B3F0C"/>
    <w:rsid w:val="008B4449"/>
    <w:rsid w:val="008B4703"/>
    <w:rsid w:val="008B59CE"/>
    <w:rsid w:val="008B610D"/>
    <w:rsid w:val="008B64FE"/>
    <w:rsid w:val="008B6816"/>
    <w:rsid w:val="008B6B6F"/>
    <w:rsid w:val="008B6DAF"/>
    <w:rsid w:val="008B6EE4"/>
    <w:rsid w:val="008B7409"/>
    <w:rsid w:val="008C0153"/>
    <w:rsid w:val="008C0A01"/>
    <w:rsid w:val="008C0A07"/>
    <w:rsid w:val="008C1452"/>
    <w:rsid w:val="008C1737"/>
    <w:rsid w:val="008C1BFF"/>
    <w:rsid w:val="008C1DE3"/>
    <w:rsid w:val="008C25B5"/>
    <w:rsid w:val="008C2C75"/>
    <w:rsid w:val="008C3873"/>
    <w:rsid w:val="008C460B"/>
    <w:rsid w:val="008C4A8D"/>
    <w:rsid w:val="008C4AD3"/>
    <w:rsid w:val="008C5CAD"/>
    <w:rsid w:val="008C5DED"/>
    <w:rsid w:val="008C6297"/>
    <w:rsid w:val="008C645B"/>
    <w:rsid w:val="008C689E"/>
    <w:rsid w:val="008C6B38"/>
    <w:rsid w:val="008C6C69"/>
    <w:rsid w:val="008C7D55"/>
    <w:rsid w:val="008C7E79"/>
    <w:rsid w:val="008D043C"/>
    <w:rsid w:val="008D05AA"/>
    <w:rsid w:val="008D0B7F"/>
    <w:rsid w:val="008D0FB0"/>
    <w:rsid w:val="008D1290"/>
    <w:rsid w:val="008D1B1D"/>
    <w:rsid w:val="008D1D25"/>
    <w:rsid w:val="008D21E6"/>
    <w:rsid w:val="008D22DC"/>
    <w:rsid w:val="008D28F5"/>
    <w:rsid w:val="008D2F39"/>
    <w:rsid w:val="008D30FC"/>
    <w:rsid w:val="008D3378"/>
    <w:rsid w:val="008D372A"/>
    <w:rsid w:val="008D39E8"/>
    <w:rsid w:val="008D3E6E"/>
    <w:rsid w:val="008D421F"/>
    <w:rsid w:val="008D4B70"/>
    <w:rsid w:val="008D50D6"/>
    <w:rsid w:val="008D5E88"/>
    <w:rsid w:val="008D6380"/>
    <w:rsid w:val="008D65B9"/>
    <w:rsid w:val="008D66B1"/>
    <w:rsid w:val="008D7017"/>
    <w:rsid w:val="008D736C"/>
    <w:rsid w:val="008D7784"/>
    <w:rsid w:val="008E18EF"/>
    <w:rsid w:val="008E1B59"/>
    <w:rsid w:val="008E1FE9"/>
    <w:rsid w:val="008E2347"/>
    <w:rsid w:val="008E2F4F"/>
    <w:rsid w:val="008E3198"/>
    <w:rsid w:val="008E37BB"/>
    <w:rsid w:val="008E413F"/>
    <w:rsid w:val="008E4F50"/>
    <w:rsid w:val="008E54BC"/>
    <w:rsid w:val="008E5698"/>
    <w:rsid w:val="008E5791"/>
    <w:rsid w:val="008E5D22"/>
    <w:rsid w:val="008E61AB"/>
    <w:rsid w:val="008E63F8"/>
    <w:rsid w:val="008E650D"/>
    <w:rsid w:val="008E654D"/>
    <w:rsid w:val="008E66B4"/>
    <w:rsid w:val="008E692D"/>
    <w:rsid w:val="008E6A96"/>
    <w:rsid w:val="008E6C30"/>
    <w:rsid w:val="008E7350"/>
    <w:rsid w:val="008E73D2"/>
    <w:rsid w:val="008E75F8"/>
    <w:rsid w:val="008E760B"/>
    <w:rsid w:val="008E787F"/>
    <w:rsid w:val="008E7F9C"/>
    <w:rsid w:val="008F03AF"/>
    <w:rsid w:val="008F05EC"/>
    <w:rsid w:val="008F0BDD"/>
    <w:rsid w:val="008F0F19"/>
    <w:rsid w:val="008F0FF7"/>
    <w:rsid w:val="008F1249"/>
    <w:rsid w:val="008F2725"/>
    <w:rsid w:val="008F288A"/>
    <w:rsid w:val="008F32C5"/>
    <w:rsid w:val="008F3A7B"/>
    <w:rsid w:val="008F3BD0"/>
    <w:rsid w:val="008F50A6"/>
    <w:rsid w:val="008F51CF"/>
    <w:rsid w:val="008F5750"/>
    <w:rsid w:val="008F5AA5"/>
    <w:rsid w:val="008F6576"/>
    <w:rsid w:val="008F665F"/>
    <w:rsid w:val="008F66CE"/>
    <w:rsid w:val="008F6E57"/>
    <w:rsid w:val="008F75C9"/>
    <w:rsid w:val="008F79A0"/>
    <w:rsid w:val="008F7B5A"/>
    <w:rsid w:val="009000C5"/>
    <w:rsid w:val="0090026C"/>
    <w:rsid w:val="00900357"/>
    <w:rsid w:val="00900D4B"/>
    <w:rsid w:val="009010F6"/>
    <w:rsid w:val="0090126E"/>
    <w:rsid w:val="0090146D"/>
    <w:rsid w:val="00901823"/>
    <w:rsid w:val="00901945"/>
    <w:rsid w:val="00901DFB"/>
    <w:rsid w:val="0090236B"/>
    <w:rsid w:val="0090337F"/>
    <w:rsid w:val="0090369B"/>
    <w:rsid w:val="00903C76"/>
    <w:rsid w:val="00903E96"/>
    <w:rsid w:val="00903F23"/>
    <w:rsid w:val="0090400A"/>
    <w:rsid w:val="00905F56"/>
    <w:rsid w:val="00906300"/>
    <w:rsid w:val="00906C05"/>
    <w:rsid w:val="00906F14"/>
    <w:rsid w:val="00910616"/>
    <w:rsid w:val="00910C89"/>
    <w:rsid w:val="00911083"/>
    <w:rsid w:val="00911AA8"/>
    <w:rsid w:val="00911C5D"/>
    <w:rsid w:val="00913007"/>
    <w:rsid w:val="00913453"/>
    <w:rsid w:val="009138AB"/>
    <w:rsid w:val="009139BE"/>
    <w:rsid w:val="00914DE9"/>
    <w:rsid w:val="00915002"/>
    <w:rsid w:val="0091530E"/>
    <w:rsid w:val="00915610"/>
    <w:rsid w:val="009156E3"/>
    <w:rsid w:val="00915737"/>
    <w:rsid w:val="00915A63"/>
    <w:rsid w:val="00916390"/>
    <w:rsid w:val="0091653C"/>
    <w:rsid w:val="00916E5A"/>
    <w:rsid w:val="00917377"/>
    <w:rsid w:val="00917809"/>
    <w:rsid w:val="0091788A"/>
    <w:rsid w:val="00917916"/>
    <w:rsid w:val="00920B69"/>
    <w:rsid w:val="00920DDD"/>
    <w:rsid w:val="00920E69"/>
    <w:rsid w:val="0092147C"/>
    <w:rsid w:val="00921C13"/>
    <w:rsid w:val="0092367F"/>
    <w:rsid w:val="00924094"/>
    <w:rsid w:val="00924C06"/>
    <w:rsid w:val="00924DD2"/>
    <w:rsid w:val="00925A1F"/>
    <w:rsid w:val="00925C64"/>
    <w:rsid w:val="00926224"/>
    <w:rsid w:val="0092713F"/>
    <w:rsid w:val="00927572"/>
    <w:rsid w:val="009276E1"/>
    <w:rsid w:val="00927777"/>
    <w:rsid w:val="00927829"/>
    <w:rsid w:val="00927C7E"/>
    <w:rsid w:val="00927EE1"/>
    <w:rsid w:val="00927F53"/>
    <w:rsid w:val="00930344"/>
    <w:rsid w:val="00930FCC"/>
    <w:rsid w:val="00932054"/>
    <w:rsid w:val="00932248"/>
    <w:rsid w:val="00933533"/>
    <w:rsid w:val="009337B1"/>
    <w:rsid w:val="00933A67"/>
    <w:rsid w:val="00933D79"/>
    <w:rsid w:val="00933F14"/>
    <w:rsid w:val="0093402E"/>
    <w:rsid w:val="00934D4B"/>
    <w:rsid w:val="0093532D"/>
    <w:rsid w:val="00935655"/>
    <w:rsid w:val="009360DC"/>
    <w:rsid w:val="009363B7"/>
    <w:rsid w:val="009368E7"/>
    <w:rsid w:val="00936C59"/>
    <w:rsid w:val="00936D2D"/>
    <w:rsid w:val="00936E0D"/>
    <w:rsid w:val="00936E1B"/>
    <w:rsid w:val="00936F6D"/>
    <w:rsid w:val="00937138"/>
    <w:rsid w:val="00937872"/>
    <w:rsid w:val="0093789D"/>
    <w:rsid w:val="009401ED"/>
    <w:rsid w:val="0094031C"/>
    <w:rsid w:val="009404BC"/>
    <w:rsid w:val="00940DD0"/>
    <w:rsid w:val="00941BF4"/>
    <w:rsid w:val="00941C9A"/>
    <w:rsid w:val="00943570"/>
    <w:rsid w:val="00944ED8"/>
    <w:rsid w:val="00945318"/>
    <w:rsid w:val="00945406"/>
    <w:rsid w:val="00945887"/>
    <w:rsid w:val="0094594B"/>
    <w:rsid w:val="00945BD1"/>
    <w:rsid w:val="00945FF8"/>
    <w:rsid w:val="00946082"/>
    <w:rsid w:val="00946995"/>
    <w:rsid w:val="00946F37"/>
    <w:rsid w:val="009472B2"/>
    <w:rsid w:val="009473C1"/>
    <w:rsid w:val="009474A5"/>
    <w:rsid w:val="009478FE"/>
    <w:rsid w:val="00950877"/>
    <w:rsid w:val="00950D19"/>
    <w:rsid w:val="009515CB"/>
    <w:rsid w:val="0095193F"/>
    <w:rsid w:val="00951A29"/>
    <w:rsid w:val="00952003"/>
    <w:rsid w:val="00952295"/>
    <w:rsid w:val="00952897"/>
    <w:rsid w:val="009529CB"/>
    <w:rsid w:val="00952CBE"/>
    <w:rsid w:val="00953072"/>
    <w:rsid w:val="00953113"/>
    <w:rsid w:val="00953455"/>
    <w:rsid w:val="00953B92"/>
    <w:rsid w:val="00954117"/>
    <w:rsid w:val="0095418F"/>
    <w:rsid w:val="00954224"/>
    <w:rsid w:val="00955369"/>
    <w:rsid w:val="009554E7"/>
    <w:rsid w:val="009555BA"/>
    <w:rsid w:val="00955EC7"/>
    <w:rsid w:val="00956C90"/>
    <w:rsid w:val="00957185"/>
    <w:rsid w:val="0095741B"/>
    <w:rsid w:val="00957DA0"/>
    <w:rsid w:val="009601F6"/>
    <w:rsid w:val="00960614"/>
    <w:rsid w:val="00960BD2"/>
    <w:rsid w:val="00960CFF"/>
    <w:rsid w:val="0096114B"/>
    <w:rsid w:val="0096173E"/>
    <w:rsid w:val="00961D96"/>
    <w:rsid w:val="00962900"/>
    <w:rsid w:val="009630AB"/>
    <w:rsid w:val="009635B3"/>
    <w:rsid w:val="00964062"/>
    <w:rsid w:val="00964188"/>
    <w:rsid w:val="009649BC"/>
    <w:rsid w:val="00965B0E"/>
    <w:rsid w:val="0096608A"/>
    <w:rsid w:val="009662E9"/>
    <w:rsid w:val="00966940"/>
    <w:rsid w:val="00967010"/>
    <w:rsid w:val="0096762D"/>
    <w:rsid w:val="0096783D"/>
    <w:rsid w:val="00967DE4"/>
    <w:rsid w:val="0097013D"/>
    <w:rsid w:val="0097021E"/>
    <w:rsid w:val="00970426"/>
    <w:rsid w:val="00970942"/>
    <w:rsid w:val="009709CD"/>
    <w:rsid w:val="00970C4D"/>
    <w:rsid w:val="00971567"/>
    <w:rsid w:val="009717A4"/>
    <w:rsid w:val="00972CCB"/>
    <w:rsid w:val="00973030"/>
    <w:rsid w:val="009732C5"/>
    <w:rsid w:val="0097355F"/>
    <w:rsid w:val="00973C66"/>
    <w:rsid w:val="0097475E"/>
    <w:rsid w:val="00974B80"/>
    <w:rsid w:val="0097522C"/>
    <w:rsid w:val="00975441"/>
    <w:rsid w:val="00975D5E"/>
    <w:rsid w:val="00976522"/>
    <w:rsid w:val="00976D92"/>
    <w:rsid w:val="009770CA"/>
    <w:rsid w:val="00977AC5"/>
    <w:rsid w:val="00977D8C"/>
    <w:rsid w:val="00977E6D"/>
    <w:rsid w:val="00980035"/>
    <w:rsid w:val="00980FA8"/>
    <w:rsid w:val="009816B6"/>
    <w:rsid w:val="00981959"/>
    <w:rsid w:val="009826E2"/>
    <w:rsid w:val="00982BF8"/>
    <w:rsid w:val="00983156"/>
    <w:rsid w:val="00983382"/>
    <w:rsid w:val="00983B01"/>
    <w:rsid w:val="00983F73"/>
    <w:rsid w:val="00984301"/>
    <w:rsid w:val="00984354"/>
    <w:rsid w:val="009843D0"/>
    <w:rsid w:val="009845D6"/>
    <w:rsid w:val="009847B1"/>
    <w:rsid w:val="0098595F"/>
    <w:rsid w:val="00986021"/>
    <w:rsid w:val="00986489"/>
    <w:rsid w:val="009865EC"/>
    <w:rsid w:val="00987A3C"/>
    <w:rsid w:val="009908C1"/>
    <w:rsid w:val="00990D36"/>
    <w:rsid w:val="009910AC"/>
    <w:rsid w:val="009910D6"/>
    <w:rsid w:val="00991BD9"/>
    <w:rsid w:val="00991FCA"/>
    <w:rsid w:val="00992240"/>
    <w:rsid w:val="0099237B"/>
    <w:rsid w:val="0099355E"/>
    <w:rsid w:val="00993C6F"/>
    <w:rsid w:val="00993D65"/>
    <w:rsid w:val="009950E2"/>
    <w:rsid w:val="0099524B"/>
    <w:rsid w:val="00995A6D"/>
    <w:rsid w:val="00996837"/>
    <w:rsid w:val="00996BC6"/>
    <w:rsid w:val="00997D39"/>
    <w:rsid w:val="009A07A0"/>
    <w:rsid w:val="009A0C5A"/>
    <w:rsid w:val="009A0ECC"/>
    <w:rsid w:val="009A1026"/>
    <w:rsid w:val="009A1A75"/>
    <w:rsid w:val="009A1A87"/>
    <w:rsid w:val="009A1C1E"/>
    <w:rsid w:val="009A21A6"/>
    <w:rsid w:val="009A2473"/>
    <w:rsid w:val="009A25DF"/>
    <w:rsid w:val="009A2E77"/>
    <w:rsid w:val="009A31AB"/>
    <w:rsid w:val="009A3798"/>
    <w:rsid w:val="009A3EA7"/>
    <w:rsid w:val="009A3F0E"/>
    <w:rsid w:val="009A4664"/>
    <w:rsid w:val="009A4CBC"/>
    <w:rsid w:val="009A5431"/>
    <w:rsid w:val="009A59DE"/>
    <w:rsid w:val="009A6377"/>
    <w:rsid w:val="009A6B94"/>
    <w:rsid w:val="009A7132"/>
    <w:rsid w:val="009B031C"/>
    <w:rsid w:val="009B0570"/>
    <w:rsid w:val="009B05FD"/>
    <w:rsid w:val="009B06E7"/>
    <w:rsid w:val="009B0970"/>
    <w:rsid w:val="009B1246"/>
    <w:rsid w:val="009B1AE8"/>
    <w:rsid w:val="009B2579"/>
    <w:rsid w:val="009B2A02"/>
    <w:rsid w:val="009B2B37"/>
    <w:rsid w:val="009B3691"/>
    <w:rsid w:val="009B36DF"/>
    <w:rsid w:val="009B3D9A"/>
    <w:rsid w:val="009B44C5"/>
    <w:rsid w:val="009B4625"/>
    <w:rsid w:val="009B473C"/>
    <w:rsid w:val="009B499B"/>
    <w:rsid w:val="009B4A0B"/>
    <w:rsid w:val="009B4FAC"/>
    <w:rsid w:val="009B503D"/>
    <w:rsid w:val="009B545F"/>
    <w:rsid w:val="009B5C90"/>
    <w:rsid w:val="009B5FC6"/>
    <w:rsid w:val="009B6102"/>
    <w:rsid w:val="009B6377"/>
    <w:rsid w:val="009B6A0A"/>
    <w:rsid w:val="009B6EB7"/>
    <w:rsid w:val="009B70EF"/>
    <w:rsid w:val="009B7214"/>
    <w:rsid w:val="009B7434"/>
    <w:rsid w:val="009B7633"/>
    <w:rsid w:val="009B77FD"/>
    <w:rsid w:val="009B7888"/>
    <w:rsid w:val="009C002F"/>
    <w:rsid w:val="009C011B"/>
    <w:rsid w:val="009C07A5"/>
    <w:rsid w:val="009C0CF3"/>
    <w:rsid w:val="009C0F03"/>
    <w:rsid w:val="009C15E1"/>
    <w:rsid w:val="009C1A2D"/>
    <w:rsid w:val="009C2987"/>
    <w:rsid w:val="009C3616"/>
    <w:rsid w:val="009C3768"/>
    <w:rsid w:val="009C39A6"/>
    <w:rsid w:val="009C3CC9"/>
    <w:rsid w:val="009C40C3"/>
    <w:rsid w:val="009C44E4"/>
    <w:rsid w:val="009C4CA1"/>
    <w:rsid w:val="009C53ED"/>
    <w:rsid w:val="009C55C3"/>
    <w:rsid w:val="009C5CE1"/>
    <w:rsid w:val="009C6272"/>
    <w:rsid w:val="009C6742"/>
    <w:rsid w:val="009C769B"/>
    <w:rsid w:val="009C76CA"/>
    <w:rsid w:val="009C78A8"/>
    <w:rsid w:val="009C7AA1"/>
    <w:rsid w:val="009C7B0C"/>
    <w:rsid w:val="009D03BB"/>
    <w:rsid w:val="009D0409"/>
    <w:rsid w:val="009D0923"/>
    <w:rsid w:val="009D113F"/>
    <w:rsid w:val="009D11EB"/>
    <w:rsid w:val="009D319C"/>
    <w:rsid w:val="009D33CB"/>
    <w:rsid w:val="009D3B97"/>
    <w:rsid w:val="009D3BE4"/>
    <w:rsid w:val="009D42F2"/>
    <w:rsid w:val="009D4EE4"/>
    <w:rsid w:val="009D4F10"/>
    <w:rsid w:val="009D4F7B"/>
    <w:rsid w:val="009D5556"/>
    <w:rsid w:val="009D730F"/>
    <w:rsid w:val="009E0168"/>
    <w:rsid w:val="009E0953"/>
    <w:rsid w:val="009E0AAD"/>
    <w:rsid w:val="009E0E09"/>
    <w:rsid w:val="009E12DE"/>
    <w:rsid w:val="009E19E8"/>
    <w:rsid w:val="009E1A3E"/>
    <w:rsid w:val="009E22AB"/>
    <w:rsid w:val="009E2333"/>
    <w:rsid w:val="009E2591"/>
    <w:rsid w:val="009E28A9"/>
    <w:rsid w:val="009E2AE7"/>
    <w:rsid w:val="009E2D94"/>
    <w:rsid w:val="009E3188"/>
    <w:rsid w:val="009E3A3A"/>
    <w:rsid w:val="009E40F5"/>
    <w:rsid w:val="009E4152"/>
    <w:rsid w:val="009E4527"/>
    <w:rsid w:val="009E46AB"/>
    <w:rsid w:val="009E4BC3"/>
    <w:rsid w:val="009E4EE5"/>
    <w:rsid w:val="009E4F2F"/>
    <w:rsid w:val="009E4FF4"/>
    <w:rsid w:val="009E51AF"/>
    <w:rsid w:val="009E5719"/>
    <w:rsid w:val="009E574B"/>
    <w:rsid w:val="009E59AA"/>
    <w:rsid w:val="009E5AEA"/>
    <w:rsid w:val="009E5C57"/>
    <w:rsid w:val="009E5DD8"/>
    <w:rsid w:val="009E6D0A"/>
    <w:rsid w:val="009E70BC"/>
    <w:rsid w:val="009E764C"/>
    <w:rsid w:val="009E7DFC"/>
    <w:rsid w:val="009F0E56"/>
    <w:rsid w:val="009F0EB9"/>
    <w:rsid w:val="009F15C1"/>
    <w:rsid w:val="009F175F"/>
    <w:rsid w:val="009F1B91"/>
    <w:rsid w:val="009F2906"/>
    <w:rsid w:val="009F2F27"/>
    <w:rsid w:val="009F316E"/>
    <w:rsid w:val="009F33B8"/>
    <w:rsid w:val="009F34BF"/>
    <w:rsid w:val="009F352C"/>
    <w:rsid w:val="009F3914"/>
    <w:rsid w:val="009F3E6E"/>
    <w:rsid w:val="009F3FED"/>
    <w:rsid w:val="009F4881"/>
    <w:rsid w:val="009F4A5D"/>
    <w:rsid w:val="009F4D89"/>
    <w:rsid w:val="009F4F19"/>
    <w:rsid w:val="009F513E"/>
    <w:rsid w:val="009F57C2"/>
    <w:rsid w:val="009F5A2A"/>
    <w:rsid w:val="009F5B0C"/>
    <w:rsid w:val="009F6000"/>
    <w:rsid w:val="009F6041"/>
    <w:rsid w:val="009F655F"/>
    <w:rsid w:val="009F65DA"/>
    <w:rsid w:val="009F66D1"/>
    <w:rsid w:val="009F6908"/>
    <w:rsid w:val="009F7355"/>
    <w:rsid w:val="009F73DA"/>
    <w:rsid w:val="009F7AEA"/>
    <w:rsid w:val="009F7F82"/>
    <w:rsid w:val="00A0077C"/>
    <w:rsid w:val="00A00AC2"/>
    <w:rsid w:val="00A032C4"/>
    <w:rsid w:val="00A0368E"/>
    <w:rsid w:val="00A03896"/>
    <w:rsid w:val="00A03FCB"/>
    <w:rsid w:val="00A04626"/>
    <w:rsid w:val="00A053DD"/>
    <w:rsid w:val="00A0577A"/>
    <w:rsid w:val="00A05C18"/>
    <w:rsid w:val="00A0632E"/>
    <w:rsid w:val="00A06543"/>
    <w:rsid w:val="00A066AA"/>
    <w:rsid w:val="00A067BA"/>
    <w:rsid w:val="00A06E47"/>
    <w:rsid w:val="00A0730D"/>
    <w:rsid w:val="00A10262"/>
    <w:rsid w:val="00A1064A"/>
    <w:rsid w:val="00A10F31"/>
    <w:rsid w:val="00A11087"/>
    <w:rsid w:val="00A11538"/>
    <w:rsid w:val="00A11699"/>
    <w:rsid w:val="00A117A3"/>
    <w:rsid w:val="00A11B3F"/>
    <w:rsid w:val="00A11E9C"/>
    <w:rsid w:val="00A12364"/>
    <w:rsid w:val="00A12490"/>
    <w:rsid w:val="00A124A2"/>
    <w:rsid w:val="00A125E6"/>
    <w:rsid w:val="00A129E9"/>
    <w:rsid w:val="00A13008"/>
    <w:rsid w:val="00A13307"/>
    <w:rsid w:val="00A133F0"/>
    <w:rsid w:val="00A141B4"/>
    <w:rsid w:val="00A142BB"/>
    <w:rsid w:val="00A14634"/>
    <w:rsid w:val="00A1515C"/>
    <w:rsid w:val="00A1522A"/>
    <w:rsid w:val="00A1522F"/>
    <w:rsid w:val="00A15256"/>
    <w:rsid w:val="00A157C5"/>
    <w:rsid w:val="00A15B11"/>
    <w:rsid w:val="00A15DAC"/>
    <w:rsid w:val="00A16154"/>
    <w:rsid w:val="00A1789E"/>
    <w:rsid w:val="00A17E98"/>
    <w:rsid w:val="00A17F43"/>
    <w:rsid w:val="00A20153"/>
    <w:rsid w:val="00A201C4"/>
    <w:rsid w:val="00A207C4"/>
    <w:rsid w:val="00A21736"/>
    <w:rsid w:val="00A21F2F"/>
    <w:rsid w:val="00A226B6"/>
    <w:rsid w:val="00A22D75"/>
    <w:rsid w:val="00A22DC3"/>
    <w:rsid w:val="00A23AA6"/>
    <w:rsid w:val="00A23B8D"/>
    <w:rsid w:val="00A25014"/>
    <w:rsid w:val="00A250C6"/>
    <w:rsid w:val="00A25340"/>
    <w:rsid w:val="00A254B7"/>
    <w:rsid w:val="00A25ABA"/>
    <w:rsid w:val="00A25F28"/>
    <w:rsid w:val="00A26B43"/>
    <w:rsid w:val="00A26D16"/>
    <w:rsid w:val="00A2760A"/>
    <w:rsid w:val="00A2767F"/>
    <w:rsid w:val="00A30DDD"/>
    <w:rsid w:val="00A31318"/>
    <w:rsid w:val="00A31DB5"/>
    <w:rsid w:val="00A32329"/>
    <w:rsid w:val="00A324A9"/>
    <w:rsid w:val="00A3250D"/>
    <w:rsid w:val="00A326A3"/>
    <w:rsid w:val="00A32DCA"/>
    <w:rsid w:val="00A33509"/>
    <w:rsid w:val="00A3393F"/>
    <w:rsid w:val="00A33EFB"/>
    <w:rsid w:val="00A34833"/>
    <w:rsid w:val="00A348F3"/>
    <w:rsid w:val="00A34A9F"/>
    <w:rsid w:val="00A34BA1"/>
    <w:rsid w:val="00A34BBD"/>
    <w:rsid w:val="00A34C50"/>
    <w:rsid w:val="00A34C8D"/>
    <w:rsid w:val="00A36583"/>
    <w:rsid w:val="00A3694A"/>
    <w:rsid w:val="00A36C9B"/>
    <w:rsid w:val="00A36E95"/>
    <w:rsid w:val="00A374B1"/>
    <w:rsid w:val="00A37593"/>
    <w:rsid w:val="00A40FDB"/>
    <w:rsid w:val="00A4175E"/>
    <w:rsid w:val="00A41A4D"/>
    <w:rsid w:val="00A41BD0"/>
    <w:rsid w:val="00A41D0B"/>
    <w:rsid w:val="00A4237D"/>
    <w:rsid w:val="00A42A24"/>
    <w:rsid w:val="00A43CA6"/>
    <w:rsid w:val="00A43D9C"/>
    <w:rsid w:val="00A43F51"/>
    <w:rsid w:val="00A43FAE"/>
    <w:rsid w:val="00A4423D"/>
    <w:rsid w:val="00A443A3"/>
    <w:rsid w:val="00A44EA9"/>
    <w:rsid w:val="00A4540F"/>
    <w:rsid w:val="00A45AA0"/>
    <w:rsid w:val="00A45B4E"/>
    <w:rsid w:val="00A46E64"/>
    <w:rsid w:val="00A471E1"/>
    <w:rsid w:val="00A47BED"/>
    <w:rsid w:val="00A5003A"/>
    <w:rsid w:val="00A50321"/>
    <w:rsid w:val="00A50810"/>
    <w:rsid w:val="00A50C76"/>
    <w:rsid w:val="00A52071"/>
    <w:rsid w:val="00A5213D"/>
    <w:rsid w:val="00A523CF"/>
    <w:rsid w:val="00A5276A"/>
    <w:rsid w:val="00A5283B"/>
    <w:rsid w:val="00A53472"/>
    <w:rsid w:val="00A535D2"/>
    <w:rsid w:val="00A538C9"/>
    <w:rsid w:val="00A53A1C"/>
    <w:rsid w:val="00A54192"/>
    <w:rsid w:val="00A5425B"/>
    <w:rsid w:val="00A55C19"/>
    <w:rsid w:val="00A562CA"/>
    <w:rsid w:val="00A56A21"/>
    <w:rsid w:val="00A5702B"/>
    <w:rsid w:val="00A5708E"/>
    <w:rsid w:val="00A57B3B"/>
    <w:rsid w:val="00A57BDF"/>
    <w:rsid w:val="00A60247"/>
    <w:rsid w:val="00A60BAC"/>
    <w:rsid w:val="00A612B2"/>
    <w:rsid w:val="00A612C9"/>
    <w:rsid w:val="00A61362"/>
    <w:rsid w:val="00A615F9"/>
    <w:rsid w:val="00A61761"/>
    <w:rsid w:val="00A617B5"/>
    <w:rsid w:val="00A6250A"/>
    <w:rsid w:val="00A625A6"/>
    <w:rsid w:val="00A62B00"/>
    <w:rsid w:val="00A63078"/>
    <w:rsid w:val="00A63228"/>
    <w:rsid w:val="00A635F5"/>
    <w:rsid w:val="00A636D4"/>
    <w:rsid w:val="00A63F4B"/>
    <w:rsid w:val="00A6415F"/>
    <w:rsid w:val="00A6423A"/>
    <w:rsid w:val="00A64ADD"/>
    <w:rsid w:val="00A64BA1"/>
    <w:rsid w:val="00A65128"/>
    <w:rsid w:val="00A6539F"/>
    <w:rsid w:val="00A655A7"/>
    <w:rsid w:val="00A659B5"/>
    <w:rsid w:val="00A65F55"/>
    <w:rsid w:val="00A666E8"/>
    <w:rsid w:val="00A6671A"/>
    <w:rsid w:val="00A667CC"/>
    <w:rsid w:val="00A66F7D"/>
    <w:rsid w:val="00A67168"/>
    <w:rsid w:val="00A674AE"/>
    <w:rsid w:val="00A6773D"/>
    <w:rsid w:val="00A703E6"/>
    <w:rsid w:val="00A70860"/>
    <w:rsid w:val="00A710DC"/>
    <w:rsid w:val="00A71504"/>
    <w:rsid w:val="00A71A41"/>
    <w:rsid w:val="00A71AB6"/>
    <w:rsid w:val="00A71DF1"/>
    <w:rsid w:val="00A72DB9"/>
    <w:rsid w:val="00A72DF0"/>
    <w:rsid w:val="00A73173"/>
    <w:rsid w:val="00A738F3"/>
    <w:rsid w:val="00A7395D"/>
    <w:rsid w:val="00A747B9"/>
    <w:rsid w:val="00A74AE6"/>
    <w:rsid w:val="00A74BF0"/>
    <w:rsid w:val="00A753D4"/>
    <w:rsid w:val="00A756EE"/>
    <w:rsid w:val="00A76032"/>
    <w:rsid w:val="00A770F5"/>
    <w:rsid w:val="00A7728A"/>
    <w:rsid w:val="00A8002F"/>
    <w:rsid w:val="00A800D9"/>
    <w:rsid w:val="00A80695"/>
    <w:rsid w:val="00A81129"/>
    <w:rsid w:val="00A811A7"/>
    <w:rsid w:val="00A81819"/>
    <w:rsid w:val="00A81B7C"/>
    <w:rsid w:val="00A81CC4"/>
    <w:rsid w:val="00A823FE"/>
    <w:rsid w:val="00A82654"/>
    <w:rsid w:val="00A82677"/>
    <w:rsid w:val="00A828F8"/>
    <w:rsid w:val="00A82B5C"/>
    <w:rsid w:val="00A82E72"/>
    <w:rsid w:val="00A82F27"/>
    <w:rsid w:val="00A835A2"/>
    <w:rsid w:val="00A837EE"/>
    <w:rsid w:val="00A84A04"/>
    <w:rsid w:val="00A84FD5"/>
    <w:rsid w:val="00A851AA"/>
    <w:rsid w:val="00A85364"/>
    <w:rsid w:val="00A856A7"/>
    <w:rsid w:val="00A85ADB"/>
    <w:rsid w:val="00A86DEF"/>
    <w:rsid w:val="00A87344"/>
    <w:rsid w:val="00A873F3"/>
    <w:rsid w:val="00A87574"/>
    <w:rsid w:val="00A87627"/>
    <w:rsid w:val="00A8793A"/>
    <w:rsid w:val="00A87D12"/>
    <w:rsid w:val="00A87DB0"/>
    <w:rsid w:val="00A87FEA"/>
    <w:rsid w:val="00A90304"/>
    <w:rsid w:val="00A9032A"/>
    <w:rsid w:val="00A911AF"/>
    <w:rsid w:val="00A91EC0"/>
    <w:rsid w:val="00A91ECA"/>
    <w:rsid w:val="00A91FBC"/>
    <w:rsid w:val="00A922DE"/>
    <w:rsid w:val="00A935EA"/>
    <w:rsid w:val="00A9373D"/>
    <w:rsid w:val="00A9387C"/>
    <w:rsid w:val="00A940CC"/>
    <w:rsid w:val="00A943C0"/>
    <w:rsid w:val="00A95B81"/>
    <w:rsid w:val="00A95BED"/>
    <w:rsid w:val="00A960BC"/>
    <w:rsid w:val="00A9700A"/>
    <w:rsid w:val="00A974C1"/>
    <w:rsid w:val="00A97B06"/>
    <w:rsid w:val="00AA0342"/>
    <w:rsid w:val="00AA0441"/>
    <w:rsid w:val="00AA06F2"/>
    <w:rsid w:val="00AA0744"/>
    <w:rsid w:val="00AA0757"/>
    <w:rsid w:val="00AA145F"/>
    <w:rsid w:val="00AA1B72"/>
    <w:rsid w:val="00AA295D"/>
    <w:rsid w:val="00AA2A7E"/>
    <w:rsid w:val="00AA2DD4"/>
    <w:rsid w:val="00AA3325"/>
    <w:rsid w:val="00AA3454"/>
    <w:rsid w:val="00AA387A"/>
    <w:rsid w:val="00AA3ECD"/>
    <w:rsid w:val="00AA471A"/>
    <w:rsid w:val="00AA52C5"/>
    <w:rsid w:val="00AA5462"/>
    <w:rsid w:val="00AA5867"/>
    <w:rsid w:val="00AA6932"/>
    <w:rsid w:val="00AA6D52"/>
    <w:rsid w:val="00AA7077"/>
    <w:rsid w:val="00AA72FC"/>
    <w:rsid w:val="00AA7517"/>
    <w:rsid w:val="00AB00C3"/>
    <w:rsid w:val="00AB00DE"/>
    <w:rsid w:val="00AB04C6"/>
    <w:rsid w:val="00AB08C9"/>
    <w:rsid w:val="00AB0EE3"/>
    <w:rsid w:val="00AB0F2A"/>
    <w:rsid w:val="00AB1733"/>
    <w:rsid w:val="00AB1BDF"/>
    <w:rsid w:val="00AB1E23"/>
    <w:rsid w:val="00AB20F7"/>
    <w:rsid w:val="00AB25DB"/>
    <w:rsid w:val="00AB280C"/>
    <w:rsid w:val="00AB2B50"/>
    <w:rsid w:val="00AB2ED5"/>
    <w:rsid w:val="00AB3174"/>
    <w:rsid w:val="00AB3E89"/>
    <w:rsid w:val="00AB3F96"/>
    <w:rsid w:val="00AB444D"/>
    <w:rsid w:val="00AB4764"/>
    <w:rsid w:val="00AB4A3A"/>
    <w:rsid w:val="00AB4BFB"/>
    <w:rsid w:val="00AB527B"/>
    <w:rsid w:val="00AB5445"/>
    <w:rsid w:val="00AB5771"/>
    <w:rsid w:val="00AB5E56"/>
    <w:rsid w:val="00AB5F6C"/>
    <w:rsid w:val="00AB60CC"/>
    <w:rsid w:val="00AB63B4"/>
    <w:rsid w:val="00AB6AC4"/>
    <w:rsid w:val="00AB6B62"/>
    <w:rsid w:val="00AB6FC6"/>
    <w:rsid w:val="00AB7916"/>
    <w:rsid w:val="00AC08AC"/>
    <w:rsid w:val="00AC0F90"/>
    <w:rsid w:val="00AC10A1"/>
    <w:rsid w:val="00AC1604"/>
    <w:rsid w:val="00AC16D5"/>
    <w:rsid w:val="00AC180E"/>
    <w:rsid w:val="00AC1965"/>
    <w:rsid w:val="00AC199B"/>
    <w:rsid w:val="00AC2565"/>
    <w:rsid w:val="00AC25E3"/>
    <w:rsid w:val="00AC2858"/>
    <w:rsid w:val="00AC3598"/>
    <w:rsid w:val="00AC37B8"/>
    <w:rsid w:val="00AC39DC"/>
    <w:rsid w:val="00AC40FD"/>
    <w:rsid w:val="00AC4122"/>
    <w:rsid w:val="00AC4732"/>
    <w:rsid w:val="00AC4A30"/>
    <w:rsid w:val="00AC4E74"/>
    <w:rsid w:val="00AC552A"/>
    <w:rsid w:val="00AC631F"/>
    <w:rsid w:val="00AC6637"/>
    <w:rsid w:val="00AC69BB"/>
    <w:rsid w:val="00AC6E63"/>
    <w:rsid w:val="00AC7320"/>
    <w:rsid w:val="00AC7609"/>
    <w:rsid w:val="00AC76A6"/>
    <w:rsid w:val="00AC7B2F"/>
    <w:rsid w:val="00AD0DA2"/>
    <w:rsid w:val="00AD1053"/>
    <w:rsid w:val="00AD1AE4"/>
    <w:rsid w:val="00AD1B1F"/>
    <w:rsid w:val="00AD1C2B"/>
    <w:rsid w:val="00AD27DA"/>
    <w:rsid w:val="00AD2DE9"/>
    <w:rsid w:val="00AD2F81"/>
    <w:rsid w:val="00AD3019"/>
    <w:rsid w:val="00AD38C7"/>
    <w:rsid w:val="00AD39FB"/>
    <w:rsid w:val="00AD3FA3"/>
    <w:rsid w:val="00AD43DA"/>
    <w:rsid w:val="00AD4581"/>
    <w:rsid w:val="00AD4E37"/>
    <w:rsid w:val="00AD52EB"/>
    <w:rsid w:val="00AD559D"/>
    <w:rsid w:val="00AD6098"/>
    <w:rsid w:val="00AD653F"/>
    <w:rsid w:val="00AD6699"/>
    <w:rsid w:val="00AD66D8"/>
    <w:rsid w:val="00AD7480"/>
    <w:rsid w:val="00AD78A6"/>
    <w:rsid w:val="00AD7C86"/>
    <w:rsid w:val="00AD7D83"/>
    <w:rsid w:val="00AE0F4A"/>
    <w:rsid w:val="00AE26D7"/>
    <w:rsid w:val="00AE28BF"/>
    <w:rsid w:val="00AE2D4C"/>
    <w:rsid w:val="00AE35EE"/>
    <w:rsid w:val="00AE3EF7"/>
    <w:rsid w:val="00AE49C5"/>
    <w:rsid w:val="00AE4A55"/>
    <w:rsid w:val="00AE50D6"/>
    <w:rsid w:val="00AE565E"/>
    <w:rsid w:val="00AE59C0"/>
    <w:rsid w:val="00AE5FD7"/>
    <w:rsid w:val="00AE627A"/>
    <w:rsid w:val="00AE6415"/>
    <w:rsid w:val="00AE64C1"/>
    <w:rsid w:val="00AE6DAA"/>
    <w:rsid w:val="00AE6E0B"/>
    <w:rsid w:val="00AE71FC"/>
    <w:rsid w:val="00AF0252"/>
    <w:rsid w:val="00AF0442"/>
    <w:rsid w:val="00AF047B"/>
    <w:rsid w:val="00AF1159"/>
    <w:rsid w:val="00AF1CAD"/>
    <w:rsid w:val="00AF2E79"/>
    <w:rsid w:val="00AF2F9D"/>
    <w:rsid w:val="00AF3113"/>
    <w:rsid w:val="00AF3267"/>
    <w:rsid w:val="00AF383B"/>
    <w:rsid w:val="00AF416A"/>
    <w:rsid w:val="00AF44E9"/>
    <w:rsid w:val="00AF4646"/>
    <w:rsid w:val="00AF50F0"/>
    <w:rsid w:val="00AF5463"/>
    <w:rsid w:val="00AF54FA"/>
    <w:rsid w:val="00AF74CD"/>
    <w:rsid w:val="00AF7DF7"/>
    <w:rsid w:val="00B0508D"/>
    <w:rsid w:val="00B0537B"/>
    <w:rsid w:val="00B05CE5"/>
    <w:rsid w:val="00B06AB9"/>
    <w:rsid w:val="00B06B37"/>
    <w:rsid w:val="00B070D1"/>
    <w:rsid w:val="00B0732E"/>
    <w:rsid w:val="00B07559"/>
    <w:rsid w:val="00B105B4"/>
    <w:rsid w:val="00B1118E"/>
    <w:rsid w:val="00B11512"/>
    <w:rsid w:val="00B115FA"/>
    <w:rsid w:val="00B1193E"/>
    <w:rsid w:val="00B11DA0"/>
    <w:rsid w:val="00B11FFC"/>
    <w:rsid w:val="00B123A3"/>
    <w:rsid w:val="00B12C4F"/>
    <w:rsid w:val="00B1335B"/>
    <w:rsid w:val="00B13CEB"/>
    <w:rsid w:val="00B13E20"/>
    <w:rsid w:val="00B14D9E"/>
    <w:rsid w:val="00B152CB"/>
    <w:rsid w:val="00B156D7"/>
    <w:rsid w:val="00B15E6B"/>
    <w:rsid w:val="00B15E70"/>
    <w:rsid w:val="00B1618E"/>
    <w:rsid w:val="00B16692"/>
    <w:rsid w:val="00B16A3B"/>
    <w:rsid w:val="00B16B7A"/>
    <w:rsid w:val="00B17E3D"/>
    <w:rsid w:val="00B208AE"/>
    <w:rsid w:val="00B21344"/>
    <w:rsid w:val="00B21A0B"/>
    <w:rsid w:val="00B21C3C"/>
    <w:rsid w:val="00B21F1E"/>
    <w:rsid w:val="00B22538"/>
    <w:rsid w:val="00B225E7"/>
    <w:rsid w:val="00B22697"/>
    <w:rsid w:val="00B22752"/>
    <w:rsid w:val="00B22939"/>
    <w:rsid w:val="00B22CE7"/>
    <w:rsid w:val="00B22E59"/>
    <w:rsid w:val="00B233BC"/>
    <w:rsid w:val="00B244A6"/>
    <w:rsid w:val="00B2457E"/>
    <w:rsid w:val="00B2483B"/>
    <w:rsid w:val="00B24C02"/>
    <w:rsid w:val="00B253EC"/>
    <w:rsid w:val="00B25952"/>
    <w:rsid w:val="00B265F1"/>
    <w:rsid w:val="00B26AE6"/>
    <w:rsid w:val="00B26D16"/>
    <w:rsid w:val="00B271E1"/>
    <w:rsid w:val="00B275E9"/>
    <w:rsid w:val="00B27DB0"/>
    <w:rsid w:val="00B301C7"/>
    <w:rsid w:val="00B30769"/>
    <w:rsid w:val="00B30D03"/>
    <w:rsid w:val="00B31016"/>
    <w:rsid w:val="00B31252"/>
    <w:rsid w:val="00B314F1"/>
    <w:rsid w:val="00B31A46"/>
    <w:rsid w:val="00B32548"/>
    <w:rsid w:val="00B3273A"/>
    <w:rsid w:val="00B32857"/>
    <w:rsid w:val="00B33A63"/>
    <w:rsid w:val="00B33DBA"/>
    <w:rsid w:val="00B33EF8"/>
    <w:rsid w:val="00B343F8"/>
    <w:rsid w:val="00B34752"/>
    <w:rsid w:val="00B35F02"/>
    <w:rsid w:val="00B36778"/>
    <w:rsid w:val="00B36B8B"/>
    <w:rsid w:val="00B370AF"/>
    <w:rsid w:val="00B37703"/>
    <w:rsid w:val="00B378DF"/>
    <w:rsid w:val="00B40006"/>
    <w:rsid w:val="00B40124"/>
    <w:rsid w:val="00B40E30"/>
    <w:rsid w:val="00B4242A"/>
    <w:rsid w:val="00B428AA"/>
    <w:rsid w:val="00B42FB9"/>
    <w:rsid w:val="00B42FFF"/>
    <w:rsid w:val="00B435F7"/>
    <w:rsid w:val="00B4386B"/>
    <w:rsid w:val="00B445AF"/>
    <w:rsid w:val="00B44924"/>
    <w:rsid w:val="00B44D3C"/>
    <w:rsid w:val="00B45035"/>
    <w:rsid w:val="00B456E6"/>
    <w:rsid w:val="00B45D3A"/>
    <w:rsid w:val="00B46881"/>
    <w:rsid w:val="00B46D5B"/>
    <w:rsid w:val="00B46FA2"/>
    <w:rsid w:val="00B47728"/>
    <w:rsid w:val="00B512F2"/>
    <w:rsid w:val="00B5146D"/>
    <w:rsid w:val="00B51A5B"/>
    <w:rsid w:val="00B5221D"/>
    <w:rsid w:val="00B534BF"/>
    <w:rsid w:val="00B5383E"/>
    <w:rsid w:val="00B53AC9"/>
    <w:rsid w:val="00B53BDF"/>
    <w:rsid w:val="00B54325"/>
    <w:rsid w:val="00B54548"/>
    <w:rsid w:val="00B5497C"/>
    <w:rsid w:val="00B54F66"/>
    <w:rsid w:val="00B55A9F"/>
    <w:rsid w:val="00B55D64"/>
    <w:rsid w:val="00B56330"/>
    <w:rsid w:val="00B56B40"/>
    <w:rsid w:val="00B56E89"/>
    <w:rsid w:val="00B574CA"/>
    <w:rsid w:val="00B57584"/>
    <w:rsid w:val="00B576FC"/>
    <w:rsid w:val="00B57A97"/>
    <w:rsid w:val="00B60215"/>
    <w:rsid w:val="00B608FE"/>
    <w:rsid w:val="00B60F24"/>
    <w:rsid w:val="00B61341"/>
    <w:rsid w:val="00B61C74"/>
    <w:rsid w:val="00B62295"/>
    <w:rsid w:val="00B62FF7"/>
    <w:rsid w:val="00B63775"/>
    <w:rsid w:val="00B63CEB"/>
    <w:rsid w:val="00B644EC"/>
    <w:rsid w:val="00B64548"/>
    <w:rsid w:val="00B64733"/>
    <w:rsid w:val="00B651DD"/>
    <w:rsid w:val="00B65440"/>
    <w:rsid w:val="00B656AF"/>
    <w:rsid w:val="00B65AD2"/>
    <w:rsid w:val="00B65F49"/>
    <w:rsid w:val="00B661EA"/>
    <w:rsid w:val="00B661FD"/>
    <w:rsid w:val="00B668A6"/>
    <w:rsid w:val="00B67FA1"/>
    <w:rsid w:val="00B702E3"/>
    <w:rsid w:val="00B708FE"/>
    <w:rsid w:val="00B70EBE"/>
    <w:rsid w:val="00B711B3"/>
    <w:rsid w:val="00B7240A"/>
    <w:rsid w:val="00B72F60"/>
    <w:rsid w:val="00B7309A"/>
    <w:rsid w:val="00B7383D"/>
    <w:rsid w:val="00B73E48"/>
    <w:rsid w:val="00B73F14"/>
    <w:rsid w:val="00B7447A"/>
    <w:rsid w:val="00B746CB"/>
    <w:rsid w:val="00B74CFC"/>
    <w:rsid w:val="00B74F63"/>
    <w:rsid w:val="00B7586B"/>
    <w:rsid w:val="00B76628"/>
    <w:rsid w:val="00B766D0"/>
    <w:rsid w:val="00B76C5A"/>
    <w:rsid w:val="00B76D08"/>
    <w:rsid w:val="00B76E3D"/>
    <w:rsid w:val="00B77343"/>
    <w:rsid w:val="00B77575"/>
    <w:rsid w:val="00B77B85"/>
    <w:rsid w:val="00B80094"/>
    <w:rsid w:val="00B806F6"/>
    <w:rsid w:val="00B807CA"/>
    <w:rsid w:val="00B80909"/>
    <w:rsid w:val="00B80B78"/>
    <w:rsid w:val="00B813A8"/>
    <w:rsid w:val="00B81ECE"/>
    <w:rsid w:val="00B82207"/>
    <w:rsid w:val="00B8273E"/>
    <w:rsid w:val="00B832A4"/>
    <w:rsid w:val="00B83634"/>
    <w:rsid w:val="00B83784"/>
    <w:rsid w:val="00B83CF6"/>
    <w:rsid w:val="00B84039"/>
    <w:rsid w:val="00B8427C"/>
    <w:rsid w:val="00B847A7"/>
    <w:rsid w:val="00B84ABD"/>
    <w:rsid w:val="00B85997"/>
    <w:rsid w:val="00B8629A"/>
    <w:rsid w:val="00B86522"/>
    <w:rsid w:val="00B87135"/>
    <w:rsid w:val="00B87617"/>
    <w:rsid w:val="00B879AB"/>
    <w:rsid w:val="00B87FE6"/>
    <w:rsid w:val="00B9003B"/>
    <w:rsid w:val="00B909D7"/>
    <w:rsid w:val="00B90AA8"/>
    <w:rsid w:val="00B90E93"/>
    <w:rsid w:val="00B91165"/>
    <w:rsid w:val="00B91BC6"/>
    <w:rsid w:val="00B91EED"/>
    <w:rsid w:val="00B9238D"/>
    <w:rsid w:val="00B925EE"/>
    <w:rsid w:val="00B929C4"/>
    <w:rsid w:val="00B92CCC"/>
    <w:rsid w:val="00B93686"/>
    <w:rsid w:val="00B93B9D"/>
    <w:rsid w:val="00B93F31"/>
    <w:rsid w:val="00B95D68"/>
    <w:rsid w:val="00B96160"/>
    <w:rsid w:val="00B961A2"/>
    <w:rsid w:val="00B96489"/>
    <w:rsid w:val="00B97139"/>
    <w:rsid w:val="00B9776B"/>
    <w:rsid w:val="00B977BC"/>
    <w:rsid w:val="00BA03D6"/>
    <w:rsid w:val="00BA0E04"/>
    <w:rsid w:val="00BA10E2"/>
    <w:rsid w:val="00BA11F6"/>
    <w:rsid w:val="00BA1E24"/>
    <w:rsid w:val="00BA2EBB"/>
    <w:rsid w:val="00BA3417"/>
    <w:rsid w:val="00BA40A0"/>
    <w:rsid w:val="00BA42D7"/>
    <w:rsid w:val="00BA456C"/>
    <w:rsid w:val="00BA4709"/>
    <w:rsid w:val="00BA47F3"/>
    <w:rsid w:val="00BA4890"/>
    <w:rsid w:val="00BA504E"/>
    <w:rsid w:val="00BA5BC9"/>
    <w:rsid w:val="00BA5FAD"/>
    <w:rsid w:val="00BA69E1"/>
    <w:rsid w:val="00BA6F8B"/>
    <w:rsid w:val="00BA7833"/>
    <w:rsid w:val="00BB0000"/>
    <w:rsid w:val="00BB065A"/>
    <w:rsid w:val="00BB0691"/>
    <w:rsid w:val="00BB0953"/>
    <w:rsid w:val="00BB0C9E"/>
    <w:rsid w:val="00BB14EE"/>
    <w:rsid w:val="00BB1536"/>
    <w:rsid w:val="00BB1563"/>
    <w:rsid w:val="00BB2118"/>
    <w:rsid w:val="00BB261D"/>
    <w:rsid w:val="00BB26FD"/>
    <w:rsid w:val="00BB28BD"/>
    <w:rsid w:val="00BB2C3E"/>
    <w:rsid w:val="00BB31ED"/>
    <w:rsid w:val="00BB4268"/>
    <w:rsid w:val="00BB47D6"/>
    <w:rsid w:val="00BB4F91"/>
    <w:rsid w:val="00BB5393"/>
    <w:rsid w:val="00BB5577"/>
    <w:rsid w:val="00BB5AF4"/>
    <w:rsid w:val="00BB6235"/>
    <w:rsid w:val="00BB65DC"/>
    <w:rsid w:val="00BB74AD"/>
    <w:rsid w:val="00BB7867"/>
    <w:rsid w:val="00BB791D"/>
    <w:rsid w:val="00BB7D4A"/>
    <w:rsid w:val="00BC020F"/>
    <w:rsid w:val="00BC0982"/>
    <w:rsid w:val="00BC13B1"/>
    <w:rsid w:val="00BC162F"/>
    <w:rsid w:val="00BC298D"/>
    <w:rsid w:val="00BC2D85"/>
    <w:rsid w:val="00BC2F0A"/>
    <w:rsid w:val="00BC4803"/>
    <w:rsid w:val="00BC53E4"/>
    <w:rsid w:val="00BC5594"/>
    <w:rsid w:val="00BC55FA"/>
    <w:rsid w:val="00BC5971"/>
    <w:rsid w:val="00BC6078"/>
    <w:rsid w:val="00BC71A6"/>
    <w:rsid w:val="00BC73D1"/>
    <w:rsid w:val="00BC7853"/>
    <w:rsid w:val="00BC7AB1"/>
    <w:rsid w:val="00BC7E2D"/>
    <w:rsid w:val="00BC7EF7"/>
    <w:rsid w:val="00BD296E"/>
    <w:rsid w:val="00BD2B82"/>
    <w:rsid w:val="00BD2E04"/>
    <w:rsid w:val="00BD3B0D"/>
    <w:rsid w:val="00BD4211"/>
    <w:rsid w:val="00BD500A"/>
    <w:rsid w:val="00BD674F"/>
    <w:rsid w:val="00BD680E"/>
    <w:rsid w:val="00BD68F4"/>
    <w:rsid w:val="00BD6C8C"/>
    <w:rsid w:val="00BD6CE8"/>
    <w:rsid w:val="00BD6E25"/>
    <w:rsid w:val="00BD6F27"/>
    <w:rsid w:val="00BD7F69"/>
    <w:rsid w:val="00BE00F3"/>
    <w:rsid w:val="00BE07CA"/>
    <w:rsid w:val="00BE0972"/>
    <w:rsid w:val="00BE0985"/>
    <w:rsid w:val="00BE09F0"/>
    <w:rsid w:val="00BE0AB9"/>
    <w:rsid w:val="00BE144A"/>
    <w:rsid w:val="00BE14BA"/>
    <w:rsid w:val="00BE2FA3"/>
    <w:rsid w:val="00BE3C77"/>
    <w:rsid w:val="00BE3E63"/>
    <w:rsid w:val="00BE4173"/>
    <w:rsid w:val="00BE4641"/>
    <w:rsid w:val="00BE482C"/>
    <w:rsid w:val="00BE53BA"/>
    <w:rsid w:val="00BE54EA"/>
    <w:rsid w:val="00BE5A6C"/>
    <w:rsid w:val="00BE661A"/>
    <w:rsid w:val="00BE6683"/>
    <w:rsid w:val="00BE7043"/>
    <w:rsid w:val="00BE775A"/>
    <w:rsid w:val="00BE779D"/>
    <w:rsid w:val="00BE78BE"/>
    <w:rsid w:val="00BE7A81"/>
    <w:rsid w:val="00BF058A"/>
    <w:rsid w:val="00BF0FA8"/>
    <w:rsid w:val="00BF1133"/>
    <w:rsid w:val="00BF148A"/>
    <w:rsid w:val="00BF1646"/>
    <w:rsid w:val="00BF181B"/>
    <w:rsid w:val="00BF1853"/>
    <w:rsid w:val="00BF19F0"/>
    <w:rsid w:val="00BF1A9E"/>
    <w:rsid w:val="00BF2951"/>
    <w:rsid w:val="00BF2A49"/>
    <w:rsid w:val="00BF2EA8"/>
    <w:rsid w:val="00BF2FCD"/>
    <w:rsid w:val="00BF301F"/>
    <w:rsid w:val="00BF3673"/>
    <w:rsid w:val="00BF3F5A"/>
    <w:rsid w:val="00BF4778"/>
    <w:rsid w:val="00BF4A24"/>
    <w:rsid w:val="00BF4AC2"/>
    <w:rsid w:val="00BF4AD4"/>
    <w:rsid w:val="00BF5958"/>
    <w:rsid w:val="00BF5EA9"/>
    <w:rsid w:val="00BF65B2"/>
    <w:rsid w:val="00BF694C"/>
    <w:rsid w:val="00BF695F"/>
    <w:rsid w:val="00BF6A33"/>
    <w:rsid w:val="00BF7931"/>
    <w:rsid w:val="00BF7C8A"/>
    <w:rsid w:val="00C00474"/>
    <w:rsid w:val="00C006B6"/>
    <w:rsid w:val="00C00970"/>
    <w:rsid w:val="00C00F0F"/>
    <w:rsid w:val="00C01449"/>
    <w:rsid w:val="00C019D3"/>
    <w:rsid w:val="00C01E75"/>
    <w:rsid w:val="00C01FE0"/>
    <w:rsid w:val="00C02768"/>
    <w:rsid w:val="00C0322C"/>
    <w:rsid w:val="00C034A7"/>
    <w:rsid w:val="00C03681"/>
    <w:rsid w:val="00C04026"/>
    <w:rsid w:val="00C044ED"/>
    <w:rsid w:val="00C05338"/>
    <w:rsid w:val="00C05657"/>
    <w:rsid w:val="00C05969"/>
    <w:rsid w:val="00C05CCD"/>
    <w:rsid w:val="00C05E7B"/>
    <w:rsid w:val="00C06474"/>
    <w:rsid w:val="00C066E9"/>
    <w:rsid w:val="00C0682B"/>
    <w:rsid w:val="00C06B87"/>
    <w:rsid w:val="00C07C6C"/>
    <w:rsid w:val="00C07FAB"/>
    <w:rsid w:val="00C105E8"/>
    <w:rsid w:val="00C10BD8"/>
    <w:rsid w:val="00C10CF1"/>
    <w:rsid w:val="00C10DCC"/>
    <w:rsid w:val="00C10EC7"/>
    <w:rsid w:val="00C10EE2"/>
    <w:rsid w:val="00C1114B"/>
    <w:rsid w:val="00C123B4"/>
    <w:rsid w:val="00C12565"/>
    <w:rsid w:val="00C129D6"/>
    <w:rsid w:val="00C12B2B"/>
    <w:rsid w:val="00C13125"/>
    <w:rsid w:val="00C13635"/>
    <w:rsid w:val="00C1381F"/>
    <w:rsid w:val="00C13F24"/>
    <w:rsid w:val="00C14078"/>
    <w:rsid w:val="00C148D0"/>
    <w:rsid w:val="00C15BF5"/>
    <w:rsid w:val="00C16298"/>
    <w:rsid w:val="00C16346"/>
    <w:rsid w:val="00C17612"/>
    <w:rsid w:val="00C17AF8"/>
    <w:rsid w:val="00C17CC4"/>
    <w:rsid w:val="00C2170D"/>
    <w:rsid w:val="00C219FF"/>
    <w:rsid w:val="00C2293E"/>
    <w:rsid w:val="00C22CCE"/>
    <w:rsid w:val="00C23675"/>
    <w:rsid w:val="00C237B2"/>
    <w:rsid w:val="00C2388E"/>
    <w:rsid w:val="00C23C64"/>
    <w:rsid w:val="00C23F18"/>
    <w:rsid w:val="00C246F2"/>
    <w:rsid w:val="00C24863"/>
    <w:rsid w:val="00C2549A"/>
    <w:rsid w:val="00C25825"/>
    <w:rsid w:val="00C2589D"/>
    <w:rsid w:val="00C25C48"/>
    <w:rsid w:val="00C25FAF"/>
    <w:rsid w:val="00C2652C"/>
    <w:rsid w:val="00C271F8"/>
    <w:rsid w:val="00C275CB"/>
    <w:rsid w:val="00C301CD"/>
    <w:rsid w:val="00C303BA"/>
    <w:rsid w:val="00C30638"/>
    <w:rsid w:val="00C30B9A"/>
    <w:rsid w:val="00C30BB5"/>
    <w:rsid w:val="00C31499"/>
    <w:rsid w:val="00C31D9D"/>
    <w:rsid w:val="00C32F30"/>
    <w:rsid w:val="00C33518"/>
    <w:rsid w:val="00C33568"/>
    <w:rsid w:val="00C349B1"/>
    <w:rsid w:val="00C34A24"/>
    <w:rsid w:val="00C3558B"/>
    <w:rsid w:val="00C35A0E"/>
    <w:rsid w:val="00C364E8"/>
    <w:rsid w:val="00C3658E"/>
    <w:rsid w:val="00C36D64"/>
    <w:rsid w:val="00C37A4A"/>
    <w:rsid w:val="00C37AA9"/>
    <w:rsid w:val="00C402DD"/>
    <w:rsid w:val="00C40752"/>
    <w:rsid w:val="00C407C1"/>
    <w:rsid w:val="00C411F6"/>
    <w:rsid w:val="00C4132A"/>
    <w:rsid w:val="00C415FE"/>
    <w:rsid w:val="00C416C3"/>
    <w:rsid w:val="00C4185D"/>
    <w:rsid w:val="00C424DB"/>
    <w:rsid w:val="00C425B8"/>
    <w:rsid w:val="00C426BE"/>
    <w:rsid w:val="00C42E4A"/>
    <w:rsid w:val="00C42E54"/>
    <w:rsid w:val="00C42F4C"/>
    <w:rsid w:val="00C43CE5"/>
    <w:rsid w:val="00C441B5"/>
    <w:rsid w:val="00C443F5"/>
    <w:rsid w:val="00C44569"/>
    <w:rsid w:val="00C44927"/>
    <w:rsid w:val="00C45488"/>
    <w:rsid w:val="00C460E3"/>
    <w:rsid w:val="00C460ED"/>
    <w:rsid w:val="00C475A2"/>
    <w:rsid w:val="00C47B08"/>
    <w:rsid w:val="00C50424"/>
    <w:rsid w:val="00C50462"/>
    <w:rsid w:val="00C505A6"/>
    <w:rsid w:val="00C50667"/>
    <w:rsid w:val="00C509DA"/>
    <w:rsid w:val="00C51260"/>
    <w:rsid w:val="00C5141C"/>
    <w:rsid w:val="00C51876"/>
    <w:rsid w:val="00C51D35"/>
    <w:rsid w:val="00C525B5"/>
    <w:rsid w:val="00C52798"/>
    <w:rsid w:val="00C531F3"/>
    <w:rsid w:val="00C532EB"/>
    <w:rsid w:val="00C537D5"/>
    <w:rsid w:val="00C539FE"/>
    <w:rsid w:val="00C542E9"/>
    <w:rsid w:val="00C55405"/>
    <w:rsid w:val="00C55B5C"/>
    <w:rsid w:val="00C56196"/>
    <w:rsid w:val="00C569CA"/>
    <w:rsid w:val="00C5707B"/>
    <w:rsid w:val="00C57165"/>
    <w:rsid w:val="00C60608"/>
    <w:rsid w:val="00C60C8F"/>
    <w:rsid w:val="00C60E6E"/>
    <w:rsid w:val="00C61160"/>
    <w:rsid w:val="00C61A8F"/>
    <w:rsid w:val="00C62173"/>
    <w:rsid w:val="00C6286D"/>
    <w:rsid w:val="00C62D84"/>
    <w:rsid w:val="00C63CA7"/>
    <w:rsid w:val="00C63E7A"/>
    <w:rsid w:val="00C641F1"/>
    <w:rsid w:val="00C64D44"/>
    <w:rsid w:val="00C65E71"/>
    <w:rsid w:val="00C66004"/>
    <w:rsid w:val="00C666D9"/>
    <w:rsid w:val="00C672FA"/>
    <w:rsid w:val="00C67968"/>
    <w:rsid w:val="00C67AF5"/>
    <w:rsid w:val="00C67CC6"/>
    <w:rsid w:val="00C70202"/>
    <w:rsid w:val="00C703C6"/>
    <w:rsid w:val="00C71685"/>
    <w:rsid w:val="00C716E8"/>
    <w:rsid w:val="00C71DC8"/>
    <w:rsid w:val="00C71FE4"/>
    <w:rsid w:val="00C720B2"/>
    <w:rsid w:val="00C727D8"/>
    <w:rsid w:val="00C72900"/>
    <w:rsid w:val="00C72E33"/>
    <w:rsid w:val="00C738FA"/>
    <w:rsid w:val="00C73CDB"/>
    <w:rsid w:val="00C74162"/>
    <w:rsid w:val="00C74762"/>
    <w:rsid w:val="00C74816"/>
    <w:rsid w:val="00C74A10"/>
    <w:rsid w:val="00C74D3E"/>
    <w:rsid w:val="00C758DA"/>
    <w:rsid w:val="00C76074"/>
    <w:rsid w:val="00C763B6"/>
    <w:rsid w:val="00C763D0"/>
    <w:rsid w:val="00C7707E"/>
    <w:rsid w:val="00C77FED"/>
    <w:rsid w:val="00C80149"/>
    <w:rsid w:val="00C80439"/>
    <w:rsid w:val="00C80633"/>
    <w:rsid w:val="00C80834"/>
    <w:rsid w:val="00C8083E"/>
    <w:rsid w:val="00C814F1"/>
    <w:rsid w:val="00C81D4A"/>
    <w:rsid w:val="00C81F5E"/>
    <w:rsid w:val="00C8276F"/>
    <w:rsid w:val="00C82C78"/>
    <w:rsid w:val="00C83003"/>
    <w:rsid w:val="00C8337C"/>
    <w:rsid w:val="00C8471D"/>
    <w:rsid w:val="00C84A06"/>
    <w:rsid w:val="00C84D9C"/>
    <w:rsid w:val="00C84EBA"/>
    <w:rsid w:val="00C851EB"/>
    <w:rsid w:val="00C85B6A"/>
    <w:rsid w:val="00C86289"/>
    <w:rsid w:val="00C86794"/>
    <w:rsid w:val="00C86D20"/>
    <w:rsid w:val="00C8713C"/>
    <w:rsid w:val="00C8727B"/>
    <w:rsid w:val="00C8742D"/>
    <w:rsid w:val="00C87E20"/>
    <w:rsid w:val="00C9016F"/>
    <w:rsid w:val="00C907C1"/>
    <w:rsid w:val="00C9080B"/>
    <w:rsid w:val="00C90AE1"/>
    <w:rsid w:val="00C9152D"/>
    <w:rsid w:val="00C91877"/>
    <w:rsid w:val="00C91BC9"/>
    <w:rsid w:val="00C92201"/>
    <w:rsid w:val="00C92BDC"/>
    <w:rsid w:val="00C92F2B"/>
    <w:rsid w:val="00C92F48"/>
    <w:rsid w:val="00C9426A"/>
    <w:rsid w:val="00C94718"/>
    <w:rsid w:val="00C94798"/>
    <w:rsid w:val="00C94B8D"/>
    <w:rsid w:val="00C950C3"/>
    <w:rsid w:val="00C953B8"/>
    <w:rsid w:val="00C96024"/>
    <w:rsid w:val="00C96690"/>
    <w:rsid w:val="00C966E5"/>
    <w:rsid w:val="00C9670D"/>
    <w:rsid w:val="00C971FE"/>
    <w:rsid w:val="00C97384"/>
    <w:rsid w:val="00C97B7C"/>
    <w:rsid w:val="00CA0666"/>
    <w:rsid w:val="00CA08C6"/>
    <w:rsid w:val="00CA0F2F"/>
    <w:rsid w:val="00CA1A74"/>
    <w:rsid w:val="00CA3014"/>
    <w:rsid w:val="00CA307D"/>
    <w:rsid w:val="00CA3206"/>
    <w:rsid w:val="00CA3360"/>
    <w:rsid w:val="00CA3468"/>
    <w:rsid w:val="00CA3892"/>
    <w:rsid w:val="00CA3A36"/>
    <w:rsid w:val="00CA3C04"/>
    <w:rsid w:val="00CA543D"/>
    <w:rsid w:val="00CA56D8"/>
    <w:rsid w:val="00CA5F16"/>
    <w:rsid w:val="00CA660B"/>
    <w:rsid w:val="00CA6DA4"/>
    <w:rsid w:val="00CA6DCA"/>
    <w:rsid w:val="00CA7339"/>
    <w:rsid w:val="00CA7A55"/>
    <w:rsid w:val="00CB0062"/>
    <w:rsid w:val="00CB0150"/>
    <w:rsid w:val="00CB0221"/>
    <w:rsid w:val="00CB037E"/>
    <w:rsid w:val="00CB0A76"/>
    <w:rsid w:val="00CB0E18"/>
    <w:rsid w:val="00CB1135"/>
    <w:rsid w:val="00CB119A"/>
    <w:rsid w:val="00CB19A5"/>
    <w:rsid w:val="00CB32BE"/>
    <w:rsid w:val="00CB34C3"/>
    <w:rsid w:val="00CB3E7B"/>
    <w:rsid w:val="00CB410B"/>
    <w:rsid w:val="00CB50E1"/>
    <w:rsid w:val="00CB53D0"/>
    <w:rsid w:val="00CB5413"/>
    <w:rsid w:val="00CB5F34"/>
    <w:rsid w:val="00CB5FFF"/>
    <w:rsid w:val="00CB61FC"/>
    <w:rsid w:val="00CB641E"/>
    <w:rsid w:val="00CB6AF0"/>
    <w:rsid w:val="00CB6D41"/>
    <w:rsid w:val="00CB7572"/>
    <w:rsid w:val="00CB789D"/>
    <w:rsid w:val="00CB7901"/>
    <w:rsid w:val="00CB7ED3"/>
    <w:rsid w:val="00CB7EF8"/>
    <w:rsid w:val="00CC01FF"/>
    <w:rsid w:val="00CC042B"/>
    <w:rsid w:val="00CC0A0D"/>
    <w:rsid w:val="00CC1383"/>
    <w:rsid w:val="00CC18EE"/>
    <w:rsid w:val="00CC2517"/>
    <w:rsid w:val="00CC2FDA"/>
    <w:rsid w:val="00CC3174"/>
    <w:rsid w:val="00CC39F1"/>
    <w:rsid w:val="00CC3B1F"/>
    <w:rsid w:val="00CC3D33"/>
    <w:rsid w:val="00CC44B3"/>
    <w:rsid w:val="00CC49DB"/>
    <w:rsid w:val="00CC55C1"/>
    <w:rsid w:val="00CC5868"/>
    <w:rsid w:val="00CC6778"/>
    <w:rsid w:val="00CC69ED"/>
    <w:rsid w:val="00CC7C4A"/>
    <w:rsid w:val="00CD0729"/>
    <w:rsid w:val="00CD0962"/>
    <w:rsid w:val="00CD0CCC"/>
    <w:rsid w:val="00CD15D3"/>
    <w:rsid w:val="00CD1865"/>
    <w:rsid w:val="00CD20B4"/>
    <w:rsid w:val="00CD22C2"/>
    <w:rsid w:val="00CD2ADE"/>
    <w:rsid w:val="00CD2DFD"/>
    <w:rsid w:val="00CD2F04"/>
    <w:rsid w:val="00CD3292"/>
    <w:rsid w:val="00CD335A"/>
    <w:rsid w:val="00CD345D"/>
    <w:rsid w:val="00CD3DD1"/>
    <w:rsid w:val="00CD475E"/>
    <w:rsid w:val="00CD4E25"/>
    <w:rsid w:val="00CD4FCF"/>
    <w:rsid w:val="00CD52AD"/>
    <w:rsid w:val="00CD73A9"/>
    <w:rsid w:val="00CD777B"/>
    <w:rsid w:val="00CE0417"/>
    <w:rsid w:val="00CE12E3"/>
    <w:rsid w:val="00CE1B17"/>
    <w:rsid w:val="00CE1B8E"/>
    <w:rsid w:val="00CE2825"/>
    <w:rsid w:val="00CE3C81"/>
    <w:rsid w:val="00CE4752"/>
    <w:rsid w:val="00CE5AD4"/>
    <w:rsid w:val="00CE6088"/>
    <w:rsid w:val="00CE623D"/>
    <w:rsid w:val="00CE6495"/>
    <w:rsid w:val="00CE7260"/>
    <w:rsid w:val="00CE7490"/>
    <w:rsid w:val="00CE7B81"/>
    <w:rsid w:val="00CF1338"/>
    <w:rsid w:val="00CF1AB8"/>
    <w:rsid w:val="00CF2146"/>
    <w:rsid w:val="00CF2776"/>
    <w:rsid w:val="00CF29A9"/>
    <w:rsid w:val="00CF2A8D"/>
    <w:rsid w:val="00CF2D9A"/>
    <w:rsid w:val="00CF2F5D"/>
    <w:rsid w:val="00CF31FE"/>
    <w:rsid w:val="00CF3210"/>
    <w:rsid w:val="00CF349F"/>
    <w:rsid w:val="00CF37FE"/>
    <w:rsid w:val="00CF3FCD"/>
    <w:rsid w:val="00CF4695"/>
    <w:rsid w:val="00CF4852"/>
    <w:rsid w:val="00CF50CB"/>
    <w:rsid w:val="00CF5526"/>
    <w:rsid w:val="00CF5CD1"/>
    <w:rsid w:val="00CF5E62"/>
    <w:rsid w:val="00CF68D6"/>
    <w:rsid w:val="00CF6BA9"/>
    <w:rsid w:val="00CF74F6"/>
    <w:rsid w:val="00CF7B66"/>
    <w:rsid w:val="00CF7DEA"/>
    <w:rsid w:val="00D00114"/>
    <w:rsid w:val="00D00848"/>
    <w:rsid w:val="00D008E4"/>
    <w:rsid w:val="00D00F68"/>
    <w:rsid w:val="00D01B79"/>
    <w:rsid w:val="00D0222B"/>
    <w:rsid w:val="00D02ADF"/>
    <w:rsid w:val="00D03EE7"/>
    <w:rsid w:val="00D0443D"/>
    <w:rsid w:val="00D04ACB"/>
    <w:rsid w:val="00D04ED3"/>
    <w:rsid w:val="00D0503B"/>
    <w:rsid w:val="00D052C3"/>
    <w:rsid w:val="00D05833"/>
    <w:rsid w:val="00D05987"/>
    <w:rsid w:val="00D05A4B"/>
    <w:rsid w:val="00D05B1A"/>
    <w:rsid w:val="00D061B4"/>
    <w:rsid w:val="00D064CA"/>
    <w:rsid w:val="00D0738E"/>
    <w:rsid w:val="00D07714"/>
    <w:rsid w:val="00D07D29"/>
    <w:rsid w:val="00D07D96"/>
    <w:rsid w:val="00D1030D"/>
    <w:rsid w:val="00D103B2"/>
    <w:rsid w:val="00D10D34"/>
    <w:rsid w:val="00D11A88"/>
    <w:rsid w:val="00D122B7"/>
    <w:rsid w:val="00D12AF1"/>
    <w:rsid w:val="00D13027"/>
    <w:rsid w:val="00D133FD"/>
    <w:rsid w:val="00D13463"/>
    <w:rsid w:val="00D14041"/>
    <w:rsid w:val="00D142E0"/>
    <w:rsid w:val="00D14619"/>
    <w:rsid w:val="00D14D9B"/>
    <w:rsid w:val="00D14F16"/>
    <w:rsid w:val="00D15861"/>
    <w:rsid w:val="00D158F4"/>
    <w:rsid w:val="00D15E57"/>
    <w:rsid w:val="00D1731A"/>
    <w:rsid w:val="00D174AA"/>
    <w:rsid w:val="00D174ED"/>
    <w:rsid w:val="00D17B1F"/>
    <w:rsid w:val="00D2009C"/>
    <w:rsid w:val="00D20486"/>
    <w:rsid w:val="00D205F4"/>
    <w:rsid w:val="00D2089E"/>
    <w:rsid w:val="00D20CC3"/>
    <w:rsid w:val="00D20CEA"/>
    <w:rsid w:val="00D21B79"/>
    <w:rsid w:val="00D21FC3"/>
    <w:rsid w:val="00D223AC"/>
    <w:rsid w:val="00D22427"/>
    <w:rsid w:val="00D22428"/>
    <w:rsid w:val="00D22473"/>
    <w:rsid w:val="00D2292A"/>
    <w:rsid w:val="00D22ADC"/>
    <w:rsid w:val="00D22EE0"/>
    <w:rsid w:val="00D23518"/>
    <w:rsid w:val="00D23C02"/>
    <w:rsid w:val="00D24232"/>
    <w:rsid w:val="00D25498"/>
    <w:rsid w:val="00D25C35"/>
    <w:rsid w:val="00D270DA"/>
    <w:rsid w:val="00D3067E"/>
    <w:rsid w:val="00D306F4"/>
    <w:rsid w:val="00D30A00"/>
    <w:rsid w:val="00D30A7D"/>
    <w:rsid w:val="00D31518"/>
    <w:rsid w:val="00D315CA"/>
    <w:rsid w:val="00D31AF1"/>
    <w:rsid w:val="00D32303"/>
    <w:rsid w:val="00D32564"/>
    <w:rsid w:val="00D32664"/>
    <w:rsid w:val="00D328A7"/>
    <w:rsid w:val="00D32A51"/>
    <w:rsid w:val="00D32EA8"/>
    <w:rsid w:val="00D33074"/>
    <w:rsid w:val="00D33581"/>
    <w:rsid w:val="00D3421B"/>
    <w:rsid w:val="00D342CD"/>
    <w:rsid w:val="00D34C60"/>
    <w:rsid w:val="00D352BF"/>
    <w:rsid w:val="00D35456"/>
    <w:rsid w:val="00D3573A"/>
    <w:rsid w:val="00D35947"/>
    <w:rsid w:val="00D362F7"/>
    <w:rsid w:val="00D36EBF"/>
    <w:rsid w:val="00D37B27"/>
    <w:rsid w:val="00D37FA3"/>
    <w:rsid w:val="00D40F90"/>
    <w:rsid w:val="00D421A5"/>
    <w:rsid w:val="00D422DF"/>
    <w:rsid w:val="00D424B9"/>
    <w:rsid w:val="00D429AB"/>
    <w:rsid w:val="00D43A0D"/>
    <w:rsid w:val="00D43B95"/>
    <w:rsid w:val="00D43C5A"/>
    <w:rsid w:val="00D43F94"/>
    <w:rsid w:val="00D44125"/>
    <w:rsid w:val="00D44187"/>
    <w:rsid w:val="00D4459D"/>
    <w:rsid w:val="00D45641"/>
    <w:rsid w:val="00D45CF3"/>
    <w:rsid w:val="00D45EAE"/>
    <w:rsid w:val="00D460F4"/>
    <w:rsid w:val="00D46577"/>
    <w:rsid w:val="00D4668C"/>
    <w:rsid w:val="00D46A10"/>
    <w:rsid w:val="00D46C5E"/>
    <w:rsid w:val="00D47CBE"/>
    <w:rsid w:val="00D50178"/>
    <w:rsid w:val="00D50BD0"/>
    <w:rsid w:val="00D511AB"/>
    <w:rsid w:val="00D511F9"/>
    <w:rsid w:val="00D512B2"/>
    <w:rsid w:val="00D51A39"/>
    <w:rsid w:val="00D51D3C"/>
    <w:rsid w:val="00D52782"/>
    <w:rsid w:val="00D5295B"/>
    <w:rsid w:val="00D52EF7"/>
    <w:rsid w:val="00D5365E"/>
    <w:rsid w:val="00D536E2"/>
    <w:rsid w:val="00D53A16"/>
    <w:rsid w:val="00D546C1"/>
    <w:rsid w:val="00D547F8"/>
    <w:rsid w:val="00D54C82"/>
    <w:rsid w:val="00D55567"/>
    <w:rsid w:val="00D55CEB"/>
    <w:rsid w:val="00D5638E"/>
    <w:rsid w:val="00D564E4"/>
    <w:rsid w:val="00D56A19"/>
    <w:rsid w:val="00D57007"/>
    <w:rsid w:val="00D57101"/>
    <w:rsid w:val="00D57362"/>
    <w:rsid w:val="00D603A4"/>
    <w:rsid w:val="00D60BFB"/>
    <w:rsid w:val="00D627D3"/>
    <w:rsid w:val="00D62B30"/>
    <w:rsid w:val="00D62F5E"/>
    <w:rsid w:val="00D631CB"/>
    <w:rsid w:val="00D632A2"/>
    <w:rsid w:val="00D633B7"/>
    <w:rsid w:val="00D636E2"/>
    <w:rsid w:val="00D63F6F"/>
    <w:rsid w:val="00D64187"/>
    <w:rsid w:val="00D642B6"/>
    <w:rsid w:val="00D64569"/>
    <w:rsid w:val="00D649BC"/>
    <w:rsid w:val="00D65126"/>
    <w:rsid w:val="00D651C1"/>
    <w:rsid w:val="00D65682"/>
    <w:rsid w:val="00D65AF3"/>
    <w:rsid w:val="00D65C67"/>
    <w:rsid w:val="00D65E0F"/>
    <w:rsid w:val="00D663F3"/>
    <w:rsid w:val="00D666D4"/>
    <w:rsid w:val="00D668B1"/>
    <w:rsid w:val="00D6708C"/>
    <w:rsid w:val="00D672BC"/>
    <w:rsid w:val="00D675D2"/>
    <w:rsid w:val="00D67626"/>
    <w:rsid w:val="00D70124"/>
    <w:rsid w:val="00D70584"/>
    <w:rsid w:val="00D706BD"/>
    <w:rsid w:val="00D71166"/>
    <w:rsid w:val="00D71736"/>
    <w:rsid w:val="00D71F22"/>
    <w:rsid w:val="00D72013"/>
    <w:rsid w:val="00D722E0"/>
    <w:rsid w:val="00D7275A"/>
    <w:rsid w:val="00D72B74"/>
    <w:rsid w:val="00D72E62"/>
    <w:rsid w:val="00D732D1"/>
    <w:rsid w:val="00D734CF"/>
    <w:rsid w:val="00D74139"/>
    <w:rsid w:val="00D7423B"/>
    <w:rsid w:val="00D74746"/>
    <w:rsid w:val="00D74AF1"/>
    <w:rsid w:val="00D75431"/>
    <w:rsid w:val="00D76243"/>
    <w:rsid w:val="00D767EB"/>
    <w:rsid w:val="00D76DF6"/>
    <w:rsid w:val="00D778B9"/>
    <w:rsid w:val="00D77B02"/>
    <w:rsid w:val="00D77FF1"/>
    <w:rsid w:val="00D80157"/>
    <w:rsid w:val="00D802A1"/>
    <w:rsid w:val="00D81143"/>
    <w:rsid w:val="00D812E9"/>
    <w:rsid w:val="00D81394"/>
    <w:rsid w:val="00D81A3D"/>
    <w:rsid w:val="00D81C1E"/>
    <w:rsid w:val="00D82ABF"/>
    <w:rsid w:val="00D82B66"/>
    <w:rsid w:val="00D83484"/>
    <w:rsid w:val="00D83726"/>
    <w:rsid w:val="00D83889"/>
    <w:rsid w:val="00D83F8F"/>
    <w:rsid w:val="00D84271"/>
    <w:rsid w:val="00D8430A"/>
    <w:rsid w:val="00D8485D"/>
    <w:rsid w:val="00D851A5"/>
    <w:rsid w:val="00D85E41"/>
    <w:rsid w:val="00D864C9"/>
    <w:rsid w:val="00D8754F"/>
    <w:rsid w:val="00D8759F"/>
    <w:rsid w:val="00D87852"/>
    <w:rsid w:val="00D90732"/>
    <w:rsid w:val="00D90FD9"/>
    <w:rsid w:val="00D911E1"/>
    <w:rsid w:val="00D91412"/>
    <w:rsid w:val="00D92093"/>
    <w:rsid w:val="00D9210E"/>
    <w:rsid w:val="00D921F9"/>
    <w:rsid w:val="00D92EEB"/>
    <w:rsid w:val="00D9352E"/>
    <w:rsid w:val="00D93727"/>
    <w:rsid w:val="00D937AB"/>
    <w:rsid w:val="00D937E1"/>
    <w:rsid w:val="00D93BAD"/>
    <w:rsid w:val="00D93E12"/>
    <w:rsid w:val="00D93E87"/>
    <w:rsid w:val="00D94064"/>
    <w:rsid w:val="00D948AF"/>
    <w:rsid w:val="00D9500B"/>
    <w:rsid w:val="00D951F7"/>
    <w:rsid w:val="00D955D5"/>
    <w:rsid w:val="00D9572B"/>
    <w:rsid w:val="00D95C11"/>
    <w:rsid w:val="00D95C64"/>
    <w:rsid w:val="00D95EED"/>
    <w:rsid w:val="00D973FD"/>
    <w:rsid w:val="00D97FBF"/>
    <w:rsid w:val="00DA0C1F"/>
    <w:rsid w:val="00DA0C94"/>
    <w:rsid w:val="00DA22B2"/>
    <w:rsid w:val="00DA22C9"/>
    <w:rsid w:val="00DA243D"/>
    <w:rsid w:val="00DA2698"/>
    <w:rsid w:val="00DA3313"/>
    <w:rsid w:val="00DA3486"/>
    <w:rsid w:val="00DA3EAD"/>
    <w:rsid w:val="00DA465C"/>
    <w:rsid w:val="00DA471F"/>
    <w:rsid w:val="00DA49D0"/>
    <w:rsid w:val="00DA4EC6"/>
    <w:rsid w:val="00DA4F48"/>
    <w:rsid w:val="00DA5015"/>
    <w:rsid w:val="00DA5C75"/>
    <w:rsid w:val="00DA67A0"/>
    <w:rsid w:val="00DA6882"/>
    <w:rsid w:val="00DA6B10"/>
    <w:rsid w:val="00DA6D9F"/>
    <w:rsid w:val="00DA72D4"/>
    <w:rsid w:val="00DA763B"/>
    <w:rsid w:val="00DB0D9A"/>
    <w:rsid w:val="00DB10C1"/>
    <w:rsid w:val="00DB1518"/>
    <w:rsid w:val="00DB1569"/>
    <w:rsid w:val="00DB1C6A"/>
    <w:rsid w:val="00DB1FDB"/>
    <w:rsid w:val="00DB23B2"/>
    <w:rsid w:val="00DB3153"/>
    <w:rsid w:val="00DB31C0"/>
    <w:rsid w:val="00DB3321"/>
    <w:rsid w:val="00DB3653"/>
    <w:rsid w:val="00DB3C03"/>
    <w:rsid w:val="00DB40BD"/>
    <w:rsid w:val="00DB415E"/>
    <w:rsid w:val="00DB46AF"/>
    <w:rsid w:val="00DB4974"/>
    <w:rsid w:val="00DB63CF"/>
    <w:rsid w:val="00DB64B4"/>
    <w:rsid w:val="00DB6565"/>
    <w:rsid w:val="00DB66F9"/>
    <w:rsid w:val="00DB6C20"/>
    <w:rsid w:val="00DB6DFD"/>
    <w:rsid w:val="00DB6E93"/>
    <w:rsid w:val="00DB7BAA"/>
    <w:rsid w:val="00DC0E63"/>
    <w:rsid w:val="00DC10EF"/>
    <w:rsid w:val="00DC19A4"/>
    <w:rsid w:val="00DC1E36"/>
    <w:rsid w:val="00DC1F96"/>
    <w:rsid w:val="00DC26C5"/>
    <w:rsid w:val="00DC3099"/>
    <w:rsid w:val="00DC32D7"/>
    <w:rsid w:val="00DC360E"/>
    <w:rsid w:val="00DC3E5C"/>
    <w:rsid w:val="00DC3F2D"/>
    <w:rsid w:val="00DC3FAC"/>
    <w:rsid w:val="00DC4248"/>
    <w:rsid w:val="00DC4380"/>
    <w:rsid w:val="00DC5665"/>
    <w:rsid w:val="00DC5BEA"/>
    <w:rsid w:val="00DC671F"/>
    <w:rsid w:val="00DC74E1"/>
    <w:rsid w:val="00DC7B8F"/>
    <w:rsid w:val="00DC7E21"/>
    <w:rsid w:val="00DC7F7F"/>
    <w:rsid w:val="00DD04AD"/>
    <w:rsid w:val="00DD0B82"/>
    <w:rsid w:val="00DD0CFA"/>
    <w:rsid w:val="00DD1714"/>
    <w:rsid w:val="00DD1B46"/>
    <w:rsid w:val="00DD1F7E"/>
    <w:rsid w:val="00DD2027"/>
    <w:rsid w:val="00DD30D4"/>
    <w:rsid w:val="00DD37CA"/>
    <w:rsid w:val="00DD43BD"/>
    <w:rsid w:val="00DD457B"/>
    <w:rsid w:val="00DD45A4"/>
    <w:rsid w:val="00DD49E1"/>
    <w:rsid w:val="00DD4AAF"/>
    <w:rsid w:val="00DD53D0"/>
    <w:rsid w:val="00DD55DB"/>
    <w:rsid w:val="00DD5C07"/>
    <w:rsid w:val="00DD63EB"/>
    <w:rsid w:val="00DD6524"/>
    <w:rsid w:val="00DD66DE"/>
    <w:rsid w:val="00DD67A7"/>
    <w:rsid w:val="00DD6B3B"/>
    <w:rsid w:val="00DD6D90"/>
    <w:rsid w:val="00DD6EF0"/>
    <w:rsid w:val="00DE0656"/>
    <w:rsid w:val="00DE0717"/>
    <w:rsid w:val="00DE136F"/>
    <w:rsid w:val="00DE15B2"/>
    <w:rsid w:val="00DE1E24"/>
    <w:rsid w:val="00DE1EC5"/>
    <w:rsid w:val="00DE229B"/>
    <w:rsid w:val="00DE2EEE"/>
    <w:rsid w:val="00DE3A9D"/>
    <w:rsid w:val="00DE42AC"/>
    <w:rsid w:val="00DE4DD9"/>
    <w:rsid w:val="00DE510D"/>
    <w:rsid w:val="00DE65A2"/>
    <w:rsid w:val="00DE66F0"/>
    <w:rsid w:val="00DE6C19"/>
    <w:rsid w:val="00DE6C27"/>
    <w:rsid w:val="00DE71DE"/>
    <w:rsid w:val="00DE71FF"/>
    <w:rsid w:val="00DE77F3"/>
    <w:rsid w:val="00DE7E44"/>
    <w:rsid w:val="00DE7F06"/>
    <w:rsid w:val="00DF022C"/>
    <w:rsid w:val="00DF15E1"/>
    <w:rsid w:val="00DF161F"/>
    <w:rsid w:val="00DF188C"/>
    <w:rsid w:val="00DF1C11"/>
    <w:rsid w:val="00DF1D60"/>
    <w:rsid w:val="00DF2096"/>
    <w:rsid w:val="00DF20E8"/>
    <w:rsid w:val="00DF24AE"/>
    <w:rsid w:val="00DF25A9"/>
    <w:rsid w:val="00DF2B7E"/>
    <w:rsid w:val="00DF2C90"/>
    <w:rsid w:val="00DF2D64"/>
    <w:rsid w:val="00DF3E6A"/>
    <w:rsid w:val="00DF46BD"/>
    <w:rsid w:val="00DF49DF"/>
    <w:rsid w:val="00DF4CA3"/>
    <w:rsid w:val="00DF5A68"/>
    <w:rsid w:val="00DF5A96"/>
    <w:rsid w:val="00DF611B"/>
    <w:rsid w:val="00DF634E"/>
    <w:rsid w:val="00DF650F"/>
    <w:rsid w:val="00DF6DF7"/>
    <w:rsid w:val="00DF71E3"/>
    <w:rsid w:val="00DF73AD"/>
    <w:rsid w:val="00DF772B"/>
    <w:rsid w:val="00DF7B89"/>
    <w:rsid w:val="00DF7C74"/>
    <w:rsid w:val="00E00A6D"/>
    <w:rsid w:val="00E00D54"/>
    <w:rsid w:val="00E00D66"/>
    <w:rsid w:val="00E017D9"/>
    <w:rsid w:val="00E018DB"/>
    <w:rsid w:val="00E031BB"/>
    <w:rsid w:val="00E03E9F"/>
    <w:rsid w:val="00E03FE3"/>
    <w:rsid w:val="00E04129"/>
    <w:rsid w:val="00E0471A"/>
    <w:rsid w:val="00E05123"/>
    <w:rsid w:val="00E0582C"/>
    <w:rsid w:val="00E05CA2"/>
    <w:rsid w:val="00E05D1C"/>
    <w:rsid w:val="00E06365"/>
    <w:rsid w:val="00E063C1"/>
    <w:rsid w:val="00E06656"/>
    <w:rsid w:val="00E06CE0"/>
    <w:rsid w:val="00E073C7"/>
    <w:rsid w:val="00E10DEE"/>
    <w:rsid w:val="00E11A5F"/>
    <w:rsid w:val="00E11C5F"/>
    <w:rsid w:val="00E11EE7"/>
    <w:rsid w:val="00E11F1D"/>
    <w:rsid w:val="00E12082"/>
    <w:rsid w:val="00E126AF"/>
    <w:rsid w:val="00E1290B"/>
    <w:rsid w:val="00E12A95"/>
    <w:rsid w:val="00E13760"/>
    <w:rsid w:val="00E1381A"/>
    <w:rsid w:val="00E13E29"/>
    <w:rsid w:val="00E140E6"/>
    <w:rsid w:val="00E141EC"/>
    <w:rsid w:val="00E145C8"/>
    <w:rsid w:val="00E1472A"/>
    <w:rsid w:val="00E148F6"/>
    <w:rsid w:val="00E149C1"/>
    <w:rsid w:val="00E14D5B"/>
    <w:rsid w:val="00E14FDE"/>
    <w:rsid w:val="00E1501E"/>
    <w:rsid w:val="00E152E4"/>
    <w:rsid w:val="00E1530E"/>
    <w:rsid w:val="00E15A4D"/>
    <w:rsid w:val="00E15B1C"/>
    <w:rsid w:val="00E1607F"/>
    <w:rsid w:val="00E1620D"/>
    <w:rsid w:val="00E16A05"/>
    <w:rsid w:val="00E16AE8"/>
    <w:rsid w:val="00E16C85"/>
    <w:rsid w:val="00E170E7"/>
    <w:rsid w:val="00E17A58"/>
    <w:rsid w:val="00E17CA0"/>
    <w:rsid w:val="00E17D30"/>
    <w:rsid w:val="00E20140"/>
    <w:rsid w:val="00E204C2"/>
    <w:rsid w:val="00E20EA5"/>
    <w:rsid w:val="00E21D2A"/>
    <w:rsid w:val="00E21D6D"/>
    <w:rsid w:val="00E221A5"/>
    <w:rsid w:val="00E22430"/>
    <w:rsid w:val="00E22E5D"/>
    <w:rsid w:val="00E23511"/>
    <w:rsid w:val="00E23999"/>
    <w:rsid w:val="00E23F16"/>
    <w:rsid w:val="00E241B1"/>
    <w:rsid w:val="00E2519E"/>
    <w:rsid w:val="00E256F1"/>
    <w:rsid w:val="00E25EA0"/>
    <w:rsid w:val="00E2636B"/>
    <w:rsid w:val="00E26451"/>
    <w:rsid w:val="00E2648D"/>
    <w:rsid w:val="00E265B2"/>
    <w:rsid w:val="00E26710"/>
    <w:rsid w:val="00E269F5"/>
    <w:rsid w:val="00E26BD9"/>
    <w:rsid w:val="00E27373"/>
    <w:rsid w:val="00E273EF"/>
    <w:rsid w:val="00E27B79"/>
    <w:rsid w:val="00E27DB0"/>
    <w:rsid w:val="00E27F26"/>
    <w:rsid w:val="00E27FFE"/>
    <w:rsid w:val="00E30B24"/>
    <w:rsid w:val="00E31000"/>
    <w:rsid w:val="00E315BE"/>
    <w:rsid w:val="00E31B3B"/>
    <w:rsid w:val="00E321CD"/>
    <w:rsid w:val="00E3439B"/>
    <w:rsid w:val="00E3651A"/>
    <w:rsid w:val="00E36D41"/>
    <w:rsid w:val="00E3771E"/>
    <w:rsid w:val="00E37D19"/>
    <w:rsid w:val="00E409B8"/>
    <w:rsid w:val="00E40F4A"/>
    <w:rsid w:val="00E41366"/>
    <w:rsid w:val="00E41BFD"/>
    <w:rsid w:val="00E421A2"/>
    <w:rsid w:val="00E42AF9"/>
    <w:rsid w:val="00E42FCD"/>
    <w:rsid w:val="00E4309A"/>
    <w:rsid w:val="00E43F16"/>
    <w:rsid w:val="00E43F8B"/>
    <w:rsid w:val="00E44184"/>
    <w:rsid w:val="00E444B8"/>
    <w:rsid w:val="00E444BC"/>
    <w:rsid w:val="00E449EA"/>
    <w:rsid w:val="00E44C52"/>
    <w:rsid w:val="00E450A3"/>
    <w:rsid w:val="00E4558B"/>
    <w:rsid w:val="00E45B93"/>
    <w:rsid w:val="00E45F85"/>
    <w:rsid w:val="00E462D0"/>
    <w:rsid w:val="00E464C6"/>
    <w:rsid w:val="00E474EC"/>
    <w:rsid w:val="00E47AFE"/>
    <w:rsid w:val="00E47C13"/>
    <w:rsid w:val="00E47F42"/>
    <w:rsid w:val="00E501C1"/>
    <w:rsid w:val="00E50545"/>
    <w:rsid w:val="00E514E6"/>
    <w:rsid w:val="00E518DC"/>
    <w:rsid w:val="00E51DBC"/>
    <w:rsid w:val="00E52193"/>
    <w:rsid w:val="00E521FA"/>
    <w:rsid w:val="00E52252"/>
    <w:rsid w:val="00E5228A"/>
    <w:rsid w:val="00E5258B"/>
    <w:rsid w:val="00E525EE"/>
    <w:rsid w:val="00E52777"/>
    <w:rsid w:val="00E527DC"/>
    <w:rsid w:val="00E5285A"/>
    <w:rsid w:val="00E52F48"/>
    <w:rsid w:val="00E531CB"/>
    <w:rsid w:val="00E531CC"/>
    <w:rsid w:val="00E53BFA"/>
    <w:rsid w:val="00E54292"/>
    <w:rsid w:val="00E54693"/>
    <w:rsid w:val="00E54E2B"/>
    <w:rsid w:val="00E55309"/>
    <w:rsid w:val="00E55723"/>
    <w:rsid w:val="00E55965"/>
    <w:rsid w:val="00E55CE8"/>
    <w:rsid w:val="00E56693"/>
    <w:rsid w:val="00E566AB"/>
    <w:rsid w:val="00E56F9B"/>
    <w:rsid w:val="00E5700F"/>
    <w:rsid w:val="00E57442"/>
    <w:rsid w:val="00E57595"/>
    <w:rsid w:val="00E5781D"/>
    <w:rsid w:val="00E6045D"/>
    <w:rsid w:val="00E60580"/>
    <w:rsid w:val="00E61345"/>
    <w:rsid w:val="00E6168A"/>
    <w:rsid w:val="00E62145"/>
    <w:rsid w:val="00E62179"/>
    <w:rsid w:val="00E6221B"/>
    <w:rsid w:val="00E62267"/>
    <w:rsid w:val="00E62294"/>
    <w:rsid w:val="00E62B7E"/>
    <w:rsid w:val="00E63386"/>
    <w:rsid w:val="00E63899"/>
    <w:rsid w:val="00E63A2E"/>
    <w:rsid w:val="00E6414D"/>
    <w:rsid w:val="00E64A27"/>
    <w:rsid w:val="00E64F19"/>
    <w:rsid w:val="00E6556C"/>
    <w:rsid w:val="00E6587E"/>
    <w:rsid w:val="00E659E4"/>
    <w:rsid w:val="00E666B4"/>
    <w:rsid w:val="00E66729"/>
    <w:rsid w:val="00E66AB4"/>
    <w:rsid w:val="00E66CCD"/>
    <w:rsid w:val="00E66F80"/>
    <w:rsid w:val="00E67698"/>
    <w:rsid w:val="00E67BA0"/>
    <w:rsid w:val="00E67BE5"/>
    <w:rsid w:val="00E705C5"/>
    <w:rsid w:val="00E705D3"/>
    <w:rsid w:val="00E70697"/>
    <w:rsid w:val="00E70B89"/>
    <w:rsid w:val="00E70F65"/>
    <w:rsid w:val="00E7178C"/>
    <w:rsid w:val="00E719D2"/>
    <w:rsid w:val="00E7235C"/>
    <w:rsid w:val="00E72695"/>
    <w:rsid w:val="00E72E8E"/>
    <w:rsid w:val="00E734B1"/>
    <w:rsid w:val="00E73868"/>
    <w:rsid w:val="00E73AE9"/>
    <w:rsid w:val="00E73D58"/>
    <w:rsid w:val="00E7405B"/>
    <w:rsid w:val="00E7431C"/>
    <w:rsid w:val="00E74A19"/>
    <w:rsid w:val="00E75CEF"/>
    <w:rsid w:val="00E7611C"/>
    <w:rsid w:val="00E765D4"/>
    <w:rsid w:val="00E768D5"/>
    <w:rsid w:val="00E80515"/>
    <w:rsid w:val="00E80A07"/>
    <w:rsid w:val="00E80EAA"/>
    <w:rsid w:val="00E81436"/>
    <w:rsid w:val="00E81A61"/>
    <w:rsid w:val="00E82014"/>
    <w:rsid w:val="00E8236E"/>
    <w:rsid w:val="00E8243D"/>
    <w:rsid w:val="00E8246D"/>
    <w:rsid w:val="00E82760"/>
    <w:rsid w:val="00E82FB3"/>
    <w:rsid w:val="00E830F2"/>
    <w:rsid w:val="00E8323C"/>
    <w:rsid w:val="00E83591"/>
    <w:rsid w:val="00E8390F"/>
    <w:rsid w:val="00E83CE6"/>
    <w:rsid w:val="00E8423F"/>
    <w:rsid w:val="00E847D1"/>
    <w:rsid w:val="00E84A29"/>
    <w:rsid w:val="00E84F5C"/>
    <w:rsid w:val="00E853BA"/>
    <w:rsid w:val="00E8540B"/>
    <w:rsid w:val="00E85480"/>
    <w:rsid w:val="00E85B92"/>
    <w:rsid w:val="00E85CFA"/>
    <w:rsid w:val="00E860BA"/>
    <w:rsid w:val="00E86328"/>
    <w:rsid w:val="00E86B22"/>
    <w:rsid w:val="00E86DF8"/>
    <w:rsid w:val="00E86F60"/>
    <w:rsid w:val="00E87B34"/>
    <w:rsid w:val="00E9005B"/>
    <w:rsid w:val="00E9060F"/>
    <w:rsid w:val="00E908DB"/>
    <w:rsid w:val="00E90CD3"/>
    <w:rsid w:val="00E91082"/>
    <w:rsid w:val="00E91535"/>
    <w:rsid w:val="00E9197D"/>
    <w:rsid w:val="00E92129"/>
    <w:rsid w:val="00E922DD"/>
    <w:rsid w:val="00E92554"/>
    <w:rsid w:val="00E928DC"/>
    <w:rsid w:val="00E9353C"/>
    <w:rsid w:val="00E93F0E"/>
    <w:rsid w:val="00E94EBC"/>
    <w:rsid w:val="00E9536E"/>
    <w:rsid w:val="00E95954"/>
    <w:rsid w:val="00E95FD4"/>
    <w:rsid w:val="00E9604B"/>
    <w:rsid w:val="00E966C7"/>
    <w:rsid w:val="00E9701F"/>
    <w:rsid w:val="00E973ED"/>
    <w:rsid w:val="00E97965"/>
    <w:rsid w:val="00E97B9D"/>
    <w:rsid w:val="00E97BE5"/>
    <w:rsid w:val="00EA139F"/>
    <w:rsid w:val="00EA1A3F"/>
    <w:rsid w:val="00EA1E96"/>
    <w:rsid w:val="00EA1EAD"/>
    <w:rsid w:val="00EA3682"/>
    <w:rsid w:val="00EA3E44"/>
    <w:rsid w:val="00EA3F4E"/>
    <w:rsid w:val="00EA42E9"/>
    <w:rsid w:val="00EA48C7"/>
    <w:rsid w:val="00EA49D0"/>
    <w:rsid w:val="00EA4CED"/>
    <w:rsid w:val="00EA4E3E"/>
    <w:rsid w:val="00EA536E"/>
    <w:rsid w:val="00EA5AD5"/>
    <w:rsid w:val="00EA6038"/>
    <w:rsid w:val="00EA6B81"/>
    <w:rsid w:val="00EA6CC0"/>
    <w:rsid w:val="00EA7A1D"/>
    <w:rsid w:val="00EB196B"/>
    <w:rsid w:val="00EB20B3"/>
    <w:rsid w:val="00EB27E0"/>
    <w:rsid w:val="00EB3752"/>
    <w:rsid w:val="00EB3D43"/>
    <w:rsid w:val="00EB4870"/>
    <w:rsid w:val="00EB4DEA"/>
    <w:rsid w:val="00EB5018"/>
    <w:rsid w:val="00EB5E09"/>
    <w:rsid w:val="00EB71C7"/>
    <w:rsid w:val="00EB7509"/>
    <w:rsid w:val="00EB7A20"/>
    <w:rsid w:val="00EB7F5E"/>
    <w:rsid w:val="00EC024C"/>
    <w:rsid w:val="00EC058B"/>
    <w:rsid w:val="00EC17AA"/>
    <w:rsid w:val="00EC19AF"/>
    <w:rsid w:val="00EC20F0"/>
    <w:rsid w:val="00EC21C4"/>
    <w:rsid w:val="00EC24AB"/>
    <w:rsid w:val="00EC28E2"/>
    <w:rsid w:val="00EC3476"/>
    <w:rsid w:val="00EC35AB"/>
    <w:rsid w:val="00EC385F"/>
    <w:rsid w:val="00EC3B0B"/>
    <w:rsid w:val="00EC47FD"/>
    <w:rsid w:val="00EC4920"/>
    <w:rsid w:val="00EC4BA0"/>
    <w:rsid w:val="00EC4E64"/>
    <w:rsid w:val="00EC51A6"/>
    <w:rsid w:val="00EC54D2"/>
    <w:rsid w:val="00EC5BA3"/>
    <w:rsid w:val="00EC5DEA"/>
    <w:rsid w:val="00EC6D98"/>
    <w:rsid w:val="00EC7012"/>
    <w:rsid w:val="00EC771B"/>
    <w:rsid w:val="00EC7C01"/>
    <w:rsid w:val="00EC7CF4"/>
    <w:rsid w:val="00EC7F39"/>
    <w:rsid w:val="00ED0290"/>
    <w:rsid w:val="00ED0D12"/>
    <w:rsid w:val="00ED0EC5"/>
    <w:rsid w:val="00ED1140"/>
    <w:rsid w:val="00ED1D94"/>
    <w:rsid w:val="00ED22C5"/>
    <w:rsid w:val="00ED2302"/>
    <w:rsid w:val="00ED2567"/>
    <w:rsid w:val="00ED2C89"/>
    <w:rsid w:val="00ED3321"/>
    <w:rsid w:val="00ED3371"/>
    <w:rsid w:val="00ED33DC"/>
    <w:rsid w:val="00ED3576"/>
    <w:rsid w:val="00ED39F5"/>
    <w:rsid w:val="00ED3BAF"/>
    <w:rsid w:val="00ED4984"/>
    <w:rsid w:val="00ED5860"/>
    <w:rsid w:val="00ED5E3C"/>
    <w:rsid w:val="00ED63B5"/>
    <w:rsid w:val="00ED691C"/>
    <w:rsid w:val="00ED70E3"/>
    <w:rsid w:val="00EE1097"/>
    <w:rsid w:val="00EE1362"/>
    <w:rsid w:val="00EE17C9"/>
    <w:rsid w:val="00EE1A8A"/>
    <w:rsid w:val="00EE1D69"/>
    <w:rsid w:val="00EE2086"/>
    <w:rsid w:val="00EE2729"/>
    <w:rsid w:val="00EE2B80"/>
    <w:rsid w:val="00EE2F46"/>
    <w:rsid w:val="00EE300F"/>
    <w:rsid w:val="00EE3476"/>
    <w:rsid w:val="00EE37A4"/>
    <w:rsid w:val="00EE3BD5"/>
    <w:rsid w:val="00EE46DA"/>
    <w:rsid w:val="00EE5045"/>
    <w:rsid w:val="00EE5849"/>
    <w:rsid w:val="00EE5CD3"/>
    <w:rsid w:val="00EE5F4C"/>
    <w:rsid w:val="00EE643C"/>
    <w:rsid w:val="00EE6C4D"/>
    <w:rsid w:val="00EE71CE"/>
    <w:rsid w:val="00EE7F21"/>
    <w:rsid w:val="00EF0F92"/>
    <w:rsid w:val="00EF1118"/>
    <w:rsid w:val="00EF13FD"/>
    <w:rsid w:val="00EF1DAE"/>
    <w:rsid w:val="00EF2056"/>
    <w:rsid w:val="00EF2436"/>
    <w:rsid w:val="00EF27DE"/>
    <w:rsid w:val="00EF30B3"/>
    <w:rsid w:val="00EF3186"/>
    <w:rsid w:val="00EF3304"/>
    <w:rsid w:val="00EF3A0A"/>
    <w:rsid w:val="00EF3C33"/>
    <w:rsid w:val="00EF3E34"/>
    <w:rsid w:val="00EF426F"/>
    <w:rsid w:val="00EF4948"/>
    <w:rsid w:val="00EF520F"/>
    <w:rsid w:val="00EF5373"/>
    <w:rsid w:val="00EF574D"/>
    <w:rsid w:val="00EF5C7E"/>
    <w:rsid w:val="00EF5F64"/>
    <w:rsid w:val="00EF6579"/>
    <w:rsid w:val="00EF6B8A"/>
    <w:rsid w:val="00EF6E73"/>
    <w:rsid w:val="00EF6FD2"/>
    <w:rsid w:val="00EF745E"/>
    <w:rsid w:val="00F0121C"/>
    <w:rsid w:val="00F0140C"/>
    <w:rsid w:val="00F01537"/>
    <w:rsid w:val="00F01E4C"/>
    <w:rsid w:val="00F02283"/>
    <w:rsid w:val="00F025FF"/>
    <w:rsid w:val="00F02FAA"/>
    <w:rsid w:val="00F031CA"/>
    <w:rsid w:val="00F031E1"/>
    <w:rsid w:val="00F042D0"/>
    <w:rsid w:val="00F04643"/>
    <w:rsid w:val="00F04D08"/>
    <w:rsid w:val="00F05184"/>
    <w:rsid w:val="00F0533B"/>
    <w:rsid w:val="00F05377"/>
    <w:rsid w:val="00F057E2"/>
    <w:rsid w:val="00F05A21"/>
    <w:rsid w:val="00F05C68"/>
    <w:rsid w:val="00F05DF0"/>
    <w:rsid w:val="00F06403"/>
    <w:rsid w:val="00F0669B"/>
    <w:rsid w:val="00F0715D"/>
    <w:rsid w:val="00F07302"/>
    <w:rsid w:val="00F0730F"/>
    <w:rsid w:val="00F0791D"/>
    <w:rsid w:val="00F07A81"/>
    <w:rsid w:val="00F07D89"/>
    <w:rsid w:val="00F1068E"/>
    <w:rsid w:val="00F10AAC"/>
    <w:rsid w:val="00F11418"/>
    <w:rsid w:val="00F117D6"/>
    <w:rsid w:val="00F117DE"/>
    <w:rsid w:val="00F1196A"/>
    <w:rsid w:val="00F11E51"/>
    <w:rsid w:val="00F12BB2"/>
    <w:rsid w:val="00F13716"/>
    <w:rsid w:val="00F13E05"/>
    <w:rsid w:val="00F14042"/>
    <w:rsid w:val="00F14475"/>
    <w:rsid w:val="00F1458E"/>
    <w:rsid w:val="00F14747"/>
    <w:rsid w:val="00F14A3D"/>
    <w:rsid w:val="00F14D3A"/>
    <w:rsid w:val="00F151E0"/>
    <w:rsid w:val="00F15C7F"/>
    <w:rsid w:val="00F15F73"/>
    <w:rsid w:val="00F16972"/>
    <w:rsid w:val="00F17241"/>
    <w:rsid w:val="00F17994"/>
    <w:rsid w:val="00F17C84"/>
    <w:rsid w:val="00F20B74"/>
    <w:rsid w:val="00F21772"/>
    <w:rsid w:val="00F2204F"/>
    <w:rsid w:val="00F22194"/>
    <w:rsid w:val="00F23474"/>
    <w:rsid w:val="00F24E63"/>
    <w:rsid w:val="00F25049"/>
    <w:rsid w:val="00F251F3"/>
    <w:rsid w:val="00F253FF"/>
    <w:rsid w:val="00F25C37"/>
    <w:rsid w:val="00F2620D"/>
    <w:rsid w:val="00F2630D"/>
    <w:rsid w:val="00F267F2"/>
    <w:rsid w:val="00F26F6B"/>
    <w:rsid w:val="00F26F85"/>
    <w:rsid w:val="00F27143"/>
    <w:rsid w:val="00F279F1"/>
    <w:rsid w:val="00F30BE4"/>
    <w:rsid w:val="00F3149F"/>
    <w:rsid w:val="00F31C98"/>
    <w:rsid w:val="00F31EDA"/>
    <w:rsid w:val="00F31F04"/>
    <w:rsid w:val="00F31FFD"/>
    <w:rsid w:val="00F320CC"/>
    <w:rsid w:val="00F32358"/>
    <w:rsid w:val="00F323B7"/>
    <w:rsid w:val="00F324F5"/>
    <w:rsid w:val="00F327A8"/>
    <w:rsid w:val="00F32D64"/>
    <w:rsid w:val="00F32F15"/>
    <w:rsid w:val="00F33390"/>
    <w:rsid w:val="00F342B8"/>
    <w:rsid w:val="00F348DE"/>
    <w:rsid w:val="00F356E2"/>
    <w:rsid w:val="00F3676F"/>
    <w:rsid w:val="00F36CF4"/>
    <w:rsid w:val="00F37C49"/>
    <w:rsid w:val="00F37D7A"/>
    <w:rsid w:val="00F4198A"/>
    <w:rsid w:val="00F41BCD"/>
    <w:rsid w:val="00F426CF"/>
    <w:rsid w:val="00F4270A"/>
    <w:rsid w:val="00F427F6"/>
    <w:rsid w:val="00F42E00"/>
    <w:rsid w:val="00F42E2B"/>
    <w:rsid w:val="00F43F9A"/>
    <w:rsid w:val="00F4463A"/>
    <w:rsid w:val="00F4491C"/>
    <w:rsid w:val="00F44B1C"/>
    <w:rsid w:val="00F44F4A"/>
    <w:rsid w:val="00F46449"/>
    <w:rsid w:val="00F46D5D"/>
    <w:rsid w:val="00F46E64"/>
    <w:rsid w:val="00F47542"/>
    <w:rsid w:val="00F47594"/>
    <w:rsid w:val="00F47D60"/>
    <w:rsid w:val="00F47EE2"/>
    <w:rsid w:val="00F50048"/>
    <w:rsid w:val="00F5073A"/>
    <w:rsid w:val="00F51D38"/>
    <w:rsid w:val="00F52816"/>
    <w:rsid w:val="00F52F12"/>
    <w:rsid w:val="00F530A5"/>
    <w:rsid w:val="00F53D35"/>
    <w:rsid w:val="00F53EDC"/>
    <w:rsid w:val="00F55403"/>
    <w:rsid w:val="00F56502"/>
    <w:rsid w:val="00F56587"/>
    <w:rsid w:val="00F5680A"/>
    <w:rsid w:val="00F56898"/>
    <w:rsid w:val="00F5721F"/>
    <w:rsid w:val="00F600D9"/>
    <w:rsid w:val="00F6014A"/>
    <w:rsid w:val="00F60462"/>
    <w:rsid w:val="00F604D6"/>
    <w:rsid w:val="00F604EF"/>
    <w:rsid w:val="00F6087B"/>
    <w:rsid w:val="00F60E9E"/>
    <w:rsid w:val="00F611DE"/>
    <w:rsid w:val="00F628ED"/>
    <w:rsid w:val="00F62FA4"/>
    <w:rsid w:val="00F631F4"/>
    <w:rsid w:val="00F635B4"/>
    <w:rsid w:val="00F63B1E"/>
    <w:rsid w:val="00F63BED"/>
    <w:rsid w:val="00F63C6F"/>
    <w:rsid w:val="00F6469D"/>
    <w:rsid w:val="00F646A4"/>
    <w:rsid w:val="00F64C5E"/>
    <w:rsid w:val="00F64E40"/>
    <w:rsid w:val="00F6503A"/>
    <w:rsid w:val="00F66063"/>
    <w:rsid w:val="00F665BD"/>
    <w:rsid w:val="00F6660E"/>
    <w:rsid w:val="00F66FF2"/>
    <w:rsid w:val="00F675A1"/>
    <w:rsid w:val="00F678E6"/>
    <w:rsid w:val="00F6790A"/>
    <w:rsid w:val="00F7007D"/>
    <w:rsid w:val="00F700E3"/>
    <w:rsid w:val="00F702CA"/>
    <w:rsid w:val="00F7043F"/>
    <w:rsid w:val="00F7053A"/>
    <w:rsid w:val="00F7119A"/>
    <w:rsid w:val="00F71604"/>
    <w:rsid w:val="00F71944"/>
    <w:rsid w:val="00F71974"/>
    <w:rsid w:val="00F71FC9"/>
    <w:rsid w:val="00F72231"/>
    <w:rsid w:val="00F72A7C"/>
    <w:rsid w:val="00F7360C"/>
    <w:rsid w:val="00F737C3"/>
    <w:rsid w:val="00F739DD"/>
    <w:rsid w:val="00F7454E"/>
    <w:rsid w:val="00F74AA0"/>
    <w:rsid w:val="00F755E0"/>
    <w:rsid w:val="00F758D9"/>
    <w:rsid w:val="00F761C3"/>
    <w:rsid w:val="00F76C21"/>
    <w:rsid w:val="00F771AD"/>
    <w:rsid w:val="00F77AD1"/>
    <w:rsid w:val="00F80222"/>
    <w:rsid w:val="00F80943"/>
    <w:rsid w:val="00F809EE"/>
    <w:rsid w:val="00F80B7E"/>
    <w:rsid w:val="00F80E0A"/>
    <w:rsid w:val="00F81252"/>
    <w:rsid w:val="00F815AB"/>
    <w:rsid w:val="00F8180F"/>
    <w:rsid w:val="00F82990"/>
    <w:rsid w:val="00F83754"/>
    <w:rsid w:val="00F83E97"/>
    <w:rsid w:val="00F84119"/>
    <w:rsid w:val="00F84316"/>
    <w:rsid w:val="00F84A90"/>
    <w:rsid w:val="00F85A0D"/>
    <w:rsid w:val="00F86787"/>
    <w:rsid w:val="00F875B8"/>
    <w:rsid w:val="00F87C3E"/>
    <w:rsid w:val="00F908F5"/>
    <w:rsid w:val="00F91B93"/>
    <w:rsid w:val="00F929AB"/>
    <w:rsid w:val="00F92ABE"/>
    <w:rsid w:val="00F9331C"/>
    <w:rsid w:val="00F93A20"/>
    <w:rsid w:val="00F93DB0"/>
    <w:rsid w:val="00F94162"/>
    <w:rsid w:val="00F94D51"/>
    <w:rsid w:val="00F95249"/>
    <w:rsid w:val="00F9540F"/>
    <w:rsid w:val="00F95EF2"/>
    <w:rsid w:val="00F95F6A"/>
    <w:rsid w:val="00F9622A"/>
    <w:rsid w:val="00F9641E"/>
    <w:rsid w:val="00F9668E"/>
    <w:rsid w:val="00F96FBE"/>
    <w:rsid w:val="00F970C3"/>
    <w:rsid w:val="00F979FF"/>
    <w:rsid w:val="00F97E2E"/>
    <w:rsid w:val="00FA0457"/>
    <w:rsid w:val="00FA0D66"/>
    <w:rsid w:val="00FA0DE4"/>
    <w:rsid w:val="00FA1531"/>
    <w:rsid w:val="00FA186C"/>
    <w:rsid w:val="00FA1B5D"/>
    <w:rsid w:val="00FA1F91"/>
    <w:rsid w:val="00FA29BC"/>
    <w:rsid w:val="00FA29FF"/>
    <w:rsid w:val="00FA2B84"/>
    <w:rsid w:val="00FA2BE9"/>
    <w:rsid w:val="00FA2F42"/>
    <w:rsid w:val="00FA3173"/>
    <w:rsid w:val="00FA317C"/>
    <w:rsid w:val="00FA35DB"/>
    <w:rsid w:val="00FA3666"/>
    <w:rsid w:val="00FA3762"/>
    <w:rsid w:val="00FA411E"/>
    <w:rsid w:val="00FA492B"/>
    <w:rsid w:val="00FA4D7F"/>
    <w:rsid w:val="00FA4DFB"/>
    <w:rsid w:val="00FA5446"/>
    <w:rsid w:val="00FA54DD"/>
    <w:rsid w:val="00FA5CD9"/>
    <w:rsid w:val="00FA5FFF"/>
    <w:rsid w:val="00FA60F8"/>
    <w:rsid w:val="00FA71E7"/>
    <w:rsid w:val="00FA7552"/>
    <w:rsid w:val="00FA7F90"/>
    <w:rsid w:val="00FB1938"/>
    <w:rsid w:val="00FB2042"/>
    <w:rsid w:val="00FB2377"/>
    <w:rsid w:val="00FB2472"/>
    <w:rsid w:val="00FB254F"/>
    <w:rsid w:val="00FB2C49"/>
    <w:rsid w:val="00FB2CBB"/>
    <w:rsid w:val="00FB3802"/>
    <w:rsid w:val="00FB3811"/>
    <w:rsid w:val="00FB38CD"/>
    <w:rsid w:val="00FB3DE3"/>
    <w:rsid w:val="00FB44B8"/>
    <w:rsid w:val="00FB4601"/>
    <w:rsid w:val="00FB4F1A"/>
    <w:rsid w:val="00FB581C"/>
    <w:rsid w:val="00FB5918"/>
    <w:rsid w:val="00FB631B"/>
    <w:rsid w:val="00FB6474"/>
    <w:rsid w:val="00FB6656"/>
    <w:rsid w:val="00FB670D"/>
    <w:rsid w:val="00FB6838"/>
    <w:rsid w:val="00FB69C1"/>
    <w:rsid w:val="00FB7708"/>
    <w:rsid w:val="00FB7A22"/>
    <w:rsid w:val="00FB7BF8"/>
    <w:rsid w:val="00FC010C"/>
    <w:rsid w:val="00FC05F3"/>
    <w:rsid w:val="00FC0BD1"/>
    <w:rsid w:val="00FC0ED6"/>
    <w:rsid w:val="00FC1019"/>
    <w:rsid w:val="00FC1227"/>
    <w:rsid w:val="00FC1C23"/>
    <w:rsid w:val="00FC2ACB"/>
    <w:rsid w:val="00FC2B72"/>
    <w:rsid w:val="00FC3849"/>
    <w:rsid w:val="00FC3FF3"/>
    <w:rsid w:val="00FC4061"/>
    <w:rsid w:val="00FC462A"/>
    <w:rsid w:val="00FC4B38"/>
    <w:rsid w:val="00FC4B5C"/>
    <w:rsid w:val="00FC4F8F"/>
    <w:rsid w:val="00FC4FD0"/>
    <w:rsid w:val="00FC6AFD"/>
    <w:rsid w:val="00FC6D84"/>
    <w:rsid w:val="00FC725E"/>
    <w:rsid w:val="00FC7A60"/>
    <w:rsid w:val="00FC7DF2"/>
    <w:rsid w:val="00FD01C5"/>
    <w:rsid w:val="00FD0217"/>
    <w:rsid w:val="00FD0F41"/>
    <w:rsid w:val="00FD1BDC"/>
    <w:rsid w:val="00FD20B8"/>
    <w:rsid w:val="00FD2835"/>
    <w:rsid w:val="00FD2B4F"/>
    <w:rsid w:val="00FD2BA8"/>
    <w:rsid w:val="00FD2C8D"/>
    <w:rsid w:val="00FD30E3"/>
    <w:rsid w:val="00FD315B"/>
    <w:rsid w:val="00FD3FAA"/>
    <w:rsid w:val="00FD4290"/>
    <w:rsid w:val="00FD42F8"/>
    <w:rsid w:val="00FD4339"/>
    <w:rsid w:val="00FD4C5B"/>
    <w:rsid w:val="00FD4DB7"/>
    <w:rsid w:val="00FD5384"/>
    <w:rsid w:val="00FD54FC"/>
    <w:rsid w:val="00FD55AB"/>
    <w:rsid w:val="00FD5C6B"/>
    <w:rsid w:val="00FD671B"/>
    <w:rsid w:val="00FD70FE"/>
    <w:rsid w:val="00FD7278"/>
    <w:rsid w:val="00FD794C"/>
    <w:rsid w:val="00FD79DC"/>
    <w:rsid w:val="00FD7C3F"/>
    <w:rsid w:val="00FD7EED"/>
    <w:rsid w:val="00FE00BE"/>
    <w:rsid w:val="00FE033D"/>
    <w:rsid w:val="00FE0748"/>
    <w:rsid w:val="00FE10D6"/>
    <w:rsid w:val="00FE1B44"/>
    <w:rsid w:val="00FE25A1"/>
    <w:rsid w:val="00FE2639"/>
    <w:rsid w:val="00FE2F0E"/>
    <w:rsid w:val="00FE30FC"/>
    <w:rsid w:val="00FE3772"/>
    <w:rsid w:val="00FE3DD2"/>
    <w:rsid w:val="00FE428C"/>
    <w:rsid w:val="00FE5369"/>
    <w:rsid w:val="00FE55FF"/>
    <w:rsid w:val="00FE5F12"/>
    <w:rsid w:val="00FE6532"/>
    <w:rsid w:val="00FE69FF"/>
    <w:rsid w:val="00FE6A26"/>
    <w:rsid w:val="00FE768D"/>
    <w:rsid w:val="00FE7A46"/>
    <w:rsid w:val="00FE7A8C"/>
    <w:rsid w:val="00FF0424"/>
    <w:rsid w:val="00FF14DD"/>
    <w:rsid w:val="00FF1630"/>
    <w:rsid w:val="00FF1F36"/>
    <w:rsid w:val="00FF2423"/>
    <w:rsid w:val="00FF2628"/>
    <w:rsid w:val="00FF27DA"/>
    <w:rsid w:val="00FF2F92"/>
    <w:rsid w:val="00FF3027"/>
    <w:rsid w:val="00FF34BF"/>
    <w:rsid w:val="00FF370E"/>
    <w:rsid w:val="00FF3FF4"/>
    <w:rsid w:val="00FF4A24"/>
    <w:rsid w:val="00FF4F9A"/>
    <w:rsid w:val="00FF53D6"/>
    <w:rsid w:val="00FF542B"/>
    <w:rsid w:val="00FF5BAF"/>
    <w:rsid w:val="00FF5E61"/>
    <w:rsid w:val="00FF654C"/>
    <w:rsid w:val="00FF74C2"/>
    <w:rsid w:val="00FF77F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5C2676"/>
  <w15:docId w15:val="{BFE9600A-D024-4B02-B82B-49B800F5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829F6"/>
    <w:rPr>
      <w:sz w:val="22"/>
      <w:szCs w:val="22"/>
      <w:lang w:val="ru-RU" w:eastAsia="en-US"/>
    </w:rPr>
  </w:style>
  <w:style w:type="paragraph" w:styleId="1">
    <w:name w:val="heading 1"/>
    <w:basedOn w:val="a"/>
    <w:next w:val="a"/>
    <w:link w:val="10"/>
    <w:qFormat/>
    <w:rsid w:val="00EB4DEA"/>
    <w:pPr>
      <w:keepNext/>
      <w:outlineLvl w:val="0"/>
    </w:pPr>
    <w:rPr>
      <w:rFonts w:ascii="Times New Roman" w:eastAsia="Times New Roman" w:hAnsi="Times New Roman"/>
      <w:b/>
      <w:bCs/>
      <w:sz w:val="28"/>
      <w:szCs w:val="24"/>
      <w:lang w:val="uk-UA"/>
    </w:rPr>
  </w:style>
  <w:style w:type="paragraph" w:styleId="2">
    <w:name w:val="heading 2"/>
    <w:basedOn w:val="a"/>
    <w:next w:val="a"/>
    <w:link w:val="20"/>
    <w:qFormat/>
    <w:rsid w:val="00EB4DEA"/>
    <w:pPr>
      <w:keepNext/>
      <w:ind w:left="720"/>
      <w:outlineLvl w:val="1"/>
    </w:pPr>
    <w:rPr>
      <w:rFonts w:ascii="Times New Roman" w:eastAsia="Times New Roman" w:hAnsi="Times New Roman"/>
      <w:b/>
      <w:bCs/>
      <w:sz w:val="28"/>
      <w:szCs w:val="24"/>
      <w:lang w:val="uk-UA"/>
    </w:rPr>
  </w:style>
  <w:style w:type="paragraph" w:styleId="3">
    <w:name w:val="heading 3"/>
    <w:basedOn w:val="a"/>
    <w:next w:val="a"/>
    <w:link w:val="30"/>
    <w:qFormat/>
    <w:rsid w:val="00EB4DEA"/>
    <w:pPr>
      <w:keepNext/>
      <w:spacing w:before="240" w:after="60"/>
      <w:outlineLvl w:val="2"/>
    </w:pPr>
    <w:rPr>
      <w:rFonts w:ascii="Arial" w:hAnsi="Arial" w:cs="Arial"/>
      <w:b/>
      <w:bCs/>
      <w:sz w:val="26"/>
      <w:szCs w:val="26"/>
    </w:rPr>
  </w:style>
  <w:style w:type="paragraph" w:styleId="4">
    <w:name w:val="heading 4"/>
    <w:aliases w:val=" Знак"/>
    <w:basedOn w:val="a"/>
    <w:next w:val="a"/>
    <w:link w:val="40"/>
    <w:uiPriority w:val="9"/>
    <w:qFormat/>
    <w:rsid w:val="00FD0217"/>
    <w:pPr>
      <w:keepNext/>
      <w:spacing w:before="240" w:after="60"/>
      <w:outlineLvl w:val="3"/>
    </w:pPr>
    <w:rPr>
      <w:rFonts w:eastAsia="Times New Roman"/>
      <w:b/>
      <w:bCs/>
      <w:sz w:val="28"/>
      <w:szCs w:val="28"/>
    </w:rPr>
  </w:style>
  <w:style w:type="paragraph" w:styleId="5">
    <w:name w:val="heading 5"/>
    <w:basedOn w:val="a"/>
    <w:next w:val="a"/>
    <w:link w:val="50"/>
    <w:semiHidden/>
    <w:unhideWhenUsed/>
    <w:qFormat/>
    <w:rsid w:val="00DE0717"/>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qFormat/>
    <w:rsid w:val="0025146F"/>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2"/>
    <w:basedOn w:val="a"/>
    <w:link w:val="a4"/>
    <w:uiPriority w:val="99"/>
    <w:qFormat/>
    <w:rsid w:val="00861789"/>
    <w:pPr>
      <w:jc w:val="center"/>
    </w:pPr>
    <w:rPr>
      <w:rFonts w:ascii="Times New Roman" w:eastAsia="Times New Roman" w:hAnsi="Times New Roman"/>
      <w:b/>
      <w:bCs/>
      <w:sz w:val="28"/>
      <w:szCs w:val="24"/>
      <w:lang w:val="uk-UA"/>
    </w:rPr>
  </w:style>
  <w:style w:type="character" w:customStyle="1" w:styleId="a4">
    <w:name w:val="Назва Знак"/>
    <w:aliases w:val=" Знак2 Знак"/>
    <w:link w:val="a3"/>
    <w:uiPriority w:val="99"/>
    <w:rsid w:val="00861789"/>
    <w:rPr>
      <w:rFonts w:ascii="Times New Roman" w:eastAsia="Times New Roman" w:hAnsi="Times New Roman"/>
      <w:b/>
      <w:bCs/>
      <w:sz w:val="28"/>
      <w:szCs w:val="24"/>
      <w:lang w:val="uk-UA"/>
    </w:rPr>
  </w:style>
  <w:style w:type="paragraph" w:styleId="a5">
    <w:name w:val="Body Text"/>
    <w:basedOn w:val="a"/>
    <w:link w:val="a6"/>
    <w:rsid w:val="00EB4DEA"/>
    <w:rPr>
      <w:rFonts w:ascii="Times New Roman" w:eastAsia="Times New Roman" w:hAnsi="Times New Roman"/>
      <w:sz w:val="28"/>
      <w:szCs w:val="24"/>
      <w:lang w:val="uk-UA"/>
    </w:rPr>
  </w:style>
  <w:style w:type="paragraph" w:styleId="HTML">
    <w:name w:val="HTML Preformatted"/>
    <w:aliases w:val=" Знак1"/>
    <w:basedOn w:val="a"/>
    <w:link w:val="HTML0"/>
    <w:uiPriority w:val="99"/>
    <w:unhideWhenUsed/>
    <w:rsid w:val="00EB4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4"/>
      <w:szCs w:val="24"/>
      <w:lang w:val="uk-UA"/>
    </w:rPr>
  </w:style>
  <w:style w:type="character" w:customStyle="1" w:styleId="HTML0">
    <w:name w:val="Стандартний HTML Знак"/>
    <w:aliases w:val=" Знак1 Знак"/>
    <w:link w:val="HTML"/>
    <w:uiPriority w:val="99"/>
    <w:rsid w:val="00BA69E1"/>
    <w:rPr>
      <w:rFonts w:ascii="Courier New" w:eastAsia="Times New Roman" w:hAnsi="Courier New" w:cs="Courier New"/>
      <w:sz w:val="24"/>
      <w:szCs w:val="24"/>
      <w:lang w:val="uk-UA"/>
    </w:rPr>
  </w:style>
  <w:style w:type="character" w:customStyle="1" w:styleId="40">
    <w:name w:val="Заголовок 4 Знак"/>
    <w:aliases w:val=" Знак Знак"/>
    <w:link w:val="4"/>
    <w:uiPriority w:val="9"/>
    <w:semiHidden/>
    <w:rsid w:val="00FD0217"/>
    <w:rPr>
      <w:rFonts w:ascii="Calibri" w:eastAsia="Times New Roman" w:hAnsi="Calibri" w:cs="Times New Roman"/>
      <w:b/>
      <w:bCs/>
      <w:sz w:val="28"/>
      <w:szCs w:val="28"/>
      <w:lang w:eastAsia="en-US"/>
    </w:rPr>
  </w:style>
  <w:style w:type="paragraph" w:styleId="a7">
    <w:name w:val="footer"/>
    <w:basedOn w:val="a"/>
    <w:link w:val="a8"/>
    <w:uiPriority w:val="99"/>
    <w:rsid w:val="00B90E93"/>
    <w:pPr>
      <w:tabs>
        <w:tab w:val="center" w:pos="4677"/>
        <w:tab w:val="right" w:pos="9355"/>
      </w:tabs>
    </w:pPr>
  </w:style>
  <w:style w:type="character" w:styleId="a9">
    <w:name w:val="page number"/>
    <w:basedOn w:val="a0"/>
    <w:qFormat/>
    <w:rsid w:val="00B90E93"/>
  </w:style>
  <w:style w:type="paragraph" w:styleId="aa">
    <w:name w:val="List Paragraph"/>
    <w:basedOn w:val="a"/>
    <w:link w:val="ab"/>
    <w:uiPriority w:val="34"/>
    <w:qFormat/>
    <w:rsid w:val="0056149F"/>
    <w:pPr>
      <w:ind w:left="708"/>
    </w:p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unhideWhenUsed/>
    <w:qFormat/>
    <w:rsid w:val="0056149F"/>
    <w:pPr>
      <w:spacing w:before="100" w:beforeAutospacing="1" w:after="100" w:afterAutospacing="1"/>
    </w:pPr>
    <w:rPr>
      <w:rFonts w:ascii="Times New Roman" w:eastAsia="Times New Roman" w:hAnsi="Times New Roman"/>
      <w:sz w:val="24"/>
      <w:szCs w:val="24"/>
      <w:lang w:eastAsia="ru-RU"/>
    </w:rPr>
  </w:style>
  <w:style w:type="paragraph" w:styleId="ae">
    <w:name w:val="Body Text Indent"/>
    <w:aliases w:val="Подпись к рис.,Ïîäïèñü ê ðèñ."/>
    <w:basedOn w:val="a"/>
    <w:link w:val="af"/>
    <w:rsid w:val="007D599C"/>
    <w:pPr>
      <w:spacing w:after="120"/>
      <w:ind w:left="283"/>
    </w:pPr>
  </w:style>
  <w:style w:type="paragraph" w:styleId="af0">
    <w:name w:val="header"/>
    <w:basedOn w:val="a"/>
    <w:link w:val="af1"/>
    <w:uiPriority w:val="99"/>
    <w:rsid w:val="007D599C"/>
    <w:pPr>
      <w:tabs>
        <w:tab w:val="center" w:pos="4153"/>
        <w:tab w:val="right" w:pos="8306"/>
      </w:tabs>
    </w:pPr>
    <w:rPr>
      <w:rFonts w:ascii="Times NR Cyr MT" w:eastAsia="Times New Roman" w:hAnsi="Times NR Cyr MT"/>
      <w:sz w:val="28"/>
      <w:szCs w:val="20"/>
      <w:lang w:val="uk-UA"/>
    </w:rPr>
  </w:style>
  <w:style w:type="paragraph" w:styleId="af2">
    <w:name w:val="caption"/>
    <w:basedOn w:val="a"/>
    <w:next w:val="a"/>
    <w:qFormat/>
    <w:rsid w:val="008B3F0C"/>
    <w:rPr>
      <w:rFonts w:ascii="Times New Roman" w:eastAsia="Times New Roman" w:hAnsi="Times New Roman"/>
      <w:b/>
      <w:bCs/>
      <w:sz w:val="28"/>
      <w:szCs w:val="24"/>
      <w:lang w:val="uk-UA" w:eastAsia="ru-RU"/>
    </w:rPr>
  </w:style>
  <w:style w:type="character" w:customStyle="1" w:styleId="af3">
    <w:name w:val="Знак"/>
    <w:rsid w:val="00E43F8B"/>
    <w:rPr>
      <w:rFonts w:ascii="Courier New" w:hAnsi="Courier New" w:cs="Courier New"/>
      <w:sz w:val="24"/>
      <w:szCs w:val="24"/>
      <w:lang w:val="uk-UA" w:eastAsia="ru-RU" w:bidi="ar-SA"/>
    </w:rPr>
  </w:style>
  <w:style w:type="paragraph" w:styleId="af4">
    <w:name w:val="Balloon Text"/>
    <w:basedOn w:val="a"/>
    <w:link w:val="af5"/>
    <w:qFormat/>
    <w:rsid w:val="00C8471D"/>
    <w:rPr>
      <w:rFonts w:ascii="Tahoma" w:hAnsi="Tahoma"/>
      <w:sz w:val="16"/>
      <w:szCs w:val="16"/>
    </w:rPr>
  </w:style>
  <w:style w:type="character" w:styleId="af6">
    <w:name w:val="Strong"/>
    <w:uiPriority w:val="22"/>
    <w:qFormat/>
    <w:rsid w:val="00756E02"/>
    <w:rPr>
      <w:b/>
      <w:bCs/>
    </w:rPr>
  </w:style>
  <w:style w:type="paragraph" w:customStyle="1" w:styleId="af7">
    <w:name w:val="a"/>
    <w:basedOn w:val="a"/>
    <w:rsid w:val="00756E02"/>
    <w:pPr>
      <w:spacing w:before="100" w:beforeAutospacing="1" w:after="100" w:afterAutospacing="1"/>
    </w:pPr>
    <w:rPr>
      <w:rFonts w:ascii="Times New Roman" w:eastAsia="Times New Roman" w:hAnsi="Times New Roman"/>
      <w:sz w:val="24"/>
      <w:szCs w:val="24"/>
      <w:lang w:eastAsia="ru-RU"/>
    </w:rPr>
  </w:style>
  <w:style w:type="character" w:customStyle="1" w:styleId="a8">
    <w:name w:val="Нижній колонтитул Знак"/>
    <w:link w:val="a7"/>
    <w:uiPriority w:val="99"/>
    <w:qFormat/>
    <w:rsid w:val="00717D1B"/>
    <w:rPr>
      <w:sz w:val="22"/>
      <w:szCs w:val="22"/>
      <w:lang w:eastAsia="en-US"/>
    </w:rPr>
  </w:style>
  <w:style w:type="character" w:customStyle="1" w:styleId="20">
    <w:name w:val="Заголовок 2 Знак"/>
    <w:link w:val="2"/>
    <w:qFormat/>
    <w:rsid w:val="00F031CA"/>
    <w:rPr>
      <w:rFonts w:ascii="Times New Roman" w:eastAsia="Times New Roman" w:hAnsi="Times New Roman"/>
      <w:b/>
      <w:bCs/>
      <w:sz w:val="28"/>
      <w:szCs w:val="24"/>
      <w:lang w:val="uk-UA"/>
    </w:rPr>
  </w:style>
  <w:style w:type="character" w:customStyle="1" w:styleId="a6">
    <w:name w:val="Основний текст Знак"/>
    <w:link w:val="a5"/>
    <w:qFormat/>
    <w:rsid w:val="00F031CA"/>
    <w:rPr>
      <w:rFonts w:ascii="Times New Roman" w:eastAsia="Times New Roman" w:hAnsi="Times New Roman"/>
      <w:sz w:val="28"/>
      <w:szCs w:val="24"/>
      <w:lang w:val="uk-UA"/>
    </w:rPr>
  </w:style>
  <w:style w:type="character" w:styleId="af8">
    <w:name w:val="Hyperlink"/>
    <w:unhideWhenUsed/>
    <w:rsid w:val="00EC5BA3"/>
    <w:rPr>
      <w:color w:val="0000FF"/>
      <w:u w:val="single"/>
    </w:rPr>
  </w:style>
  <w:style w:type="character" w:customStyle="1" w:styleId="10">
    <w:name w:val="Заголовок 1 Знак"/>
    <w:link w:val="1"/>
    <w:rsid w:val="00D174AA"/>
    <w:rPr>
      <w:rFonts w:ascii="Times New Roman" w:eastAsia="Times New Roman" w:hAnsi="Times New Roman"/>
      <w:b/>
      <w:bCs/>
      <w:sz w:val="28"/>
      <w:szCs w:val="24"/>
      <w:lang w:val="uk-UA"/>
    </w:rPr>
  </w:style>
  <w:style w:type="paragraph" w:customStyle="1" w:styleId="21">
    <w:name w:val="заголовок 2"/>
    <w:basedOn w:val="a"/>
    <w:next w:val="a"/>
    <w:rsid w:val="00D174AA"/>
    <w:pPr>
      <w:keepNext/>
      <w:pBdr>
        <w:bottom w:val="single" w:sz="12" w:space="1" w:color="auto"/>
      </w:pBdr>
      <w:jc w:val="center"/>
      <w:outlineLvl w:val="1"/>
    </w:pPr>
    <w:rPr>
      <w:rFonts w:ascii="Times NR Cyr MT" w:eastAsia="Times New Roman" w:hAnsi="Times NR Cyr MT"/>
      <w:b/>
      <w:sz w:val="24"/>
      <w:szCs w:val="20"/>
      <w:lang w:val="uk-UA" w:eastAsia="ru-RU"/>
    </w:rPr>
  </w:style>
  <w:style w:type="paragraph" w:styleId="22">
    <w:name w:val="Body Text Indent 2"/>
    <w:basedOn w:val="a"/>
    <w:link w:val="23"/>
    <w:uiPriority w:val="99"/>
    <w:unhideWhenUsed/>
    <w:rsid w:val="00E474EC"/>
    <w:pPr>
      <w:widowControl w:val="0"/>
      <w:autoSpaceDE w:val="0"/>
      <w:autoSpaceDN w:val="0"/>
      <w:adjustRightInd w:val="0"/>
      <w:spacing w:after="120" w:line="480" w:lineRule="auto"/>
      <w:ind w:left="283"/>
    </w:pPr>
    <w:rPr>
      <w:rFonts w:ascii="Times New Roman" w:eastAsia="Times New Roman" w:hAnsi="Times New Roman"/>
      <w:sz w:val="20"/>
      <w:szCs w:val="20"/>
    </w:rPr>
  </w:style>
  <w:style w:type="character" w:customStyle="1" w:styleId="23">
    <w:name w:val="Основний текст з відступом 2 Знак"/>
    <w:link w:val="22"/>
    <w:uiPriority w:val="99"/>
    <w:rsid w:val="00E474EC"/>
    <w:rPr>
      <w:rFonts w:ascii="Times New Roman" w:eastAsia="Times New Roman" w:hAnsi="Times New Roman"/>
    </w:rPr>
  </w:style>
  <w:style w:type="paragraph" w:customStyle="1" w:styleId="11">
    <w:name w:val="Обычный1"/>
    <w:rsid w:val="00AE71FC"/>
    <w:pPr>
      <w:spacing w:before="100" w:after="100"/>
    </w:pPr>
    <w:rPr>
      <w:rFonts w:ascii="Times New Roman" w:eastAsia="Times New Roman" w:hAnsi="Times New Roman"/>
      <w:snapToGrid w:val="0"/>
      <w:sz w:val="24"/>
      <w:lang w:val="ru-RU" w:eastAsia="ru-RU"/>
    </w:rPr>
  </w:style>
  <w:style w:type="table" w:styleId="af9">
    <w:name w:val="Table Grid"/>
    <w:basedOn w:val="a1"/>
    <w:qFormat/>
    <w:rsid w:val="006A41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r">
    <w:name w:val="info_par"/>
    <w:basedOn w:val="a"/>
    <w:rsid w:val="008550E4"/>
    <w:pPr>
      <w:spacing w:before="100" w:beforeAutospacing="1" w:after="100" w:afterAutospacing="1"/>
    </w:pPr>
    <w:rPr>
      <w:rFonts w:ascii="Verdana" w:eastAsia="Times New Roman" w:hAnsi="Verdana"/>
      <w:color w:val="4B614B"/>
      <w:sz w:val="17"/>
      <w:szCs w:val="17"/>
      <w:lang w:eastAsia="ru-RU"/>
    </w:rPr>
  </w:style>
  <w:style w:type="character" w:customStyle="1" w:styleId="af1">
    <w:name w:val="Верхній колонтитул Знак"/>
    <w:link w:val="af0"/>
    <w:uiPriority w:val="99"/>
    <w:qFormat/>
    <w:rsid w:val="00D22EE0"/>
    <w:rPr>
      <w:rFonts w:ascii="Times NR Cyr MT" w:eastAsia="Times New Roman" w:hAnsi="Times NR Cyr MT"/>
      <w:sz w:val="28"/>
      <w:lang w:val="uk-UA"/>
    </w:rPr>
  </w:style>
  <w:style w:type="paragraph" w:styleId="afa">
    <w:name w:val="No Spacing"/>
    <w:link w:val="afb"/>
    <w:uiPriority w:val="1"/>
    <w:qFormat/>
    <w:rsid w:val="004A2326"/>
    <w:rPr>
      <w:sz w:val="22"/>
      <w:szCs w:val="22"/>
      <w:lang w:val="ru-RU" w:eastAsia="en-US"/>
    </w:rPr>
  </w:style>
  <w:style w:type="character" w:customStyle="1" w:styleId="24">
    <w:name w:val="Основной текст (2)_"/>
    <w:link w:val="25"/>
    <w:rsid w:val="00401169"/>
    <w:rPr>
      <w:shd w:val="clear" w:color="auto" w:fill="FFFFFF"/>
    </w:rPr>
  </w:style>
  <w:style w:type="paragraph" w:customStyle="1" w:styleId="25">
    <w:name w:val="Основной текст (2)"/>
    <w:basedOn w:val="a"/>
    <w:link w:val="24"/>
    <w:rsid w:val="00401169"/>
    <w:pPr>
      <w:widowControl w:val="0"/>
      <w:shd w:val="clear" w:color="auto" w:fill="FFFFFF"/>
      <w:spacing w:before="60" w:line="269" w:lineRule="exact"/>
      <w:jc w:val="both"/>
    </w:pPr>
    <w:rPr>
      <w:sz w:val="20"/>
      <w:szCs w:val="20"/>
    </w:rPr>
  </w:style>
  <w:style w:type="character" w:customStyle="1" w:styleId="22pt">
    <w:name w:val="Основной текст (2) + Интервал 2 pt"/>
    <w:rsid w:val="00BB0C9E"/>
    <w:rPr>
      <w:b w:val="0"/>
      <w:bCs w:val="0"/>
      <w:i w:val="0"/>
      <w:iCs w:val="0"/>
      <w:smallCaps w:val="0"/>
      <w:strike w:val="0"/>
      <w:color w:val="000000"/>
      <w:spacing w:val="40"/>
      <w:w w:val="100"/>
      <w:position w:val="0"/>
      <w:sz w:val="22"/>
      <w:szCs w:val="22"/>
      <w:u w:val="none"/>
      <w:shd w:val="clear" w:color="auto" w:fill="FFFFFF"/>
      <w:lang w:val="uk-UA" w:eastAsia="uk-UA" w:bidi="uk-UA"/>
    </w:rPr>
  </w:style>
  <w:style w:type="character" w:customStyle="1" w:styleId="afc">
    <w:name w:val="Основной текст_"/>
    <w:link w:val="12"/>
    <w:locked/>
    <w:rsid w:val="00495539"/>
    <w:rPr>
      <w:shd w:val="clear" w:color="auto" w:fill="FFFFFF"/>
    </w:rPr>
  </w:style>
  <w:style w:type="paragraph" w:customStyle="1" w:styleId="12">
    <w:name w:val="Основной текст1"/>
    <w:basedOn w:val="a"/>
    <w:link w:val="afc"/>
    <w:rsid w:val="00495539"/>
    <w:pPr>
      <w:widowControl w:val="0"/>
      <w:shd w:val="clear" w:color="auto" w:fill="FFFFFF"/>
    </w:pPr>
    <w:rPr>
      <w:sz w:val="20"/>
      <w:szCs w:val="20"/>
    </w:rPr>
  </w:style>
  <w:style w:type="character" w:customStyle="1" w:styleId="12pt">
    <w:name w:val="Основной текст + 12 pt"/>
    <w:aliases w:val="Интервал 0 pt"/>
    <w:rsid w:val="00495539"/>
    <w:rPr>
      <w:color w:val="000000"/>
      <w:spacing w:val="-10"/>
      <w:w w:val="100"/>
      <w:position w:val="0"/>
      <w:sz w:val="24"/>
      <w:szCs w:val="24"/>
      <w:shd w:val="clear" w:color="auto" w:fill="FFFFFF"/>
      <w:lang w:val="uk-UA"/>
    </w:rPr>
  </w:style>
  <w:style w:type="paragraph" w:styleId="afd">
    <w:name w:val="Block Text"/>
    <w:basedOn w:val="a"/>
    <w:semiHidden/>
    <w:unhideWhenUsed/>
    <w:rsid w:val="009C0CF3"/>
    <w:pPr>
      <w:ind w:left="360" w:right="3780"/>
      <w:jc w:val="both"/>
    </w:pPr>
    <w:rPr>
      <w:rFonts w:ascii="Times New Roman" w:eastAsia="Times New Roman" w:hAnsi="Times New Roman"/>
      <w:sz w:val="24"/>
      <w:szCs w:val="24"/>
      <w:lang w:val="uk-UA" w:eastAsia="ru-RU"/>
    </w:rPr>
  </w:style>
  <w:style w:type="character" w:customStyle="1" w:styleId="12pt0pt">
    <w:name w:val="Основной текст + 12 pt;Интервал 0 pt"/>
    <w:rsid w:val="002732BD"/>
    <w:rPr>
      <w:color w:val="000000"/>
      <w:spacing w:val="-10"/>
      <w:w w:val="100"/>
      <w:position w:val="0"/>
      <w:sz w:val="24"/>
      <w:szCs w:val="24"/>
      <w:shd w:val="clear" w:color="auto" w:fill="FFFFFF"/>
      <w:lang w:val="uk-UA"/>
    </w:rPr>
  </w:style>
  <w:style w:type="character" w:customStyle="1" w:styleId="115pt0pt">
    <w:name w:val="Основной текст + 11;5 pt;Интервал 0 pt"/>
    <w:rsid w:val="001D44E6"/>
    <w:rPr>
      <w:rFonts w:ascii="Times New Roman" w:eastAsia="Times New Roman" w:hAnsi="Times New Roman" w:cs="Times New Roman"/>
      <w:b w:val="0"/>
      <w:bCs w:val="0"/>
      <w:i w:val="0"/>
      <w:iCs w:val="0"/>
      <w:smallCaps w:val="0"/>
      <w:strike w:val="0"/>
      <w:color w:val="000000"/>
      <w:spacing w:val="-8"/>
      <w:w w:val="100"/>
      <w:position w:val="0"/>
      <w:sz w:val="23"/>
      <w:szCs w:val="23"/>
      <w:u w:val="none"/>
      <w:shd w:val="clear" w:color="auto" w:fill="FFFFFF"/>
      <w:lang w:val="uk-UA"/>
    </w:rPr>
  </w:style>
  <w:style w:type="paragraph" w:customStyle="1" w:styleId="rvps2">
    <w:name w:val="rvps2"/>
    <w:basedOn w:val="a"/>
    <w:rsid w:val="001838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E847D1"/>
  </w:style>
  <w:style w:type="paragraph" w:styleId="26">
    <w:name w:val="Body Text 2"/>
    <w:basedOn w:val="a"/>
    <w:link w:val="27"/>
    <w:unhideWhenUsed/>
    <w:rsid w:val="0071249A"/>
    <w:pPr>
      <w:spacing w:after="120" w:line="480" w:lineRule="auto"/>
    </w:pPr>
  </w:style>
  <w:style w:type="character" w:customStyle="1" w:styleId="27">
    <w:name w:val="Основний текст 2 Знак"/>
    <w:link w:val="26"/>
    <w:rsid w:val="0071249A"/>
    <w:rPr>
      <w:sz w:val="22"/>
      <w:szCs w:val="22"/>
      <w:lang w:eastAsia="en-US"/>
    </w:rPr>
  </w:style>
  <w:style w:type="character" w:styleId="afe">
    <w:name w:val="Emphasis"/>
    <w:uiPriority w:val="20"/>
    <w:qFormat/>
    <w:rsid w:val="00651449"/>
    <w:rPr>
      <w:i/>
      <w:iCs/>
    </w:rPr>
  </w:style>
  <w:style w:type="paragraph" w:customStyle="1" w:styleId="41">
    <w:name w:val="заголовок 4"/>
    <w:basedOn w:val="a"/>
    <w:next w:val="a"/>
    <w:uiPriority w:val="99"/>
    <w:qFormat/>
    <w:rsid w:val="00ED1140"/>
    <w:pPr>
      <w:keepNext/>
      <w:autoSpaceDE w:val="0"/>
      <w:autoSpaceDN w:val="0"/>
      <w:ind w:firstLine="1701"/>
      <w:jc w:val="both"/>
    </w:pPr>
    <w:rPr>
      <w:rFonts w:ascii="Bookman Old Style" w:eastAsia="Times New Roman" w:hAnsi="Bookman Old Style"/>
      <w:sz w:val="27"/>
      <w:szCs w:val="27"/>
      <w:lang w:eastAsia="ru-RU"/>
    </w:rPr>
  </w:style>
  <w:style w:type="paragraph" w:customStyle="1" w:styleId="Default">
    <w:name w:val="Default"/>
    <w:rsid w:val="00A753D4"/>
    <w:pPr>
      <w:autoSpaceDE w:val="0"/>
      <w:autoSpaceDN w:val="0"/>
      <w:adjustRightInd w:val="0"/>
    </w:pPr>
    <w:rPr>
      <w:rFonts w:ascii="Times New Roman" w:hAnsi="Times New Roman"/>
      <w:color w:val="000000"/>
      <w:sz w:val="24"/>
      <w:szCs w:val="24"/>
      <w:lang w:val="ru-RU" w:eastAsia="en-US"/>
    </w:rPr>
  </w:style>
  <w:style w:type="character" w:customStyle="1" w:styleId="ListLabel1">
    <w:name w:val="ListLabel 1"/>
    <w:qFormat/>
    <w:rsid w:val="001B01A0"/>
    <w:rPr>
      <w:rFonts w:eastAsia="Times New Roman" w:cs="Times New Roman"/>
    </w:rPr>
  </w:style>
  <w:style w:type="paragraph" w:customStyle="1" w:styleId="210">
    <w:name w:val="Заголовок 21"/>
    <w:basedOn w:val="a"/>
    <w:qFormat/>
    <w:rsid w:val="001B01A0"/>
    <w:pPr>
      <w:keepNext/>
      <w:ind w:left="720"/>
      <w:outlineLvl w:val="1"/>
    </w:pPr>
    <w:rPr>
      <w:rFonts w:ascii="Times New Roman" w:eastAsia="Times New Roman" w:hAnsi="Times New Roman"/>
      <w:b/>
      <w:bCs/>
      <w:sz w:val="28"/>
      <w:szCs w:val="24"/>
      <w:lang w:val="uk-UA" w:eastAsia="ru-RU"/>
    </w:rPr>
  </w:style>
  <w:style w:type="paragraph" w:customStyle="1" w:styleId="211">
    <w:name w:val="Заголовок 211"/>
    <w:basedOn w:val="a"/>
    <w:qFormat/>
    <w:rsid w:val="00C505A6"/>
    <w:pPr>
      <w:keepNext/>
      <w:ind w:left="720"/>
      <w:outlineLvl w:val="1"/>
    </w:pPr>
    <w:rPr>
      <w:b/>
      <w:bCs/>
      <w:sz w:val="28"/>
      <w:szCs w:val="24"/>
      <w:lang w:val="uk-UA" w:eastAsia="uk-UA"/>
    </w:rPr>
  </w:style>
  <w:style w:type="paragraph" w:customStyle="1" w:styleId="aff">
    <w:name w:val="Знак Знак Знак Знак Знак Знак Знак Знак Знак Знак"/>
    <w:basedOn w:val="a"/>
    <w:rsid w:val="00671BCD"/>
    <w:rPr>
      <w:rFonts w:ascii="Verdana" w:eastAsia="Times New Roman" w:hAnsi="Verdana" w:cs="Verdana"/>
      <w:sz w:val="20"/>
      <w:szCs w:val="20"/>
      <w:lang w:val="en-US"/>
    </w:rPr>
  </w:style>
  <w:style w:type="numbering" w:customStyle="1" w:styleId="13">
    <w:name w:val="Нет списка1"/>
    <w:next w:val="a2"/>
    <w:semiHidden/>
    <w:rsid w:val="00E22430"/>
  </w:style>
  <w:style w:type="character" w:customStyle="1" w:styleId="af5">
    <w:name w:val="Текст у виносці Знак"/>
    <w:link w:val="af4"/>
    <w:uiPriority w:val="99"/>
    <w:qFormat/>
    <w:rsid w:val="00E22430"/>
    <w:rPr>
      <w:rFonts w:ascii="Tahoma" w:hAnsi="Tahoma" w:cs="Tahoma"/>
      <w:sz w:val="16"/>
      <w:szCs w:val="16"/>
      <w:lang w:val="ru-RU" w:eastAsia="en-US"/>
    </w:rPr>
  </w:style>
  <w:style w:type="paragraph" w:customStyle="1" w:styleId="14">
    <w:name w:val="Абзац списку1"/>
    <w:basedOn w:val="a"/>
    <w:qFormat/>
    <w:rsid w:val="00E22430"/>
    <w:pPr>
      <w:ind w:left="720"/>
      <w:contextualSpacing/>
    </w:pPr>
    <w:rPr>
      <w:rFonts w:ascii="Times New Roman" w:eastAsia="Times New Roman" w:hAnsi="Times New Roman"/>
      <w:sz w:val="24"/>
      <w:szCs w:val="20"/>
      <w:lang w:val="uk-UA" w:eastAsia="ru-RU"/>
    </w:rPr>
  </w:style>
  <w:style w:type="paragraph" w:customStyle="1" w:styleId="textwrite">
    <w:name w:val="textwrite"/>
    <w:basedOn w:val="a"/>
    <w:rsid w:val="00E22430"/>
    <w:pPr>
      <w:spacing w:before="200" w:after="200" w:line="312" w:lineRule="auto"/>
      <w:jc w:val="both"/>
    </w:pPr>
    <w:rPr>
      <w:rFonts w:ascii="Times New Roman" w:eastAsia="Times New Roman" w:hAnsi="Times New Roman"/>
      <w:sz w:val="26"/>
      <w:szCs w:val="26"/>
      <w:lang w:val="en-GB" w:eastAsia="en-GB"/>
    </w:rPr>
  </w:style>
  <w:style w:type="paragraph" w:customStyle="1" w:styleId="OsnovnoiText">
    <w:name w:val="OsnovnoiText"/>
    <w:basedOn w:val="a5"/>
    <w:next w:val="a"/>
    <w:autoRedefine/>
    <w:rsid w:val="00E22430"/>
    <w:pPr>
      <w:numPr>
        <w:ilvl w:val="1"/>
        <w:numId w:val="1"/>
      </w:numPr>
      <w:tabs>
        <w:tab w:val="left" w:pos="0"/>
      </w:tabs>
      <w:spacing w:line="360" w:lineRule="auto"/>
      <w:jc w:val="both"/>
    </w:pPr>
    <w:rPr>
      <w:bCs/>
      <w:iCs/>
      <w:szCs w:val="28"/>
      <w:lang w:eastAsia="ru-RU"/>
    </w:rPr>
  </w:style>
  <w:style w:type="paragraph" w:customStyle="1" w:styleId="Blank">
    <w:name w:val="Blank"/>
    <w:basedOn w:val="a"/>
    <w:rsid w:val="00E22430"/>
    <w:pPr>
      <w:tabs>
        <w:tab w:val="left" w:pos="5387"/>
        <w:tab w:val="right" w:pos="8930"/>
      </w:tabs>
      <w:spacing w:after="120"/>
      <w:ind w:firstLine="720"/>
    </w:pPr>
    <w:rPr>
      <w:rFonts w:ascii="Times New Roman" w:eastAsia="Times New Roman" w:hAnsi="Times New Roman"/>
      <w:sz w:val="24"/>
      <w:szCs w:val="20"/>
      <w:lang w:val="uk-UA" w:eastAsia="ru-RU"/>
    </w:rPr>
  </w:style>
  <w:style w:type="paragraph" w:customStyle="1" w:styleId="15">
    <w:name w:val="1"/>
    <w:basedOn w:val="a"/>
    <w:rsid w:val="00E22430"/>
    <w:rPr>
      <w:rFonts w:ascii="Verdana" w:eastAsia="Times New Roman" w:hAnsi="Verdana"/>
      <w:sz w:val="24"/>
      <w:szCs w:val="24"/>
      <w:lang w:val="en-US"/>
    </w:rPr>
  </w:style>
  <w:style w:type="paragraph" w:customStyle="1" w:styleId="aff0">
    <w:name w:val="Знак Знак Знак Знак"/>
    <w:basedOn w:val="a"/>
    <w:rsid w:val="00E22430"/>
    <w:rPr>
      <w:rFonts w:ascii="Verdana" w:eastAsia="Times New Roman" w:hAnsi="Verdana" w:cs="Verdana"/>
      <w:sz w:val="20"/>
      <w:szCs w:val="20"/>
      <w:lang w:val="en-US"/>
    </w:rPr>
  </w:style>
  <w:style w:type="character" w:customStyle="1" w:styleId="rvts96">
    <w:name w:val="rvts96"/>
    <w:basedOn w:val="a0"/>
    <w:rsid w:val="00E22430"/>
  </w:style>
  <w:style w:type="paragraph" w:customStyle="1" w:styleId="Style1">
    <w:name w:val="Style1"/>
    <w:basedOn w:val="a"/>
    <w:rsid w:val="00E22430"/>
    <w:pPr>
      <w:widowControl w:val="0"/>
      <w:autoSpaceDE w:val="0"/>
      <w:autoSpaceDN w:val="0"/>
      <w:adjustRightInd w:val="0"/>
      <w:spacing w:line="226" w:lineRule="exact"/>
      <w:ind w:firstLine="480"/>
    </w:pPr>
    <w:rPr>
      <w:rFonts w:ascii="Times New Roman" w:eastAsia="Times New Roman" w:hAnsi="Times New Roman"/>
      <w:sz w:val="24"/>
      <w:szCs w:val="24"/>
      <w:lang w:eastAsia="ru-RU"/>
    </w:rPr>
  </w:style>
  <w:style w:type="paragraph" w:customStyle="1" w:styleId="Style6">
    <w:name w:val="Style6"/>
    <w:basedOn w:val="a"/>
    <w:rsid w:val="00E22430"/>
    <w:pPr>
      <w:widowControl w:val="0"/>
      <w:autoSpaceDE w:val="0"/>
      <w:autoSpaceDN w:val="0"/>
      <w:adjustRightInd w:val="0"/>
      <w:spacing w:line="234" w:lineRule="exact"/>
      <w:ind w:firstLine="518"/>
      <w:jc w:val="both"/>
    </w:pPr>
    <w:rPr>
      <w:rFonts w:ascii="Times New Roman" w:eastAsia="Times New Roman" w:hAnsi="Times New Roman"/>
      <w:sz w:val="24"/>
      <w:szCs w:val="24"/>
      <w:lang w:eastAsia="ru-RU"/>
    </w:rPr>
  </w:style>
  <w:style w:type="paragraph" w:customStyle="1" w:styleId="Style7">
    <w:name w:val="Style7"/>
    <w:basedOn w:val="a"/>
    <w:rsid w:val="00E22430"/>
    <w:pPr>
      <w:widowControl w:val="0"/>
      <w:autoSpaceDE w:val="0"/>
      <w:autoSpaceDN w:val="0"/>
      <w:adjustRightInd w:val="0"/>
      <w:spacing w:line="233" w:lineRule="exact"/>
      <w:ind w:firstLine="490"/>
      <w:jc w:val="both"/>
    </w:pPr>
    <w:rPr>
      <w:rFonts w:ascii="Times New Roman" w:eastAsia="Times New Roman" w:hAnsi="Times New Roman"/>
      <w:sz w:val="24"/>
      <w:szCs w:val="24"/>
      <w:lang w:eastAsia="ru-RU"/>
    </w:rPr>
  </w:style>
  <w:style w:type="paragraph" w:customStyle="1" w:styleId="Style9">
    <w:name w:val="Style9"/>
    <w:basedOn w:val="a"/>
    <w:rsid w:val="00E22430"/>
    <w:pPr>
      <w:widowControl w:val="0"/>
      <w:autoSpaceDE w:val="0"/>
      <w:autoSpaceDN w:val="0"/>
      <w:adjustRightInd w:val="0"/>
      <w:spacing w:line="227" w:lineRule="exact"/>
      <w:ind w:firstLine="509"/>
      <w:jc w:val="both"/>
    </w:pPr>
    <w:rPr>
      <w:rFonts w:ascii="Times New Roman" w:eastAsia="Times New Roman" w:hAnsi="Times New Roman"/>
      <w:sz w:val="24"/>
      <w:szCs w:val="24"/>
      <w:lang w:eastAsia="ru-RU"/>
    </w:rPr>
  </w:style>
  <w:style w:type="character" w:customStyle="1" w:styleId="FontStyle25">
    <w:name w:val="Font Style25"/>
    <w:rsid w:val="00E22430"/>
    <w:rPr>
      <w:rFonts w:ascii="Times New Roman" w:hAnsi="Times New Roman" w:cs="Times New Roman"/>
      <w:sz w:val="18"/>
      <w:szCs w:val="18"/>
    </w:rPr>
  </w:style>
  <w:style w:type="character" w:customStyle="1" w:styleId="FontStyle26">
    <w:name w:val="Font Style26"/>
    <w:rsid w:val="00E22430"/>
    <w:rPr>
      <w:rFonts w:ascii="Times New Roman" w:hAnsi="Times New Roman" w:cs="Times New Roman"/>
      <w:b/>
      <w:bCs/>
      <w:sz w:val="18"/>
      <w:szCs w:val="18"/>
    </w:rPr>
  </w:style>
  <w:style w:type="paragraph" w:customStyle="1" w:styleId="Style5">
    <w:name w:val="Style5"/>
    <w:basedOn w:val="a"/>
    <w:rsid w:val="00E22430"/>
    <w:pPr>
      <w:widowControl w:val="0"/>
      <w:autoSpaceDE w:val="0"/>
      <w:autoSpaceDN w:val="0"/>
      <w:adjustRightInd w:val="0"/>
    </w:pPr>
    <w:rPr>
      <w:rFonts w:ascii="Times New Roman" w:eastAsia="Times New Roman" w:hAnsi="Times New Roman"/>
      <w:sz w:val="24"/>
      <w:szCs w:val="24"/>
      <w:lang w:eastAsia="ru-RU"/>
    </w:rPr>
  </w:style>
  <w:style w:type="paragraph" w:customStyle="1" w:styleId="Style10">
    <w:name w:val="Style10"/>
    <w:basedOn w:val="a"/>
    <w:rsid w:val="00E22430"/>
    <w:pPr>
      <w:widowControl w:val="0"/>
      <w:autoSpaceDE w:val="0"/>
      <w:autoSpaceDN w:val="0"/>
      <w:adjustRightInd w:val="0"/>
      <w:spacing w:line="226" w:lineRule="exact"/>
      <w:ind w:firstLine="494"/>
    </w:pPr>
    <w:rPr>
      <w:rFonts w:ascii="Times New Roman" w:eastAsia="Times New Roman" w:hAnsi="Times New Roman"/>
      <w:sz w:val="24"/>
      <w:szCs w:val="24"/>
      <w:lang w:eastAsia="ru-RU"/>
    </w:rPr>
  </w:style>
  <w:style w:type="paragraph" w:customStyle="1" w:styleId="Style11">
    <w:name w:val="Style11"/>
    <w:basedOn w:val="a"/>
    <w:rsid w:val="00E22430"/>
    <w:pPr>
      <w:widowControl w:val="0"/>
      <w:autoSpaceDE w:val="0"/>
      <w:autoSpaceDN w:val="0"/>
      <w:adjustRightInd w:val="0"/>
      <w:spacing w:line="230" w:lineRule="exact"/>
      <w:jc w:val="center"/>
    </w:pPr>
    <w:rPr>
      <w:rFonts w:ascii="Times New Roman" w:eastAsia="Times New Roman" w:hAnsi="Times New Roman"/>
      <w:sz w:val="24"/>
      <w:szCs w:val="24"/>
      <w:lang w:eastAsia="ru-RU"/>
    </w:rPr>
  </w:style>
  <w:style w:type="paragraph" w:customStyle="1" w:styleId="Style14">
    <w:name w:val="Style14"/>
    <w:basedOn w:val="a"/>
    <w:rsid w:val="00E22430"/>
    <w:pPr>
      <w:widowControl w:val="0"/>
      <w:autoSpaceDE w:val="0"/>
      <w:autoSpaceDN w:val="0"/>
      <w:adjustRightInd w:val="0"/>
      <w:spacing w:line="230" w:lineRule="exact"/>
      <w:ind w:firstLine="499"/>
      <w:jc w:val="both"/>
    </w:pPr>
    <w:rPr>
      <w:rFonts w:ascii="Times New Roman" w:eastAsia="Times New Roman" w:hAnsi="Times New Roman"/>
      <w:sz w:val="24"/>
      <w:szCs w:val="24"/>
      <w:lang w:eastAsia="ru-RU"/>
    </w:rPr>
  </w:style>
  <w:style w:type="character" w:customStyle="1" w:styleId="FontStyle15">
    <w:name w:val="Font Style15"/>
    <w:rsid w:val="00E22430"/>
    <w:rPr>
      <w:rFonts w:ascii="Times New Roman" w:hAnsi="Times New Roman" w:cs="Times New Roman"/>
      <w:sz w:val="24"/>
      <w:szCs w:val="24"/>
    </w:rPr>
  </w:style>
  <w:style w:type="paragraph" w:customStyle="1" w:styleId="Style15">
    <w:name w:val="Style15"/>
    <w:basedOn w:val="a"/>
    <w:rsid w:val="00E22430"/>
    <w:pPr>
      <w:widowControl w:val="0"/>
      <w:autoSpaceDE w:val="0"/>
      <w:autoSpaceDN w:val="0"/>
      <w:adjustRightInd w:val="0"/>
      <w:spacing w:line="227" w:lineRule="exact"/>
      <w:ind w:firstLine="499"/>
      <w:jc w:val="both"/>
    </w:pPr>
    <w:rPr>
      <w:rFonts w:ascii="Times New Roman" w:eastAsia="Times New Roman" w:hAnsi="Times New Roman"/>
      <w:sz w:val="24"/>
      <w:szCs w:val="24"/>
      <w:lang w:eastAsia="ru-RU"/>
    </w:rPr>
  </w:style>
  <w:style w:type="character" w:customStyle="1" w:styleId="FontStyle24">
    <w:name w:val="Font Style24"/>
    <w:rsid w:val="00E22430"/>
    <w:rPr>
      <w:rFonts w:ascii="Times New Roman" w:hAnsi="Times New Roman" w:cs="Times New Roman"/>
      <w:b/>
      <w:bCs/>
      <w:sz w:val="16"/>
      <w:szCs w:val="16"/>
    </w:rPr>
  </w:style>
  <w:style w:type="paragraph" w:customStyle="1" w:styleId="Style16">
    <w:name w:val="Style16"/>
    <w:basedOn w:val="a"/>
    <w:rsid w:val="00E22430"/>
    <w:pPr>
      <w:widowControl w:val="0"/>
      <w:autoSpaceDE w:val="0"/>
      <w:autoSpaceDN w:val="0"/>
      <w:adjustRightInd w:val="0"/>
      <w:spacing w:line="226" w:lineRule="exact"/>
      <w:ind w:firstLine="490"/>
      <w:jc w:val="both"/>
    </w:pPr>
    <w:rPr>
      <w:rFonts w:ascii="Times New Roman" w:eastAsia="Times New Roman" w:hAnsi="Times New Roman"/>
      <w:sz w:val="24"/>
      <w:szCs w:val="24"/>
      <w:lang w:eastAsia="ru-RU"/>
    </w:rPr>
  </w:style>
  <w:style w:type="paragraph" w:customStyle="1" w:styleId="Style17">
    <w:name w:val="Style17"/>
    <w:basedOn w:val="a"/>
    <w:rsid w:val="00E22430"/>
    <w:pPr>
      <w:widowControl w:val="0"/>
      <w:autoSpaceDE w:val="0"/>
      <w:autoSpaceDN w:val="0"/>
      <w:adjustRightInd w:val="0"/>
      <w:spacing w:line="226" w:lineRule="exact"/>
      <w:ind w:firstLine="485"/>
    </w:pPr>
    <w:rPr>
      <w:rFonts w:ascii="Times New Roman" w:eastAsia="Times New Roman" w:hAnsi="Times New Roman"/>
      <w:sz w:val="24"/>
      <w:szCs w:val="24"/>
      <w:lang w:eastAsia="ru-RU"/>
    </w:rPr>
  </w:style>
  <w:style w:type="paragraph" w:customStyle="1" w:styleId="Style18">
    <w:name w:val="Style18"/>
    <w:basedOn w:val="a"/>
    <w:rsid w:val="00E22430"/>
    <w:pPr>
      <w:widowControl w:val="0"/>
      <w:autoSpaceDE w:val="0"/>
      <w:autoSpaceDN w:val="0"/>
      <w:adjustRightInd w:val="0"/>
      <w:spacing w:line="226" w:lineRule="exact"/>
      <w:ind w:firstLine="485"/>
      <w:jc w:val="both"/>
    </w:pPr>
    <w:rPr>
      <w:rFonts w:ascii="Times New Roman" w:eastAsia="Times New Roman" w:hAnsi="Times New Roman"/>
      <w:sz w:val="24"/>
      <w:szCs w:val="24"/>
      <w:lang w:eastAsia="ru-RU"/>
    </w:rPr>
  </w:style>
  <w:style w:type="paragraph" w:customStyle="1" w:styleId="Style19">
    <w:name w:val="Style19"/>
    <w:basedOn w:val="a"/>
    <w:rsid w:val="00E22430"/>
    <w:pPr>
      <w:widowControl w:val="0"/>
      <w:autoSpaceDE w:val="0"/>
      <w:autoSpaceDN w:val="0"/>
      <w:adjustRightInd w:val="0"/>
      <w:spacing w:line="232" w:lineRule="exact"/>
      <w:ind w:firstLine="494"/>
      <w:jc w:val="both"/>
    </w:pPr>
    <w:rPr>
      <w:rFonts w:ascii="Times New Roman" w:eastAsia="Times New Roman" w:hAnsi="Times New Roman"/>
      <w:sz w:val="24"/>
      <w:szCs w:val="24"/>
      <w:lang w:eastAsia="ru-RU"/>
    </w:rPr>
  </w:style>
  <w:style w:type="paragraph" w:customStyle="1" w:styleId="Style20">
    <w:name w:val="Style20"/>
    <w:basedOn w:val="a"/>
    <w:rsid w:val="00E22430"/>
    <w:pPr>
      <w:widowControl w:val="0"/>
      <w:autoSpaceDE w:val="0"/>
      <w:autoSpaceDN w:val="0"/>
      <w:adjustRightInd w:val="0"/>
      <w:spacing w:line="230" w:lineRule="exact"/>
      <w:ind w:firstLine="485"/>
      <w:jc w:val="both"/>
    </w:pPr>
    <w:rPr>
      <w:rFonts w:ascii="Times New Roman" w:eastAsia="Times New Roman" w:hAnsi="Times New Roman"/>
      <w:sz w:val="24"/>
      <w:szCs w:val="24"/>
      <w:lang w:eastAsia="ru-RU"/>
    </w:rPr>
  </w:style>
  <w:style w:type="character" w:customStyle="1" w:styleId="FontStyle29">
    <w:name w:val="Font Style29"/>
    <w:rsid w:val="00E22430"/>
    <w:rPr>
      <w:rFonts w:ascii="Times New Roman" w:hAnsi="Times New Roman" w:cs="Times New Roman"/>
      <w:b/>
      <w:bCs/>
      <w:sz w:val="18"/>
      <w:szCs w:val="18"/>
    </w:rPr>
  </w:style>
  <w:style w:type="paragraph" w:customStyle="1" w:styleId="Style13">
    <w:name w:val="Style13"/>
    <w:basedOn w:val="a"/>
    <w:rsid w:val="00E22430"/>
    <w:pPr>
      <w:widowControl w:val="0"/>
      <w:autoSpaceDE w:val="0"/>
      <w:autoSpaceDN w:val="0"/>
      <w:adjustRightInd w:val="0"/>
      <w:spacing w:line="230" w:lineRule="exact"/>
      <w:jc w:val="both"/>
    </w:pPr>
    <w:rPr>
      <w:rFonts w:ascii="Times New Roman" w:eastAsia="Times New Roman" w:hAnsi="Times New Roman"/>
      <w:sz w:val="24"/>
      <w:szCs w:val="24"/>
      <w:lang w:eastAsia="ru-RU"/>
    </w:rPr>
  </w:style>
  <w:style w:type="paragraph" w:customStyle="1" w:styleId="Style21">
    <w:name w:val="Style21"/>
    <w:basedOn w:val="a"/>
    <w:rsid w:val="00E22430"/>
    <w:pPr>
      <w:widowControl w:val="0"/>
      <w:autoSpaceDE w:val="0"/>
      <w:autoSpaceDN w:val="0"/>
      <w:adjustRightInd w:val="0"/>
      <w:spacing w:line="227" w:lineRule="exact"/>
      <w:ind w:firstLine="514"/>
      <w:jc w:val="both"/>
    </w:pPr>
    <w:rPr>
      <w:rFonts w:ascii="Times New Roman" w:eastAsia="Times New Roman" w:hAnsi="Times New Roman"/>
      <w:sz w:val="24"/>
      <w:szCs w:val="24"/>
      <w:lang w:eastAsia="ru-RU"/>
    </w:rPr>
  </w:style>
  <w:style w:type="paragraph" w:customStyle="1" w:styleId="western">
    <w:name w:val="western"/>
    <w:basedOn w:val="a"/>
    <w:rsid w:val="00A2767F"/>
    <w:pPr>
      <w:spacing w:before="100" w:beforeAutospacing="1"/>
      <w:jc w:val="both"/>
    </w:pPr>
    <w:rPr>
      <w:rFonts w:ascii="Times New Roman" w:eastAsia="Times New Roman" w:hAnsi="Times New Roman"/>
      <w:color w:val="000000"/>
      <w:sz w:val="24"/>
      <w:szCs w:val="24"/>
      <w:lang w:val="uk-UA" w:eastAsia="uk-UA"/>
    </w:rPr>
  </w:style>
  <w:style w:type="paragraph" w:customStyle="1" w:styleId="Textbody">
    <w:name w:val="Text body"/>
    <w:basedOn w:val="a"/>
    <w:rsid w:val="008E61AB"/>
    <w:pPr>
      <w:widowControl w:val="0"/>
      <w:suppressAutoHyphens/>
      <w:autoSpaceDN w:val="0"/>
      <w:spacing w:after="120"/>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a"/>
    <w:rsid w:val="008E61AB"/>
    <w:pPr>
      <w:widowControl w:val="0"/>
      <w:suppressLineNumbers/>
      <w:suppressAutoHyphens/>
      <w:autoSpaceDN w:val="0"/>
      <w:textAlignment w:val="baseline"/>
    </w:pPr>
    <w:rPr>
      <w:rFonts w:ascii="Times New Roman" w:eastAsia="Andale Sans UI" w:hAnsi="Times New Roman" w:cs="Tahoma"/>
      <w:kern w:val="3"/>
      <w:sz w:val="24"/>
      <w:szCs w:val="24"/>
      <w:lang w:val="en-US" w:bidi="en-US"/>
    </w:rPr>
  </w:style>
  <w:style w:type="paragraph" w:customStyle="1" w:styleId="220">
    <w:name w:val="Заголовок 22"/>
    <w:basedOn w:val="a"/>
    <w:qFormat/>
    <w:rsid w:val="008F6576"/>
    <w:pPr>
      <w:keepNext/>
      <w:ind w:left="720"/>
      <w:outlineLvl w:val="1"/>
    </w:pPr>
    <w:rPr>
      <w:rFonts w:ascii="Times New Roman" w:eastAsia="Times New Roman" w:hAnsi="Times New Roman"/>
      <w:b/>
      <w:bCs/>
      <w:color w:val="00000A"/>
      <w:sz w:val="28"/>
      <w:szCs w:val="24"/>
      <w:lang w:val="uk-UA" w:eastAsia="ru-RU"/>
    </w:rPr>
  </w:style>
  <w:style w:type="character" w:customStyle="1" w:styleId="WW8Num2z5">
    <w:name w:val="WW8Num2z5"/>
    <w:rsid w:val="00734953"/>
  </w:style>
  <w:style w:type="character" w:customStyle="1" w:styleId="ListLabel2">
    <w:name w:val="ListLabel 2"/>
    <w:qFormat/>
    <w:rsid w:val="002470B7"/>
    <w:rPr>
      <w:rFonts w:cs="Courier New"/>
    </w:rPr>
  </w:style>
  <w:style w:type="character" w:customStyle="1" w:styleId="ListLabel3">
    <w:name w:val="ListLabel 3"/>
    <w:qFormat/>
    <w:rsid w:val="00D56A19"/>
    <w:rPr>
      <w:rFonts w:cs="Courier New"/>
    </w:rPr>
  </w:style>
  <w:style w:type="character" w:customStyle="1" w:styleId="ListLabel4">
    <w:name w:val="ListLabel 4"/>
    <w:qFormat/>
    <w:rsid w:val="00D56A19"/>
    <w:rPr>
      <w:rFonts w:cs="Courier New"/>
    </w:rPr>
  </w:style>
  <w:style w:type="paragraph" w:customStyle="1" w:styleId="16">
    <w:name w:val="Заголовок1"/>
    <w:basedOn w:val="a"/>
    <w:next w:val="a5"/>
    <w:qFormat/>
    <w:rsid w:val="00D56A19"/>
    <w:pPr>
      <w:keepNext/>
      <w:spacing w:before="240" w:after="120"/>
    </w:pPr>
    <w:rPr>
      <w:rFonts w:ascii="Liberation Sans" w:eastAsia="Microsoft YaHei" w:hAnsi="Liberation Sans" w:cs="Arial"/>
      <w:color w:val="00000A"/>
      <w:sz w:val="28"/>
      <w:szCs w:val="28"/>
      <w:lang w:eastAsia="ru-RU"/>
    </w:rPr>
  </w:style>
  <w:style w:type="paragraph" w:styleId="aff1">
    <w:name w:val="List"/>
    <w:basedOn w:val="a5"/>
    <w:rsid w:val="00D56A19"/>
    <w:rPr>
      <w:rFonts w:cs="Arial"/>
      <w:color w:val="00000A"/>
      <w:lang w:eastAsia="ru-RU"/>
    </w:rPr>
  </w:style>
  <w:style w:type="paragraph" w:customStyle="1" w:styleId="17">
    <w:name w:val="Название объекта1"/>
    <w:basedOn w:val="a"/>
    <w:qFormat/>
    <w:rsid w:val="00D56A19"/>
    <w:pPr>
      <w:suppressLineNumbers/>
      <w:spacing w:before="120" w:after="120"/>
    </w:pPr>
    <w:rPr>
      <w:rFonts w:ascii="Times New Roman" w:eastAsia="Times New Roman" w:hAnsi="Times New Roman" w:cs="Arial"/>
      <w:i/>
      <w:iCs/>
      <w:color w:val="00000A"/>
      <w:sz w:val="24"/>
      <w:szCs w:val="24"/>
      <w:lang w:eastAsia="ru-RU"/>
    </w:rPr>
  </w:style>
  <w:style w:type="paragraph" w:styleId="18">
    <w:name w:val="index 1"/>
    <w:basedOn w:val="a"/>
    <w:next w:val="a"/>
    <w:autoRedefine/>
    <w:uiPriority w:val="99"/>
    <w:semiHidden/>
    <w:unhideWhenUsed/>
    <w:rsid w:val="00D56A19"/>
    <w:pPr>
      <w:ind w:left="220" w:hanging="220"/>
    </w:pPr>
  </w:style>
  <w:style w:type="paragraph" w:styleId="aff2">
    <w:name w:val="index heading"/>
    <w:basedOn w:val="a"/>
    <w:qFormat/>
    <w:rsid w:val="00D56A19"/>
    <w:pPr>
      <w:suppressLineNumbers/>
    </w:pPr>
    <w:rPr>
      <w:rFonts w:ascii="Times New Roman" w:eastAsia="Times New Roman" w:hAnsi="Times New Roman" w:cs="Arial"/>
      <w:color w:val="00000A"/>
      <w:sz w:val="24"/>
      <w:szCs w:val="24"/>
      <w:lang w:eastAsia="ru-RU"/>
    </w:rPr>
  </w:style>
  <w:style w:type="paragraph" w:customStyle="1" w:styleId="19">
    <w:name w:val="Нижний колонтитул1"/>
    <w:basedOn w:val="a"/>
    <w:uiPriority w:val="99"/>
    <w:rsid w:val="00D56A19"/>
    <w:pPr>
      <w:tabs>
        <w:tab w:val="center" w:pos="4677"/>
        <w:tab w:val="right" w:pos="9355"/>
      </w:tabs>
    </w:pPr>
    <w:rPr>
      <w:rFonts w:ascii="Times New Roman" w:eastAsia="Times New Roman" w:hAnsi="Times New Roman"/>
      <w:color w:val="00000A"/>
      <w:sz w:val="24"/>
      <w:szCs w:val="24"/>
      <w:lang w:eastAsia="ru-RU"/>
    </w:rPr>
  </w:style>
  <w:style w:type="paragraph" w:customStyle="1" w:styleId="1a">
    <w:name w:val="Верхний колонтитул1"/>
    <w:basedOn w:val="a"/>
    <w:rsid w:val="00D56A19"/>
    <w:pPr>
      <w:tabs>
        <w:tab w:val="center" w:pos="4677"/>
        <w:tab w:val="right" w:pos="9355"/>
      </w:tabs>
    </w:pPr>
    <w:rPr>
      <w:rFonts w:ascii="Times New Roman" w:eastAsia="Times New Roman" w:hAnsi="Times New Roman"/>
      <w:color w:val="00000A"/>
      <w:sz w:val="24"/>
      <w:szCs w:val="24"/>
      <w:lang w:eastAsia="ru-RU"/>
    </w:rPr>
  </w:style>
  <w:style w:type="character" w:customStyle="1" w:styleId="rvts23">
    <w:name w:val="rvts23"/>
    <w:rsid w:val="00B5146D"/>
  </w:style>
  <w:style w:type="character" w:customStyle="1" w:styleId="rvts9">
    <w:name w:val="rvts9"/>
    <w:rsid w:val="00B5146D"/>
  </w:style>
  <w:style w:type="paragraph" w:styleId="31">
    <w:name w:val="Body Text Indent 3"/>
    <w:basedOn w:val="a"/>
    <w:link w:val="32"/>
    <w:rsid w:val="00EC28E2"/>
    <w:pPr>
      <w:spacing w:after="120"/>
      <w:ind w:left="283"/>
    </w:pPr>
    <w:rPr>
      <w:rFonts w:ascii="Times New Roman" w:eastAsia="Times New Roman" w:hAnsi="Times New Roman"/>
      <w:sz w:val="16"/>
      <w:szCs w:val="16"/>
      <w:lang w:eastAsia="ru-RU"/>
    </w:rPr>
  </w:style>
  <w:style w:type="character" w:customStyle="1" w:styleId="32">
    <w:name w:val="Основний текст з відступом 3 Знак"/>
    <w:basedOn w:val="a0"/>
    <w:link w:val="31"/>
    <w:rsid w:val="00EC28E2"/>
    <w:rPr>
      <w:rFonts w:ascii="Times New Roman" w:eastAsia="Times New Roman" w:hAnsi="Times New Roman"/>
      <w:sz w:val="16"/>
      <w:szCs w:val="16"/>
      <w:lang w:val="ru-RU" w:eastAsia="ru-RU"/>
    </w:rPr>
  </w:style>
  <w:style w:type="paragraph" w:customStyle="1" w:styleId="aff3">
    <w:name w:val="Нормальний текст"/>
    <w:basedOn w:val="a"/>
    <w:rsid w:val="00C05657"/>
    <w:pPr>
      <w:spacing w:before="120"/>
      <w:ind w:firstLine="567"/>
      <w:jc w:val="both"/>
    </w:pPr>
    <w:rPr>
      <w:rFonts w:ascii="Antiqua" w:eastAsia="Times New Roman" w:hAnsi="Antiqua"/>
      <w:sz w:val="26"/>
      <w:szCs w:val="20"/>
      <w:lang w:val="uk-UA" w:eastAsia="ru-RU"/>
    </w:rPr>
  </w:style>
  <w:style w:type="character" w:customStyle="1" w:styleId="50">
    <w:name w:val="Заголовок 5 Знак"/>
    <w:basedOn w:val="a0"/>
    <w:link w:val="5"/>
    <w:semiHidden/>
    <w:rsid w:val="00DE0717"/>
    <w:rPr>
      <w:rFonts w:asciiTheme="majorHAnsi" w:eastAsiaTheme="majorEastAsia" w:hAnsiTheme="majorHAnsi" w:cstheme="majorBidi"/>
      <w:color w:val="365F91" w:themeColor="accent1" w:themeShade="BF"/>
      <w:sz w:val="22"/>
      <w:szCs w:val="22"/>
      <w:lang w:val="ru-RU" w:eastAsia="en-US"/>
    </w:rPr>
  </w:style>
  <w:style w:type="paragraph" w:customStyle="1" w:styleId="aff4">
    <w:name w:val="Знак Знак Знак"/>
    <w:basedOn w:val="a"/>
    <w:rsid w:val="00DE0717"/>
    <w:pPr>
      <w:tabs>
        <w:tab w:val="num" w:pos="360"/>
      </w:tabs>
      <w:spacing w:after="160" w:line="240" w:lineRule="exact"/>
    </w:pPr>
    <w:rPr>
      <w:rFonts w:ascii="Verdana" w:eastAsia="Times New Roman" w:hAnsi="Verdana"/>
      <w:sz w:val="24"/>
      <w:szCs w:val="24"/>
      <w:lang w:val="en-US"/>
    </w:rPr>
  </w:style>
  <w:style w:type="character" w:customStyle="1" w:styleId="rvts82">
    <w:name w:val="rvts82"/>
    <w:basedOn w:val="a0"/>
    <w:rsid w:val="00DE0717"/>
  </w:style>
  <w:style w:type="character" w:customStyle="1" w:styleId="PalatinoLinotype">
    <w:name w:val="Основной текст + Palatino Linotype"/>
    <w:basedOn w:val="a0"/>
    <w:qFormat/>
    <w:rsid w:val="00651655"/>
    <w:rPr>
      <w:rFonts w:ascii="Palatino Linotype" w:eastAsia="Palatino Linotype" w:hAnsi="Palatino Linotype" w:cs="Palatino Linotype"/>
      <w:color w:val="000000"/>
      <w:spacing w:val="0"/>
      <w:w w:val="100"/>
      <w:position w:val="0"/>
      <w:sz w:val="8"/>
      <w:szCs w:val="8"/>
      <w:u w:val="none"/>
      <w:lang w:val="zh-CN"/>
    </w:rPr>
  </w:style>
  <w:style w:type="paragraph" w:customStyle="1" w:styleId="rvps6">
    <w:name w:val="rvps6"/>
    <w:basedOn w:val="a"/>
    <w:uiPriority w:val="99"/>
    <w:rsid w:val="00C31D9D"/>
    <w:pPr>
      <w:spacing w:before="100" w:beforeAutospacing="1" w:after="100" w:afterAutospacing="1"/>
    </w:pPr>
    <w:rPr>
      <w:rFonts w:ascii="Times New Roman" w:eastAsia="Times New Roman" w:hAnsi="Times New Roman"/>
      <w:sz w:val="24"/>
      <w:szCs w:val="24"/>
      <w:lang w:eastAsia="ru-RU"/>
    </w:rPr>
  </w:style>
  <w:style w:type="character" w:customStyle="1" w:styleId="FontStyle23">
    <w:name w:val="Font Style23"/>
    <w:rsid w:val="00C31D9D"/>
    <w:rPr>
      <w:rFonts w:ascii="Times New Roman" w:hAnsi="Times New Roman" w:cs="Times New Roman"/>
      <w:i/>
      <w:iCs/>
      <w:sz w:val="18"/>
      <w:szCs w:val="18"/>
    </w:rPr>
  </w:style>
  <w:style w:type="paragraph" w:customStyle="1" w:styleId="Style2">
    <w:name w:val="Style2"/>
    <w:basedOn w:val="a"/>
    <w:rsid w:val="00C31D9D"/>
    <w:pPr>
      <w:widowControl w:val="0"/>
      <w:autoSpaceDE w:val="0"/>
      <w:autoSpaceDN w:val="0"/>
      <w:adjustRightInd w:val="0"/>
      <w:spacing w:line="318" w:lineRule="exact"/>
      <w:jc w:val="both"/>
    </w:pPr>
    <w:rPr>
      <w:rFonts w:ascii="Times New Roman" w:eastAsia="Times New Roman" w:hAnsi="Times New Roman"/>
      <w:sz w:val="24"/>
      <w:szCs w:val="24"/>
      <w:lang w:val="uk-UA" w:eastAsia="ru-RU"/>
    </w:rPr>
  </w:style>
  <w:style w:type="paragraph" w:customStyle="1" w:styleId="Style4">
    <w:name w:val="Style4"/>
    <w:basedOn w:val="a"/>
    <w:rsid w:val="00C31D9D"/>
    <w:pPr>
      <w:widowControl w:val="0"/>
      <w:autoSpaceDE w:val="0"/>
      <w:autoSpaceDN w:val="0"/>
      <w:adjustRightInd w:val="0"/>
      <w:spacing w:line="323" w:lineRule="exact"/>
      <w:jc w:val="center"/>
    </w:pPr>
    <w:rPr>
      <w:rFonts w:ascii="Times New Roman" w:eastAsia="Times New Roman" w:hAnsi="Times New Roman"/>
      <w:sz w:val="24"/>
      <w:szCs w:val="24"/>
      <w:lang w:val="uk-UA" w:eastAsia="ru-RU"/>
    </w:rPr>
  </w:style>
  <w:style w:type="character" w:customStyle="1" w:styleId="FontStyle17">
    <w:name w:val="Font Style17"/>
    <w:rsid w:val="00C31D9D"/>
    <w:rPr>
      <w:rFonts w:ascii="Times New Roman" w:hAnsi="Times New Roman" w:cs="Times New Roman"/>
      <w:b/>
      <w:bCs/>
      <w:spacing w:val="10"/>
      <w:sz w:val="24"/>
      <w:szCs w:val="24"/>
    </w:rPr>
  </w:style>
  <w:style w:type="character" w:customStyle="1" w:styleId="FontStyle22">
    <w:name w:val="Font Style22"/>
    <w:rsid w:val="00C31D9D"/>
    <w:rPr>
      <w:rFonts w:ascii="Times New Roman" w:hAnsi="Times New Roman" w:cs="Times New Roman"/>
      <w:spacing w:val="10"/>
      <w:sz w:val="24"/>
      <w:szCs w:val="24"/>
    </w:rPr>
  </w:style>
  <w:style w:type="character" w:customStyle="1" w:styleId="rvts6">
    <w:name w:val="rvts6"/>
    <w:rsid w:val="00C31D9D"/>
  </w:style>
  <w:style w:type="paragraph" w:customStyle="1" w:styleId="1b">
    <w:name w:val="Абзац списка1"/>
    <w:basedOn w:val="a"/>
    <w:qFormat/>
    <w:rsid w:val="002A27AC"/>
    <w:pPr>
      <w:ind w:left="720"/>
      <w:contextualSpacing/>
    </w:pPr>
    <w:rPr>
      <w:rFonts w:ascii="Times New Roman" w:eastAsia="Times New Roman" w:hAnsi="Times New Roman"/>
      <w:sz w:val="20"/>
      <w:szCs w:val="20"/>
      <w:lang w:eastAsia="ru-RU"/>
    </w:rPr>
  </w:style>
  <w:style w:type="paragraph" w:customStyle="1" w:styleId="rvps7">
    <w:name w:val="rvps7"/>
    <w:basedOn w:val="a"/>
    <w:rsid w:val="002A27AC"/>
    <w:pPr>
      <w:spacing w:before="100" w:beforeAutospacing="1" w:after="100" w:afterAutospacing="1"/>
    </w:pPr>
    <w:rPr>
      <w:rFonts w:ascii="Times New Roman" w:eastAsia="Times New Roman" w:hAnsi="Times New Roman"/>
      <w:sz w:val="24"/>
      <w:szCs w:val="24"/>
      <w:lang w:eastAsia="ru-RU"/>
    </w:rPr>
  </w:style>
  <w:style w:type="character" w:customStyle="1" w:styleId="rvts0">
    <w:name w:val="rvts0"/>
    <w:basedOn w:val="a0"/>
    <w:rsid w:val="002A27AC"/>
  </w:style>
  <w:style w:type="table" w:customStyle="1" w:styleId="1c">
    <w:name w:val="Сетка таблицы1"/>
    <w:basedOn w:val="a1"/>
    <w:next w:val="af9"/>
    <w:uiPriority w:val="59"/>
    <w:rsid w:val="00672ECD"/>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72ECD"/>
    <w:pPr>
      <w:widowControl w:val="0"/>
      <w:suppressAutoHyphens/>
      <w:autoSpaceDN w:val="0"/>
    </w:pPr>
    <w:rPr>
      <w:rFonts w:ascii="Times New Roman" w:eastAsia="Andale Sans UI" w:hAnsi="Times New Roman" w:cs="Tahoma"/>
      <w:kern w:val="3"/>
      <w:sz w:val="24"/>
      <w:szCs w:val="24"/>
      <w:lang w:val="en-US" w:eastAsia="en-US" w:bidi="en-US"/>
    </w:rPr>
  </w:style>
  <w:style w:type="paragraph" w:customStyle="1" w:styleId="infosubtitle">
    <w:name w:val="info_subtitle"/>
    <w:basedOn w:val="a"/>
    <w:uiPriority w:val="99"/>
    <w:rsid w:val="00D46577"/>
    <w:pPr>
      <w:spacing w:before="100" w:beforeAutospacing="1" w:after="100" w:afterAutospacing="1"/>
    </w:pPr>
    <w:rPr>
      <w:rFonts w:ascii="Verdana" w:eastAsia="Times New Roman" w:hAnsi="Verdana"/>
      <w:color w:val="4B614B"/>
      <w:lang w:eastAsia="ru-RU"/>
    </w:rPr>
  </w:style>
  <w:style w:type="character" w:customStyle="1" w:styleId="infosubtitle1">
    <w:name w:val="info_subtitle1"/>
    <w:uiPriority w:val="99"/>
    <w:rsid w:val="00D46577"/>
    <w:rPr>
      <w:rFonts w:ascii="Verdana" w:hAnsi="Verdana" w:cs="Times New Roman"/>
      <w:color w:val="4B614B"/>
      <w:sz w:val="22"/>
      <w:szCs w:val="22"/>
    </w:rPr>
  </w:style>
  <w:style w:type="paragraph" w:customStyle="1" w:styleId="rvps18">
    <w:name w:val="rvps18"/>
    <w:basedOn w:val="a"/>
    <w:rsid w:val="00010409"/>
    <w:pPr>
      <w:spacing w:before="100" w:beforeAutospacing="1" w:after="100" w:afterAutospacing="1"/>
    </w:pPr>
    <w:rPr>
      <w:rFonts w:ascii="Times New Roman" w:eastAsia="Times New Roman" w:hAnsi="Times New Roman"/>
      <w:sz w:val="24"/>
      <w:szCs w:val="24"/>
      <w:lang w:val="uk-UA" w:eastAsia="uk-UA"/>
    </w:rPr>
  </w:style>
  <w:style w:type="character" w:customStyle="1" w:styleId="rvts7">
    <w:name w:val="rvts7"/>
    <w:basedOn w:val="a0"/>
    <w:rsid w:val="00010409"/>
  </w:style>
  <w:style w:type="paragraph" w:customStyle="1" w:styleId="rvps19">
    <w:name w:val="rvps19"/>
    <w:basedOn w:val="a"/>
    <w:rsid w:val="00010409"/>
    <w:pPr>
      <w:spacing w:before="100" w:beforeAutospacing="1" w:after="100" w:afterAutospacing="1"/>
    </w:pPr>
    <w:rPr>
      <w:rFonts w:ascii="Times New Roman" w:eastAsia="Times New Roman" w:hAnsi="Times New Roman"/>
      <w:sz w:val="24"/>
      <w:szCs w:val="24"/>
      <w:lang w:val="uk-UA" w:eastAsia="uk-UA"/>
    </w:rPr>
  </w:style>
  <w:style w:type="paragraph" w:customStyle="1" w:styleId="xfmc1">
    <w:name w:val="xfmc1"/>
    <w:basedOn w:val="a"/>
    <w:rsid w:val="007923EA"/>
    <w:pPr>
      <w:spacing w:before="100" w:beforeAutospacing="1" w:after="100" w:afterAutospacing="1"/>
    </w:pPr>
    <w:rPr>
      <w:rFonts w:ascii="Times New Roman" w:eastAsia="Times New Roman" w:hAnsi="Times New Roman"/>
      <w:sz w:val="24"/>
      <w:szCs w:val="24"/>
      <w:lang w:val="uk-UA" w:eastAsia="uk-UA"/>
    </w:rPr>
  </w:style>
  <w:style w:type="character" w:customStyle="1" w:styleId="rvts44">
    <w:name w:val="rvts44"/>
    <w:basedOn w:val="a0"/>
    <w:rsid w:val="007923EA"/>
  </w:style>
  <w:style w:type="paragraph" w:customStyle="1" w:styleId="rvps1">
    <w:name w:val="rvps1"/>
    <w:basedOn w:val="a"/>
    <w:uiPriority w:val="99"/>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1">
    <w:name w:val="rvps29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2">
    <w:name w:val="rvps29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3">
    <w:name w:val="rvps29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4">
    <w:name w:val="rvps294"/>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5">
    <w:name w:val="rvps295"/>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0">
    <w:name w:val="rvps300"/>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1">
    <w:name w:val="rvps30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2">
    <w:name w:val="rvps30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3">
    <w:name w:val="rvps30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4">
    <w:name w:val="rvps304"/>
    <w:basedOn w:val="a"/>
    <w:rsid w:val="00DA22C9"/>
    <w:pPr>
      <w:spacing w:before="100" w:beforeAutospacing="1" w:after="100" w:afterAutospacing="1"/>
    </w:pPr>
    <w:rPr>
      <w:rFonts w:ascii="Times New Roman" w:eastAsia="Times New Roman" w:hAnsi="Times New Roman"/>
      <w:sz w:val="24"/>
      <w:szCs w:val="24"/>
      <w:lang w:val="uk-UA" w:eastAsia="uk-UA"/>
    </w:rPr>
  </w:style>
  <w:style w:type="character" w:customStyle="1" w:styleId="rvts11">
    <w:name w:val="rvts11"/>
    <w:basedOn w:val="a0"/>
    <w:rsid w:val="00DA22C9"/>
  </w:style>
  <w:style w:type="paragraph" w:customStyle="1" w:styleId="42">
    <w:name w:val="4"/>
    <w:basedOn w:val="a"/>
    <w:next w:val="a3"/>
    <w:link w:val="aff5"/>
    <w:qFormat/>
    <w:rsid w:val="006F20B1"/>
    <w:pPr>
      <w:spacing w:after="120"/>
      <w:jc w:val="center"/>
    </w:pPr>
    <w:rPr>
      <w:rFonts w:ascii="Arial" w:hAnsi="Arial"/>
      <w:b/>
      <w:caps/>
      <w:szCs w:val="20"/>
      <w:lang w:val="uk-UA" w:eastAsia="uk-UA"/>
    </w:rPr>
  </w:style>
  <w:style w:type="character" w:customStyle="1" w:styleId="aff5">
    <w:name w:val="Название Знак"/>
    <w:link w:val="42"/>
    <w:rsid w:val="006F20B1"/>
    <w:rPr>
      <w:rFonts w:ascii="Arial" w:hAnsi="Arial"/>
      <w:b/>
      <w:caps/>
      <w:sz w:val="22"/>
      <w:lang w:val="uk-UA"/>
    </w:rPr>
  </w:style>
  <w:style w:type="table" w:customStyle="1" w:styleId="28">
    <w:name w:val="Сетка таблицы2"/>
    <w:basedOn w:val="a1"/>
    <w:next w:val="af9"/>
    <w:uiPriority w:val="39"/>
    <w:rsid w:val="001C01BA"/>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9"/>
    <w:uiPriority w:val="59"/>
    <w:rsid w:val="007E2EFB"/>
    <w:rPr>
      <w:rFonts w:ascii="Times New Roman" w:hAnsi="Times New Roman"/>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3"/>
    <w:basedOn w:val="a"/>
    <w:next w:val="a3"/>
    <w:qFormat/>
    <w:rsid w:val="00B977BC"/>
    <w:pPr>
      <w:spacing w:after="120"/>
      <w:jc w:val="center"/>
    </w:pPr>
    <w:rPr>
      <w:rFonts w:ascii="Arial" w:eastAsia="Times New Roman" w:hAnsi="Arial"/>
      <w:b/>
      <w:caps/>
      <w:szCs w:val="20"/>
      <w:lang w:val="uk-UA" w:eastAsia="ru-RU"/>
    </w:rPr>
  </w:style>
  <w:style w:type="character" w:customStyle="1" w:styleId="afb">
    <w:name w:val="Без інтервалів Знак"/>
    <w:link w:val="afa"/>
    <w:uiPriority w:val="1"/>
    <w:locked/>
    <w:rsid w:val="0002203A"/>
    <w:rPr>
      <w:sz w:val="22"/>
      <w:szCs w:val="22"/>
      <w:lang w:val="ru-RU" w:eastAsia="en-US"/>
    </w:rPr>
  </w:style>
  <w:style w:type="paragraph" w:customStyle="1" w:styleId="docdata">
    <w:name w:val="docdata"/>
    <w:aliases w:val="docy,v5,2463,baiaagaaboqcaaad1auaaaxibqaaaaaaaaaaaaaaaaaaaaaaaaaaaaaaaaaaaaaaaaaaaaaaaaaaaaaaaaaaaaaaaaaaaaaaaaaaaaaaaaaaaaaaaaaaaaaaaaaaaaaaaaaaaaaaaaaaaaaaaaaaaaaaaaaaaaaaaaaaaaaaaaaaaaaaaaaaaaaaaaaaaaaaaaaaaaaaaaaaaaaaaaaaaaaaaaaaaaaaaaaaaaaa"/>
    <w:basedOn w:val="a"/>
    <w:rsid w:val="0002203A"/>
    <w:pPr>
      <w:spacing w:before="100" w:beforeAutospacing="1" w:after="100" w:afterAutospacing="1"/>
    </w:pPr>
    <w:rPr>
      <w:rFonts w:ascii="Times New Roman" w:eastAsia="Times New Roman" w:hAnsi="Times New Roman"/>
      <w:sz w:val="24"/>
      <w:szCs w:val="24"/>
      <w:lang w:eastAsia="ru-RU"/>
    </w:rPr>
  </w:style>
  <w:style w:type="paragraph" w:customStyle="1" w:styleId="29">
    <w:name w:val="2"/>
    <w:basedOn w:val="a"/>
    <w:next w:val="a3"/>
    <w:qFormat/>
    <w:rsid w:val="00CA56D8"/>
    <w:pPr>
      <w:spacing w:after="120"/>
      <w:jc w:val="center"/>
    </w:pPr>
    <w:rPr>
      <w:rFonts w:ascii="Arial" w:eastAsia="Times New Roman" w:hAnsi="Arial"/>
      <w:b/>
      <w:caps/>
      <w:szCs w:val="20"/>
      <w:lang w:val="uk-UA" w:eastAsia="ru-RU"/>
    </w:rPr>
  </w:style>
  <w:style w:type="paragraph" w:customStyle="1" w:styleId="rvps461">
    <w:name w:val="rvps461"/>
    <w:basedOn w:val="a"/>
    <w:rsid w:val="008A3C1C"/>
    <w:pPr>
      <w:spacing w:before="100" w:beforeAutospacing="1" w:after="100" w:afterAutospacing="1"/>
    </w:pPr>
    <w:rPr>
      <w:rFonts w:ascii="Times New Roman" w:eastAsia="Times New Roman" w:hAnsi="Times New Roman"/>
      <w:sz w:val="24"/>
      <w:szCs w:val="24"/>
      <w:lang w:val="uk-UA" w:eastAsia="uk-UA"/>
    </w:rPr>
  </w:style>
  <w:style w:type="character" w:customStyle="1" w:styleId="rvts13">
    <w:name w:val="rvts13"/>
    <w:basedOn w:val="a0"/>
    <w:rsid w:val="008A3C1C"/>
  </w:style>
  <w:style w:type="paragraph" w:customStyle="1" w:styleId="rvps464">
    <w:name w:val="rvps464"/>
    <w:basedOn w:val="a"/>
    <w:rsid w:val="008A3C1C"/>
    <w:pPr>
      <w:spacing w:before="100" w:beforeAutospacing="1" w:after="100" w:afterAutospacing="1"/>
    </w:pPr>
    <w:rPr>
      <w:rFonts w:ascii="Times New Roman" w:eastAsia="Times New Roman" w:hAnsi="Times New Roman"/>
      <w:sz w:val="24"/>
      <w:szCs w:val="24"/>
      <w:lang w:val="uk-UA" w:eastAsia="uk-UA"/>
    </w:rPr>
  </w:style>
  <w:style w:type="table" w:customStyle="1" w:styleId="43">
    <w:name w:val="Сетка таблицы4"/>
    <w:basedOn w:val="a1"/>
    <w:next w:val="af9"/>
    <w:uiPriority w:val="59"/>
    <w:rsid w:val="006E5600"/>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5">
    <w:name w:val="rvts15"/>
    <w:basedOn w:val="a0"/>
    <w:rsid w:val="00C42E54"/>
  </w:style>
  <w:style w:type="paragraph" w:customStyle="1" w:styleId="rvps36">
    <w:name w:val="rvps36"/>
    <w:basedOn w:val="a"/>
    <w:rsid w:val="007724FD"/>
    <w:pPr>
      <w:spacing w:before="100" w:beforeAutospacing="1" w:after="100" w:afterAutospacing="1"/>
    </w:pPr>
    <w:rPr>
      <w:rFonts w:ascii="Times New Roman" w:eastAsia="Times New Roman" w:hAnsi="Times New Roman"/>
      <w:sz w:val="24"/>
      <w:szCs w:val="24"/>
      <w:lang w:eastAsia="ru-RU"/>
    </w:rPr>
  </w:style>
  <w:style w:type="character" w:customStyle="1" w:styleId="rvts8">
    <w:name w:val="rvts8"/>
    <w:rsid w:val="007724FD"/>
  </w:style>
  <w:style w:type="paragraph" w:customStyle="1" w:styleId="rvps8">
    <w:name w:val="rvps8"/>
    <w:basedOn w:val="a"/>
    <w:rsid w:val="007724FD"/>
    <w:pPr>
      <w:spacing w:before="100" w:beforeAutospacing="1" w:after="100" w:afterAutospacing="1"/>
    </w:pPr>
    <w:rPr>
      <w:rFonts w:ascii="Times New Roman" w:eastAsia="Times New Roman" w:hAnsi="Times New Roman"/>
      <w:sz w:val="24"/>
      <w:szCs w:val="24"/>
      <w:lang w:eastAsia="ru-RU"/>
    </w:rPr>
  </w:style>
  <w:style w:type="paragraph" w:customStyle="1" w:styleId="tj">
    <w:name w:val="tj"/>
    <w:basedOn w:val="a"/>
    <w:rsid w:val="003E171E"/>
    <w:pPr>
      <w:spacing w:before="100" w:beforeAutospacing="1" w:after="100" w:afterAutospacing="1"/>
    </w:pPr>
    <w:rPr>
      <w:rFonts w:ascii="Times New Roman" w:eastAsia="Times New Roman" w:hAnsi="Times New Roman"/>
      <w:sz w:val="24"/>
      <w:szCs w:val="24"/>
      <w:lang w:eastAsia="ru-RU"/>
    </w:rPr>
  </w:style>
  <w:style w:type="table" w:customStyle="1" w:styleId="51">
    <w:name w:val="Сетка таблицы5"/>
    <w:basedOn w:val="a1"/>
    <w:next w:val="af9"/>
    <w:uiPriority w:val="59"/>
    <w:rsid w:val="00B073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Без интервала Знак1"/>
    <w:uiPriority w:val="1"/>
    <w:locked/>
    <w:rsid w:val="00AA5462"/>
    <w:rPr>
      <w:rFonts w:ascii="Times New Roman" w:eastAsia="Times New Roman" w:hAnsi="Times New Roman" w:cs="Times New Roman"/>
      <w:sz w:val="24"/>
      <w:szCs w:val="24"/>
    </w:rPr>
  </w:style>
  <w:style w:type="paragraph" w:customStyle="1" w:styleId="1e">
    <w:name w:val="Без интервала1"/>
    <w:autoRedefine/>
    <w:qFormat/>
    <w:rsid w:val="00AA5462"/>
    <w:pPr>
      <w:jc w:val="both"/>
    </w:pPr>
    <w:rPr>
      <w:rFonts w:ascii="Times New Roman" w:hAnsi="Times New Roman"/>
      <w:sz w:val="24"/>
      <w:szCs w:val="24"/>
      <w:lang w:eastAsia="ru-RU"/>
    </w:rPr>
  </w:style>
  <w:style w:type="paragraph" w:customStyle="1" w:styleId="2a">
    <w:name w:val="Без интервала2"/>
    <w:qFormat/>
    <w:rsid w:val="007E6D2E"/>
    <w:rPr>
      <w:rFonts w:eastAsia="Times New Roman"/>
      <w:lang w:val="ru-RU" w:eastAsia="ru-RU"/>
    </w:rPr>
  </w:style>
  <w:style w:type="paragraph" w:customStyle="1" w:styleId="1f">
    <w:name w:val="Без інтервалів1"/>
    <w:qFormat/>
    <w:rsid w:val="007E6D2E"/>
    <w:pPr>
      <w:suppressAutoHyphens/>
    </w:pPr>
    <w:rPr>
      <w:rFonts w:cs="Calibri"/>
      <w:sz w:val="22"/>
      <w:szCs w:val="22"/>
      <w:lang w:eastAsia="zh-CN"/>
    </w:rPr>
  </w:style>
  <w:style w:type="numbering" w:customStyle="1" w:styleId="2b">
    <w:name w:val="Нет списка2"/>
    <w:next w:val="a2"/>
    <w:uiPriority w:val="99"/>
    <w:semiHidden/>
    <w:unhideWhenUsed/>
    <w:rsid w:val="00F76C21"/>
  </w:style>
  <w:style w:type="table" w:customStyle="1" w:styleId="6">
    <w:name w:val="Сетка таблицы6"/>
    <w:basedOn w:val="a1"/>
    <w:next w:val="af9"/>
    <w:uiPriority w:val="59"/>
    <w:rsid w:val="00F76C21"/>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Основной текст3"/>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character" w:customStyle="1" w:styleId="52">
    <w:name w:val="Основной текст5"/>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numbering" w:customStyle="1" w:styleId="36">
    <w:name w:val="Нет списка3"/>
    <w:next w:val="a2"/>
    <w:uiPriority w:val="99"/>
    <w:semiHidden/>
    <w:unhideWhenUsed/>
    <w:rsid w:val="00EE37A4"/>
  </w:style>
  <w:style w:type="character" w:customStyle="1" w:styleId="af">
    <w:name w:val="Основний текст з відступом Знак"/>
    <w:aliases w:val="Подпись к рис. Знак,Ïîäïèñü ê ðèñ. Знак"/>
    <w:basedOn w:val="a0"/>
    <w:link w:val="ae"/>
    <w:rsid w:val="00EE37A4"/>
    <w:rPr>
      <w:sz w:val="22"/>
      <w:szCs w:val="22"/>
      <w:lang w:val="ru-RU" w:eastAsia="en-US"/>
    </w:rPr>
  </w:style>
  <w:style w:type="character" w:customStyle="1" w:styleId="2c">
    <w:name w:val="Основний текст (2)_"/>
    <w:link w:val="212"/>
    <w:locked/>
    <w:rsid w:val="00EE37A4"/>
    <w:rPr>
      <w:shd w:val="clear" w:color="auto" w:fill="FFFFFF"/>
    </w:rPr>
  </w:style>
  <w:style w:type="paragraph" w:customStyle="1" w:styleId="212">
    <w:name w:val="Основний текст (2)1"/>
    <w:basedOn w:val="a"/>
    <w:link w:val="2c"/>
    <w:rsid w:val="00EE37A4"/>
    <w:pPr>
      <w:widowControl w:val="0"/>
      <w:shd w:val="clear" w:color="auto" w:fill="FFFFFF"/>
      <w:spacing w:after="180" w:line="322" w:lineRule="exact"/>
    </w:pPr>
    <w:rPr>
      <w:sz w:val="20"/>
      <w:szCs w:val="20"/>
      <w:lang w:val="uk-UA" w:eastAsia="uk-UA"/>
    </w:rPr>
  </w:style>
  <w:style w:type="paragraph" w:customStyle="1" w:styleId="BodyTextIndent">
    <w:name w:val="Body Text Indent Знак Знак"/>
    <w:basedOn w:val="a"/>
    <w:link w:val="BodyTextIndent0"/>
    <w:semiHidden/>
    <w:rsid w:val="00EE37A4"/>
    <w:pPr>
      <w:ind w:firstLine="720"/>
      <w:jc w:val="both"/>
    </w:pPr>
    <w:rPr>
      <w:rFonts w:ascii="Times New Roman" w:eastAsia="Times New Roman" w:hAnsi="Times New Roman"/>
      <w:sz w:val="24"/>
      <w:szCs w:val="24"/>
      <w:lang w:eastAsia="ru-RU"/>
    </w:rPr>
  </w:style>
  <w:style w:type="character" w:customStyle="1" w:styleId="BodyTextIndent0">
    <w:name w:val="Body Text Indent Знак Знак Знак"/>
    <w:link w:val="BodyTextIndent"/>
    <w:semiHidden/>
    <w:rsid w:val="00EE37A4"/>
    <w:rPr>
      <w:rFonts w:ascii="Times New Roman" w:eastAsia="Times New Roman" w:hAnsi="Times New Roman"/>
      <w:sz w:val="24"/>
      <w:szCs w:val="24"/>
      <w:lang w:val="ru-RU" w:eastAsia="ru-RU"/>
    </w:rPr>
  </w:style>
  <w:style w:type="paragraph" w:customStyle="1" w:styleId="1f0">
    <w:name w:val="Основной текст с отступом1"/>
    <w:basedOn w:val="a"/>
    <w:rsid w:val="00EE37A4"/>
    <w:pPr>
      <w:ind w:firstLine="720"/>
      <w:jc w:val="both"/>
    </w:pPr>
    <w:rPr>
      <w:rFonts w:ascii="Times New Roman" w:eastAsia="Times New Roman" w:hAnsi="Times New Roman"/>
      <w:sz w:val="24"/>
      <w:szCs w:val="24"/>
      <w:lang w:eastAsia="ru-RU"/>
    </w:rPr>
  </w:style>
  <w:style w:type="paragraph" w:customStyle="1" w:styleId="Normal1">
    <w:name w:val="Normal1"/>
    <w:link w:val="Normal10"/>
    <w:rsid w:val="00EE37A4"/>
    <w:pPr>
      <w:widowControl w:val="0"/>
      <w:autoSpaceDE w:val="0"/>
      <w:autoSpaceDN w:val="0"/>
      <w:spacing w:line="260" w:lineRule="auto"/>
      <w:ind w:left="40" w:firstLine="480"/>
      <w:jc w:val="both"/>
    </w:pPr>
    <w:rPr>
      <w:rFonts w:ascii="Times New Roman" w:eastAsia="Times New Roman" w:hAnsi="Times New Roman"/>
      <w:sz w:val="18"/>
      <w:szCs w:val="18"/>
      <w:lang w:val="ru-RU" w:eastAsia="ru-RU"/>
    </w:rPr>
  </w:style>
  <w:style w:type="character" w:customStyle="1" w:styleId="FontStyle16">
    <w:name w:val="Font Style16"/>
    <w:rsid w:val="00EE37A4"/>
    <w:rPr>
      <w:rFonts w:ascii="Times New Roman" w:hAnsi="Times New Roman" w:cs="Times New Roman" w:hint="default"/>
      <w:b/>
      <w:bCs/>
      <w:sz w:val="24"/>
      <w:szCs w:val="24"/>
    </w:rPr>
  </w:style>
  <w:style w:type="character" w:customStyle="1" w:styleId="Normal10">
    <w:name w:val="Normal1 Знак"/>
    <w:link w:val="Normal1"/>
    <w:locked/>
    <w:rsid w:val="00EE37A4"/>
    <w:rPr>
      <w:rFonts w:ascii="Times New Roman" w:eastAsia="Times New Roman" w:hAnsi="Times New Roman"/>
      <w:sz w:val="18"/>
      <w:szCs w:val="18"/>
      <w:lang w:val="ru-RU" w:eastAsia="ru-RU"/>
    </w:rPr>
  </w:style>
  <w:style w:type="character" w:customStyle="1" w:styleId="2d">
    <w:name w:val="Заголовок №2_"/>
    <w:rsid w:val="00EE37A4"/>
    <w:rPr>
      <w:rFonts w:ascii="Times New Roman" w:eastAsia="Times New Roman" w:hAnsi="Times New Roman" w:cs="Times New Roman"/>
      <w:b w:val="0"/>
      <w:bCs w:val="0"/>
      <w:i w:val="0"/>
      <w:iCs w:val="0"/>
      <w:smallCaps w:val="0"/>
      <w:strike w:val="0"/>
      <w:spacing w:val="10"/>
      <w:sz w:val="25"/>
      <w:szCs w:val="25"/>
    </w:rPr>
  </w:style>
  <w:style w:type="character" w:customStyle="1" w:styleId="aff6">
    <w:name w:val="Основной текст + Полужирный"/>
    <w:rsid w:val="00EE37A4"/>
    <w:rPr>
      <w:b/>
      <w:bCs/>
      <w:spacing w:val="10"/>
      <w:sz w:val="25"/>
      <w:szCs w:val="25"/>
      <w:shd w:val="clear" w:color="auto" w:fill="FFFFFF"/>
    </w:rPr>
  </w:style>
  <w:style w:type="character" w:customStyle="1" w:styleId="2e">
    <w:name w:val="Заголовок №2"/>
    <w:rsid w:val="00EE37A4"/>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BodyTextIndent1">
    <w:name w:val="Body Text Indent Знак"/>
    <w:basedOn w:val="a"/>
    <w:semiHidden/>
    <w:rsid w:val="00EE37A4"/>
    <w:pPr>
      <w:ind w:firstLine="720"/>
      <w:jc w:val="both"/>
    </w:pPr>
    <w:rPr>
      <w:rFonts w:ascii="Times New Roman" w:eastAsia="Times New Roman" w:hAnsi="Times New Roman"/>
      <w:sz w:val="24"/>
      <w:szCs w:val="24"/>
      <w:lang w:eastAsia="ru-RU"/>
    </w:rPr>
  </w:style>
  <w:style w:type="paragraph" w:customStyle="1" w:styleId="110">
    <w:name w:val="Основной текст с отступом11"/>
    <w:basedOn w:val="a"/>
    <w:semiHidden/>
    <w:rsid w:val="00EE37A4"/>
    <w:pPr>
      <w:ind w:firstLine="720"/>
      <w:jc w:val="both"/>
    </w:pPr>
    <w:rPr>
      <w:rFonts w:eastAsia="Times New Roman"/>
      <w:sz w:val="24"/>
      <w:szCs w:val="24"/>
      <w:lang w:eastAsia="ru-RU"/>
    </w:rPr>
  </w:style>
  <w:style w:type="character" w:customStyle="1" w:styleId="115pt1pt">
    <w:name w:val="Основной текст + 11;5 pt;Малые прописные;Интервал 1 pt"/>
    <w:rsid w:val="00EE37A4"/>
    <w:rPr>
      <w:rFonts w:ascii="Times New Roman" w:eastAsia="Times New Roman" w:hAnsi="Times New Roman" w:cs="Times New Roman"/>
      <w:b w:val="0"/>
      <w:bCs w:val="0"/>
      <w:i w:val="0"/>
      <w:iCs w:val="0"/>
      <w:smallCaps/>
      <w:strike w:val="0"/>
      <w:spacing w:val="20"/>
      <w:sz w:val="23"/>
      <w:szCs w:val="23"/>
    </w:rPr>
  </w:style>
  <w:style w:type="character" w:customStyle="1" w:styleId="115pt2pt">
    <w:name w:val="Основной текст + 11;5 pt;Малые прописные;Интервал 2 pt"/>
    <w:rsid w:val="00EE37A4"/>
    <w:rPr>
      <w:rFonts w:ascii="Times New Roman" w:eastAsia="Times New Roman" w:hAnsi="Times New Roman" w:cs="Times New Roman"/>
      <w:b w:val="0"/>
      <w:bCs w:val="0"/>
      <w:i w:val="0"/>
      <w:iCs w:val="0"/>
      <w:smallCaps/>
      <w:strike w:val="0"/>
      <w:spacing w:val="50"/>
      <w:sz w:val="23"/>
      <w:szCs w:val="23"/>
    </w:rPr>
  </w:style>
  <w:style w:type="paragraph" w:customStyle="1" w:styleId="310">
    <w:name w:val="Основной текст с отступом 31"/>
    <w:basedOn w:val="a"/>
    <w:rsid w:val="00EE37A4"/>
    <w:pPr>
      <w:suppressAutoHyphens/>
      <w:ind w:firstLine="510"/>
      <w:jc w:val="both"/>
    </w:pPr>
    <w:rPr>
      <w:rFonts w:ascii="Times New Roman" w:eastAsia="Times New Roman" w:hAnsi="Times New Roman"/>
      <w:sz w:val="26"/>
      <w:szCs w:val="20"/>
      <w:lang w:eastAsia="ar-SA"/>
    </w:rPr>
  </w:style>
  <w:style w:type="character" w:customStyle="1" w:styleId="2544">
    <w:name w:val="2544"/>
    <w:aliases w:val="baiaagaaboqcaaadvwuaaaxnbq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5417">
    <w:name w:val="5417"/>
    <w:aliases w:val="baiaagaaboqcaaad+baaaaugeq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character" w:customStyle="1" w:styleId="4618">
    <w:name w:val="4618"/>
    <w:aliases w:val="baiaagaaboqcaaaduagaaavkdg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37">
    <w:name w:val="Без интервала3"/>
    <w:rsid w:val="00EE37A4"/>
    <w:rPr>
      <w:rFonts w:ascii="Times New Roman" w:hAnsi="Times New Roman"/>
      <w:sz w:val="22"/>
      <w:lang w:val="ru-RU" w:eastAsia="ru-RU"/>
    </w:rPr>
  </w:style>
  <w:style w:type="paragraph" w:customStyle="1" w:styleId="aff7">
    <w:name w:val="Документ"/>
    <w:basedOn w:val="a"/>
    <w:link w:val="aff8"/>
    <w:rsid w:val="00EE37A4"/>
    <w:pPr>
      <w:ind w:firstLine="851"/>
      <w:jc w:val="both"/>
    </w:pPr>
    <w:rPr>
      <w:rFonts w:ascii="Times New Roman" w:eastAsia="Times New Roman" w:hAnsi="Times New Roman"/>
      <w:sz w:val="28"/>
      <w:szCs w:val="20"/>
      <w:lang w:eastAsia="ru-RU"/>
    </w:rPr>
  </w:style>
  <w:style w:type="character" w:customStyle="1" w:styleId="aff8">
    <w:name w:val="Документ Знак"/>
    <w:link w:val="aff7"/>
    <w:rsid w:val="00EE37A4"/>
    <w:rPr>
      <w:rFonts w:ascii="Times New Roman" w:eastAsia="Times New Roman" w:hAnsi="Times New Roman"/>
      <w:sz w:val="28"/>
      <w:lang w:val="ru-RU" w:eastAsia="ru-RU"/>
    </w:rPr>
  </w:style>
  <w:style w:type="paragraph" w:customStyle="1" w:styleId="5130">
    <w:name w:val="5130"/>
    <w:aliases w:val="baiaagaaboqcaaad/w8aaaunea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2f">
    <w:name w:val="Обычный2"/>
    <w:rsid w:val="00EE37A4"/>
    <w:pPr>
      <w:jc w:val="both"/>
    </w:pPr>
    <w:rPr>
      <w:rFonts w:ascii="Times" w:eastAsia="Times New Roman" w:hAnsi="Times"/>
      <w:snapToGrid w:val="0"/>
      <w:sz w:val="18"/>
      <w:lang w:val="ru-RU" w:eastAsia="ru-RU"/>
    </w:rPr>
  </w:style>
  <w:style w:type="paragraph" w:styleId="38">
    <w:name w:val="Body Text 3"/>
    <w:basedOn w:val="a"/>
    <w:link w:val="39"/>
    <w:uiPriority w:val="99"/>
    <w:semiHidden/>
    <w:unhideWhenUsed/>
    <w:rsid w:val="00EE37A4"/>
    <w:pPr>
      <w:spacing w:after="120" w:line="276" w:lineRule="auto"/>
    </w:pPr>
    <w:rPr>
      <w:rFonts w:asciiTheme="minorHAnsi" w:eastAsiaTheme="minorEastAsia" w:hAnsiTheme="minorHAnsi" w:cstheme="minorBidi"/>
      <w:sz w:val="16"/>
      <w:szCs w:val="16"/>
      <w:lang w:eastAsia="ru-RU"/>
    </w:rPr>
  </w:style>
  <w:style w:type="character" w:customStyle="1" w:styleId="39">
    <w:name w:val="Основний текст 3 Знак"/>
    <w:basedOn w:val="a0"/>
    <w:link w:val="38"/>
    <w:uiPriority w:val="99"/>
    <w:semiHidden/>
    <w:rsid w:val="00EE37A4"/>
    <w:rPr>
      <w:rFonts w:asciiTheme="minorHAnsi" w:eastAsiaTheme="minorEastAsia" w:hAnsiTheme="minorHAnsi" w:cstheme="minorBidi"/>
      <w:sz w:val="16"/>
      <w:szCs w:val="16"/>
      <w:lang w:val="ru-RU" w:eastAsia="ru-RU"/>
    </w:rPr>
  </w:style>
  <w:style w:type="character" w:customStyle="1" w:styleId="ab">
    <w:name w:val="Абзац списку Знак"/>
    <w:link w:val="aa"/>
    <w:uiPriority w:val="34"/>
    <w:locked/>
    <w:rsid w:val="00EE37A4"/>
    <w:rPr>
      <w:sz w:val="22"/>
      <w:szCs w:val="22"/>
      <w:lang w:val="ru-RU" w:eastAsia="en-US"/>
    </w:rPr>
  </w:style>
  <w:style w:type="paragraph" w:customStyle="1" w:styleId="p2">
    <w:name w:val="p2"/>
    <w:basedOn w:val="a"/>
    <w:rsid w:val="00EE37A4"/>
    <w:pPr>
      <w:spacing w:before="100" w:beforeAutospacing="1" w:after="100" w:afterAutospacing="1"/>
    </w:pPr>
    <w:rPr>
      <w:rFonts w:ascii="Times New Roman" w:eastAsia="Times New Roman" w:hAnsi="Times New Roman"/>
      <w:sz w:val="24"/>
      <w:szCs w:val="24"/>
      <w:lang w:val="uk-UA" w:eastAsia="uk-UA"/>
    </w:rPr>
  </w:style>
  <w:style w:type="paragraph" w:customStyle="1" w:styleId="3a">
    <w:name w:val="Обычный3"/>
    <w:rsid w:val="00EE37A4"/>
    <w:pPr>
      <w:jc w:val="both"/>
    </w:pPr>
    <w:rPr>
      <w:rFonts w:ascii="Times" w:eastAsia="Times New Roman" w:hAnsi="Times"/>
      <w:snapToGrid w:val="0"/>
      <w:sz w:val="18"/>
      <w:lang w:val="ru-RU" w:eastAsia="ru-RU"/>
    </w:rPr>
  </w:style>
  <w:style w:type="character" w:customStyle="1" w:styleId="gridtext">
    <w:name w:val="gridtext"/>
    <w:basedOn w:val="a0"/>
    <w:rsid w:val="00EE37A4"/>
  </w:style>
  <w:style w:type="paragraph" w:customStyle="1" w:styleId="44">
    <w:name w:val="Обычный4"/>
    <w:rsid w:val="00EE37A4"/>
    <w:pPr>
      <w:jc w:val="both"/>
    </w:pPr>
    <w:rPr>
      <w:rFonts w:ascii="Times" w:eastAsia="Times New Roman" w:hAnsi="Times"/>
      <w:snapToGrid w:val="0"/>
      <w:sz w:val="18"/>
      <w:lang w:val="ru-RU" w:eastAsia="ru-RU"/>
    </w:rPr>
  </w:style>
  <w:style w:type="character" w:customStyle="1" w:styleId="st82">
    <w:name w:val="st82"/>
    <w:rsid w:val="00EE37A4"/>
    <w:rPr>
      <w:color w:val="000000"/>
      <w:sz w:val="20"/>
      <w:szCs w:val="20"/>
    </w:rPr>
  </w:style>
  <w:style w:type="character" w:customStyle="1" w:styleId="textexposedshow">
    <w:name w:val="text_exposed_show"/>
    <w:rsid w:val="00EE37A4"/>
  </w:style>
  <w:style w:type="character" w:customStyle="1" w:styleId="FontStyle18">
    <w:name w:val="Font Style18"/>
    <w:basedOn w:val="a0"/>
    <w:rsid w:val="00EE37A4"/>
    <w:rPr>
      <w:rFonts w:ascii="Times New Roman" w:hAnsi="Times New Roman" w:cs="Times New Roman"/>
      <w:sz w:val="18"/>
      <w:szCs w:val="18"/>
    </w:rPr>
  </w:style>
  <w:style w:type="paragraph" w:customStyle="1" w:styleId="53">
    <w:name w:val="Обычный5"/>
    <w:rsid w:val="00EE37A4"/>
    <w:pPr>
      <w:jc w:val="both"/>
    </w:pPr>
    <w:rPr>
      <w:rFonts w:ascii="Times" w:eastAsia="Times New Roman" w:hAnsi="Times"/>
      <w:snapToGrid w:val="0"/>
      <w:sz w:val="18"/>
      <w:lang w:val="ru-RU" w:eastAsia="ru-RU"/>
    </w:rPr>
  </w:style>
  <w:style w:type="paragraph" w:customStyle="1" w:styleId="aff9">
    <w:name w:val="Таблица"/>
    <w:basedOn w:val="44"/>
    <w:rsid w:val="00EE37A4"/>
    <w:pPr>
      <w:jc w:val="left"/>
    </w:pPr>
    <w:rPr>
      <w:rFonts w:ascii="Antiqua" w:hAnsi="Antiqua"/>
      <w:snapToGrid/>
      <w:sz w:val="24"/>
      <w:lang w:val="uk-UA"/>
    </w:rPr>
  </w:style>
  <w:style w:type="character" w:customStyle="1" w:styleId="ad">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c"/>
    <w:uiPriority w:val="99"/>
    <w:rsid w:val="00EE37A4"/>
    <w:rPr>
      <w:rFonts w:ascii="Times New Roman" w:eastAsia="Times New Roman" w:hAnsi="Times New Roman"/>
      <w:sz w:val="24"/>
      <w:szCs w:val="24"/>
      <w:lang w:val="ru-RU" w:eastAsia="ru-RU"/>
    </w:rPr>
  </w:style>
  <w:style w:type="paragraph" w:customStyle="1" w:styleId="60">
    <w:name w:val="Обычный6"/>
    <w:rsid w:val="00EE37A4"/>
    <w:pPr>
      <w:jc w:val="both"/>
    </w:pPr>
    <w:rPr>
      <w:rFonts w:ascii="Times" w:eastAsia="Times New Roman" w:hAnsi="Times"/>
      <w:snapToGrid w:val="0"/>
      <w:sz w:val="18"/>
      <w:lang w:val="ru-RU" w:eastAsia="ru-RU"/>
    </w:rPr>
  </w:style>
  <w:style w:type="paragraph" w:customStyle="1" w:styleId="10826">
    <w:name w:val="10826"/>
    <w:aliases w:val="baiaagaaboqcaaadgygaaawrk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45">
    <w:name w:val="Без интервала4"/>
    <w:basedOn w:val="a"/>
    <w:rsid w:val="00EE37A4"/>
    <w:pPr>
      <w:spacing w:before="100" w:beforeAutospacing="1" w:after="100" w:afterAutospacing="1"/>
    </w:pPr>
    <w:rPr>
      <w:rFonts w:eastAsia="Times New Roman"/>
      <w:sz w:val="24"/>
      <w:szCs w:val="24"/>
      <w:lang w:val="uk-UA" w:eastAsia="uk-UA"/>
    </w:rPr>
  </w:style>
  <w:style w:type="paragraph" w:customStyle="1" w:styleId="1f1">
    <w:name w:val="Без інтервалів1"/>
    <w:qFormat/>
    <w:rsid w:val="00EE37A4"/>
    <w:pPr>
      <w:suppressAutoHyphens/>
    </w:pPr>
    <w:rPr>
      <w:rFonts w:cs="Calibri"/>
      <w:sz w:val="22"/>
      <w:szCs w:val="22"/>
      <w:lang w:eastAsia="zh-CN"/>
    </w:rPr>
  </w:style>
  <w:style w:type="table" w:customStyle="1" w:styleId="70">
    <w:name w:val="Сетка таблицы7"/>
    <w:basedOn w:val="a1"/>
    <w:next w:val="af9"/>
    <w:uiPriority w:val="59"/>
    <w:rsid w:val="00EE37A4"/>
    <w:rPr>
      <w:rFonts w:asciiTheme="minorHAnsi" w:eastAsiaTheme="minorEastAsia" w:hAnsiTheme="minorHAnsi" w:cstheme="minorBid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9"/>
    <w:uiPriority w:val="59"/>
    <w:rsid w:val="0007466E"/>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9"/>
    <w:uiPriority w:val="59"/>
    <w:rsid w:val="00BE5A6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9"/>
    <w:uiPriority w:val="59"/>
    <w:rsid w:val="008E5D22"/>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9"/>
    <w:uiPriority w:val="59"/>
    <w:rsid w:val="006F2507"/>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title">
    <w:name w:val="11title"/>
    <w:basedOn w:val="a"/>
    <w:rsid w:val="00D955D5"/>
    <w:pPr>
      <w:spacing w:before="100" w:beforeAutospacing="1" w:after="100" w:afterAutospacing="1"/>
    </w:pPr>
    <w:rPr>
      <w:rFonts w:ascii="Times New Roman" w:eastAsia="Times New Roman" w:hAnsi="Times New Roman"/>
      <w:sz w:val="24"/>
      <w:szCs w:val="24"/>
      <w:lang w:eastAsia="ru-RU"/>
    </w:rPr>
  </w:style>
  <w:style w:type="table" w:customStyle="1" w:styleId="120">
    <w:name w:val="Сетка таблицы12"/>
    <w:basedOn w:val="a1"/>
    <w:next w:val="af9"/>
    <w:uiPriority w:val="59"/>
    <w:rsid w:val="00D955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Стиль1 Знак"/>
    <w:link w:val="1f3"/>
    <w:locked/>
    <w:rsid w:val="000D454E"/>
    <w:rPr>
      <w:rFonts w:ascii="Times New Roman" w:eastAsia="DejaVu Sans" w:hAnsi="Times New Roman" w:cs="Lohit Hindi"/>
      <w:b/>
      <w:kern w:val="2"/>
      <w:sz w:val="24"/>
      <w:szCs w:val="24"/>
      <w:lang w:eastAsia="hi-IN" w:bidi="hi-IN"/>
    </w:rPr>
  </w:style>
  <w:style w:type="paragraph" w:customStyle="1" w:styleId="1f3">
    <w:name w:val="Стиль1"/>
    <w:basedOn w:val="a"/>
    <w:link w:val="1f2"/>
    <w:qFormat/>
    <w:rsid w:val="000D454E"/>
    <w:pPr>
      <w:widowControl w:val="0"/>
      <w:tabs>
        <w:tab w:val="left" w:pos="7560"/>
      </w:tabs>
      <w:suppressAutoHyphens/>
      <w:jc w:val="both"/>
    </w:pPr>
    <w:rPr>
      <w:rFonts w:ascii="Times New Roman" w:eastAsia="DejaVu Sans" w:hAnsi="Times New Roman" w:cs="Lohit Hindi"/>
      <w:b/>
      <w:kern w:val="2"/>
      <w:sz w:val="24"/>
      <w:szCs w:val="24"/>
      <w:lang w:val="uk-UA" w:eastAsia="hi-IN" w:bidi="hi-IN"/>
    </w:rPr>
  </w:style>
  <w:style w:type="character" w:customStyle="1" w:styleId="4832">
    <w:name w:val="4832"/>
    <w:aliases w:val="baiaagaaboqcaaadwgoaaaugdwaaaaaaaaaaaaaaaaaaaaaaaaaaaaaaaaaaaaaaaaaaaaaaaaaaaaaaaaaaaaaaaaaaaaaaaaaaaaaaaaaaaaaaaaaaaaaaaaaaaaaaaaaaaaaaaaaaaaaaaaaaaaaaaaaaaaaaaaaaaaaaaaaaaaaaaaaaaaaaaaaaaaaaaaaaaaaaaaaaaaaaaaaaaaaaaaaaaaaaaaaaaaaa"/>
    <w:basedOn w:val="a0"/>
    <w:rsid w:val="00443B43"/>
  </w:style>
  <w:style w:type="character" w:customStyle="1" w:styleId="rvts37">
    <w:name w:val="rvts37"/>
    <w:rsid w:val="0035246E"/>
  </w:style>
  <w:style w:type="character" w:customStyle="1" w:styleId="st46">
    <w:name w:val="st46"/>
    <w:uiPriority w:val="99"/>
    <w:rsid w:val="004424A2"/>
    <w:rPr>
      <w:i/>
      <w:iCs/>
      <w:color w:val="000000"/>
    </w:rPr>
  </w:style>
  <w:style w:type="numbering" w:customStyle="1" w:styleId="46">
    <w:name w:val="Нет списка4"/>
    <w:next w:val="a2"/>
    <w:uiPriority w:val="99"/>
    <w:semiHidden/>
    <w:unhideWhenUsed/>
    <w:rsid w:val="00003813"/>
  </w:style>
  <w:style w:type="character" w:customStyle="1" w:styleId="2f0">
    <w:name w:val="Основной текст (2)_ Знак"/>
    <w:rsid w:val="00363102"/>
    <w:rPr>
      <w:rFonts w:eastAsia="SimSun"/>
      <w:sz w:val="24"/>
      <w:szCs w:val="24"/>
      <w:shd w:val="clear" w:color="auto" w:fill="FFFFFF"/>
      <w:lang w:eastAsia="zh-CN"/>
    </w:rPr>
  </w:style>
  <w:style w:type="paragraph" w:customStyle="1" w:styleId="2f1">
    <w:name w:val="Основний текст (2)"/>
    <w:basedOn w:val="a"/>
    <w:rsid w:val="00363102"/>
    <w:pPr>
      <w:widowControl w:val="0"/>
      <w:shd w:val="clear" w:color="auto" w:fill="FFFFFF"/>
      <w:spacing w:after="960" w:line="0" w:lineRule="atLeast"/>
      <w:ind w:hanging="380"/>
      <w:jc w:val="center"/>
    </w:pPr>
    <w:rPr>
      <w:rFonts w:asciiTheme="minorHAnsi" w:eastAsiaTheme="minorHAnsi" w:hAnsiTheme="minorHAnsi" w:cstheme="minorBidi"/>
      <w:lang w:val="uk-UA"/>
    </w:rPr>
  </w:style>
  <w:style w:type="paragraph" w:customStyle="1" w:styleId="14pt">
    <w:name w:val="Звичайний + 14 pt"/>
    <w:basedOn w:val="a"/>
    <w:rsid w:val="004D7B90"/>
    <w:pPr>
      <w:spacing w:line="312" w:lineRule="auto"/>
      <w:ind w:firstLine="902"/>
      <w:jc w:val="both"/>
    </w:pPr>
    <w:rPr>
      <w:rFonts w:ascii="Times New Roman" w:eastAsia="Times New Roman" w:hAnsi="Times New Roman"/>
      <w:sz w:val="28"/>
      <w:szCs w:val="28"/>
      <w:lang w:val="uk-UA" w:eastAsia="ru-RU"/>
    </w:rPr>
  </w:style>
  <w:style w:type="paragraph" w:customStyle="1" w:styleId="affa">
    <w:name w:val="Знак Знак Знак Знак Знак Знак"/>
    <w:basedOn w:val="a"/>
    <w:rsid w:val="004D7B90"/>
    <w:rPr>
      <w:rFonts w:ascii="Verdana" w:eastAsia="Times New Roman" w:hAnsi="Verdana"/>
      <w:sz w:val="20"/>
      <w:szCs w:val="20"/>
      <w:lang w:val="en-US"/>
    </w:rPr>
  </w:style>
  <w:style w:type="character" w:customStyle="1" w:styleId="30">
    <w:name w:val="Заголовок 3 Знак"/>
    <w:link w:val="3"/>
    <w:rsid w:val="004D7B90"/>
    <w:rPr>
      <w:rFonts w:ascii="Arial" w:hAnsi="Arial" w:cs="Arial"/>
      <w:b/>
      <w:bCs/>
      <w:sz w:val="26"/>
      <w:szCs w:val="26"/>
      <w:lang w:val="ru-RU" w:eastAsia="en-US"/>
    </w:rPr>
  </w:style>
  <w:style w:type="paragraph" w:customStyle="1" w:styleId="affb">
    <w:name w:val="Знак Знак Знак"/>
    <w:basedOn w:val="a"/>
    <w:rsid w:val="004D7B90"/>
    <w:rPr>
      <w:rFonts w:ascii="Verdana" w:eastAsia="Times New Roman" w:hAnsi="Verdana"/>
      <w:sz w:val="20"/>
      <w:szCs w:val="20"/>
      <w:lang w:val="en-US"/>
    </w:rPr>
  </w:style>
  <w:style w:type="paragraph" w:customStyle="1" w:styleId="1647">
    <w:name w:val="1647"/>
    <w:aliases w:val="baiaagaaboqcaaadmaqaaawmbaaaaaaaaaaaaaaaaaaaaaaaaaaaaaaaaaaaaaaaaaaaaaaaaaaaaaaaaaaaaaaaaaaaaaaaaaaaaaaaaaaaaaaaaaaaaaaaaaaaaaaaaaaaaaaaaaaaaaaaaaaaaaaaaaaaaaaaaaaaaaaaaaaaaaaaaaaaaaaaaaaaaaaaaaaaaaaaaaaaaaaaaaaaaaaaaaaaaaaaaaaaaaaa"/>
    <w:basedOn w:val="a"/>
    <w:rsid w:val="004D7B90"/>
    <w:pPr>
      <w:spacing w:before="100" w:beforeAutospacing="1" w:after="100" w:afterAutospacing="1"/>
    </w:pPr>
    <w:rPr>
      <w:rFonts w:ascii="Times New Roman" w:eastAsia="Times New Roman" w:hAnsi="Times New Roman"/>
      <w:sz w:val="24"/>
      <w:szCs w:val="24"/>
      <w:lang w:eastAsia="ru-RU"/>
    </w:rPr>
  </w:style>
  <w:style w:type="character" w:customStyle="1" w:styleId="1f4">
    <w:name w:val="Незакрита згадка1"/>
    <w:uiPriority w:val="99"/>
    <w:semiHidden/>
    <w:unhideWhenUsed/>
    <w:rsid w:val="004D7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323">
      <w:bodyDiv w:val="1"/>
      <w:marLeft w:val="0"/>
      <w:marRight w:val="0"/>
      <w:marTop w:val="0"/>
      <w:marBottom w:val="0"/>
      <w:divBdr>
        <w:top w:val="none" w:sz="0" w:space="0" w:color="auto"/>
        <w:left w:val="none" w:sz="0" w:space="0" w:color="auto"/>
        <w:bottom w:val="none" w:sz="0" w:space="0" w:color="auto"/>
        <w:right w:val="none" w:sz="0" w:space="0" w:color="auto"/>
      </w:divBdr>
    </w:div>
    <w:div w:id="3360887">
      <w:bodyDiv w:val="1"/>
      <w:marLeft w:val="0"/>
      <w:marRight w:val="0"/>
      <w:marTop w:val="0"/>
      <w:marBottom w:val="0"/>
      <w:divBdr>
        <w:top w:val="none" w:sz="0" w:space="0" w:color="auto"/>
        <w:left w:val="none" w:sz="0" w:space="0" w:color="auto"/>
        <w:bottom w:val="none" w:sz="0" w:space="0" w:color="auto"/>
        <w:right w:val="none" w:sz="0" w:space="0" w:color="auto"/>
      </w:divBdr>
    </w:div>
    <w:div w:id="4208991">
      <w:bodyDiv w:val="1"/>
      <w:marLeft w:val="0"/>
      <w:marRight w:val="0"/>
      <w:marTop w:val="0"/>
      <w:marBottom w:val="0"/>
      <w:divBdr>
        <w:top w:val="none" w:sz="0" w:space="0" w:color="auto"/>
        <w:left w:val="none" w:sz="0" w:space="0" w:color="auto"/>
        <w:bottom w:val="none" w:sz="0" w:space="0" w:color="auto"/>
        <w:right w:val="none" w:sz="0" w:space="0" w:color="auto"/>
      </w:divBdr>
    </w:div>
    <w:div w:id="4285387">
      <w:bodyDiv w:val="1"/>
      <w:marLeft w:val="0"/>
      <w:marRight w:val="0"/>
      <w:marTop w:val="0"/>
      <w:marBottom w:val="0"/>
      <w:divBdr>
        <w:top w:val="none" w:sz="0" w:space="0" w:color="auto"/>
        <w:left w:val="none" w:sz="0" w:space="0" w:color="auto"/>
        <w:bottom w:val="none" w:sz="0" w:space="0" w:color="auto"/>
        <w:right w:val="none" w:sz="0" w:space="0" w:color="auto"/>
      </w:divBdr>
    </w:div>
    <w:div w:id="13188447">
      <w:bodyDiv w:val="1"/>
      <w:marLeft w:val="0"/>
      <w:marRight w:val="0"/>
      <w:marTop w:val="0"/>
      <w:marBottom w:val="0"/>
      <w:divBdr>
        <w:top w:val="none" w:sz="0" w:space="0" w:color="auto"/>
        <w:left w:val="none" w:sz="0" w:space="0" w:color="auto"/>
        <w:bottom w:val="none" w:sz="0" w:space="0" w:color="auto"/>
        <w:right w:val="none" w:sz="0" w:space="0" w:color="auto"/>
      </w:divBdr>
    </w:div>
    <w:div w:id="13843692">
      <w:bodyDiv w:val="1"/>
      <w:marLeft w:val="0"/>
      <w:marRight w:val="0"/>
      <w:marTop w:val="0"/>
      <w:marBottom w:val="0"/>
      <w:divBdr>
        <w:top w:val="none" w:sz="0" w:space="0" w:color="auto"/>
        <w:left w:val="none" w:sz="0" w:space="0" w:color="auto"/>
        <w:bottom w:val="none" w:sz="0" w:space="0" w:color="auto"/>
        <w:right w:val="none" w:sz="0" w:space="0" w:color="auto"/>
      </w:divBdr>
    </w:div>
    <w:div w:id="17708092">
      <w:bodyDiv w:val="1"/>
      <w:marLeft w:val="0"/>
      <w:marRight w:val="0"/>
      <w:marTop w:val="0"/>
      <w:marBottom w:val="0"/>
      <w:divBdr>
        <w:top w:val="none" w:sz="0" w:space="0" w:color="auto"/>
        <w:left w:val="none" w:sz="0" w:space="0" w:color="auto"/>
        <w:bottom w:val="none" w:sz="0" w:space="0" w:color="auto"/>
        <w:right w:val="none" w:sz="0" w:space="0" w:color="auto"/>
      </w:divBdr>
    </w:div>
    <w:div w:id="24792974">
      <w:bodyDiv w:val="1"/>
      <w:marLeft w:val="0"/>
      <w:marRight w:val="0"/>
      <w:marTop w:val="0"/>
      <w:marBottom w:val="0"/>
      <w:divBdr>
        <w:top w:val="none" w:sz="0" w:space="0" w:color="auto"/>
        <w:left w:val="none" w:sz="0" w:space="0" w:color="auto"/>
        <w:bottom w:val="none" w:sz="0" w:space="0" w:color="auto"/>
        <w:right w:val="none" w:sz="0" w:space="0" w:color="auto"/>
      </w:divBdr>
    </w:div>
    <w:div w:id="27335865">
      <w:bodyDiv w:val="1"/>
      <w:marLeft w:val="0"/>
      <w:marRight w:val="0"/>
      <w:marTop w:val="0"/>
      <w:marBottom w:val="0"/>
      <w:divBdr>
        <w:top w:val="none" w:sz="0" w:space="0" w:color="auto"/>
        <w:left w:val="none" w:sz="0" w:space="0" w:color="auto"/>
        <w:bottom w:val="none" w:sz="0" w:space="0" w:color="auto"/>
        <w:right w:val="none" w:sz="0" w:space="0" w:color="auto"/>
      </w:divBdr>
    </w:div>
    <w:div w:id="29454869">
      <w:bodyDiv w:val="1"/>
      <w:marLeft w:val="0"/>
      <w:marRight w:val="0"/>
      <w:marTop w:val="0"/>
      <w:marBottom w:val="0"/>
      <w:divBdr>
        <w:top w:val="none" w:sz="0" w:space="0" w:color="auto"/>
        <w:left w:val="none" w:sz="0" w:space="0" w:color="auto"/>
        <w:bottom w:val="none" w:sz="0" w:space="0" w:color="auto"/>
        <w:right w:val="none" w:sz="0" w:space="0" w:color="auto"/>
      </w:divBdr>
    </w:div>
    <w:div w:id="44530111">
      <w:bodyDiv w:val="1"/>
      <w:marLeft w:val="0"/>
      <w:marRight w:val="0"/>
      <w:marTop w:val="0"/>
      <w:marBottom w:val="0"/>
      <w:divBdr>
        <w:top w:val="none" w:sz="0" w:space="0" w:color="auto"/>
        <w:left w:val="none" w:sz="0" w:space="0" w:color="auto"/>
        <w:bottom w:val="none" w:sz="0" w:space="0" w:color="auto"/>
        <w:right w:val="none" w:sz="0" w:space="0" w:color="auto"/>
      </w:divBdr>
    </w:div>
    <w:div w:id="47456754">
      <w:bodyDiv w:val="1"/>
      <w:marLeft w:val="0"/>
      <w:marRight w:val="0"/>
      <w:marTop w:val="0"/>
      <w:marBottom w:val="0"/>
      <w:divBdr>
        <w:top w:val="none" w:sz="0" w:space="0" w:color="auto"/>
        <w:left w:val="none" w:sz="0" w:space="0" w:color="auto"/>
        <w:bottom w:val="none" w:sz="0" w:space="0" w:color="auto"/>
        <w:right w:val="none" w:sz="0" w:space="0" w:color="auto"/>
      </w:divBdr>
    </w:div>
    <w:div w:id="51972267">
      <w:bodyDiv w:val="1"/>
      <w:marLeft w:val="0"/>
      <w:marRight w:val="0"/>
      <w:marTop w:val="0"/>
      <w:marBottom w:val="0"/>
      <w:divBdr>
        <w:top w:val="none" w:sz="0" w:space="0" w:color="auto"/>
        <w:left w:val="none" w:sz="0" w:space="0" w:color="auto"/>
        <w:bottom w:val="none" w:sz="0" w:space="0" w:color="auto"/>
        <w:right w:val="none" w:sz="0" w:space="0" w:color="auto"/>
      </w:divBdr>
    </w:div>
    <w:div w:id="73819834">
      <w:bodyDiv w:val="1"/>
      <w:marLeft w:val="0"/>
      <w:marRight w:val="0"/>
      <w:marTop w:val="0"/>
      <w:marBottom w:val="0"/>
      <w:divBdr>
        <w:top w:val="none" w:sz="0" w:space="0" w:color="auto"/>
        <w:left w:val="none" w:sz="0" w:space="0" w:color="auto"/>
        <w:bottom w:val="none" w:sz="0" w:space="0" w:color="auto"/>
        <w:right w:val="none" w:sz="0" w:space="0" w:color="auto"/>
      </w:divBdr>
    </w:div>
    <w:div w:id="82576374">
      <w:bodyDiv w:val="1"/>
      <w:marLeft w:val="0"/>
      <w:marRight w:val="0"/>
      <w:marTop w:val="0"/>
      <w:marBottom w:val="0"/>
      <w:divBdr>
        <w:top w:val="none" w:sz="0" w:space="0" w:color="auto"/>
        <w:left w:val="none" w:sz="0" w:space="0" w:color="auto"/>
        <w:bottom w:val="none" w:sz="0" w:space="0" w:color="auto"/>
        <w:right w:val="none" w:sz="0" w:space="0" w:color="auto"/>
      </w:divBdr>
    </w:div>
    <w:div w:id="82652472">
      <w:bodyDiv w:val="1"/>
      <w:marLeft w:val="0"/>
      <w:marRight w:val="0"/>
      <w:marTop w:val="0"/>
      <w:marBottom w:val="0"/>
      <w:divBdr>
        <w:top w:val="none" w:sz="0" w:space="0" w:color="auto"/>
        <w:left w:val="none" w:sz="0" w:space="0" w:color="auto"/>
        <w:bottom w:val="none" w:sz="0" w:space="0" w:color="auto"/>
        <w:right w:val="none" w:sz="0" w:space="0" w:color="auto"/>
      </w:divBdr>
    </w:div>
    <w:div w:id="83114266">
      <w:bodyDiv w:val="1"/>
      <w:marLeft w:val="0"/>
      <w:marRight w:val="0"/>
      <w:marTop w:val="0"/>
      <w:marBottom w:val="0"/>
      <w:divBdr>
        <w:top w:val="none" w:sz="0" w:space="0" w:color="auto"/>
        <w:left w:val="none" w:sz="0" w:space="0" w:color="auto"/>
        <w:bottom w:val="none" w:sz="0" w:space="0" w:color="auto"/>
        <w:right w:val="none" w:sz="0" w:space="0" w:color="auto"/>
      </w:divBdr>
    </w:div>
    <w:div w:id="87385966">
      <w:bodyDiv w:val="1"/>
      <w:marLeft w:val="0"/>
      <w:marRight w:val="0"/>
      <w:marTop w:val="0"/>
      <w:marBottom w:val="0"/>
      <w:divBdr>
        <w:top w:val="none" w:sz="0" w:space="0" w:color="auto"/>
        <w:left w:val="none" w:sz="0" w:space="0" w:color="auto"/>
        <w:bottom w:val="none" w:sz="0" w:space="0" w:color="auto"/>
        <w:right w:val="none" w:sz="0" w:space="0" w:color="auto"/>
      </w:divBdr>
    </w:div>
    <w:div w:id="94249811">
      <w:bodyDiv w:val="1"/>
      <w:marLeft w:val="0"/>
      <w:marRight w:val="0"/>
      <w:marTop w:val="0"/>
      <w:marBottom w:val="0"/>
      <w:divBdr>
        <w:top w:val="none" w:sz="0" w:space="0" w:color="auto"/>
        <w:left w:val="none" w:sz="0" w:space="0" w:color="auto"/>
        <w:bottom w:val="none" w:sz="0" w:space="0" w:color="auto"/>
        <w:right w:val="none" w:sz="0" w:space="0" w:color="auto"/>
      </w:divBdr>
    </w:div>
    <w:div w:id="94714008">
      <w:bodyDiv w:val="1"/>
      <w:marLeft w:val="0"/>
      <w:marRight w:val="0"/>
      <w:marTop w:val="0"/>
      <w:marBottom w:val="0"/>
      <w:divBdr>
        <w:top w:val="none" w:sz="0" w:space="0" w:color="auto"/>
        <w:left w:val="none" w:sz="0" w:space="0" w:color="auto"/>
        <w:bottom w:val="none" w:sz="0" w:space="0" w:color="auto"/>
        <w:right w:val="none" w:sz="0" w:space="0" w:color="auto"/>
      </w:divBdr>
    </w:div>
    <w:div w:id="100759436">
      <w:bodyDiv w:val="1"/>
      <w:marLeft w:val="0"/>
      <w:marRight w:val="0"/>
      <w:marTop w:val="0"/>
      <w:marBottom w:val="0"/>
      <w:divBdr>
        <w:top w:val="none" w:sz="0" w:space="0" w:color="auto"/>
        <w:left w:val="none" w:sz="0" w:space="0" w:color="auto"/>
        <w:bottom w:val="none" w:sz="0" w:space="0" w:color="auto"/>
        <w:right w:val="none" w:sz="0" w:space="0" w:color="auto"/>
      </w:divBdr>
    </w:div>
    <w:div w:id="100804989">
      <w:bodyDiv w:val="1"/>
      <w:marLeft w:val="0"/>
      <w:marRight w:val="0"/>
      <w:marTop w:val="0"/>
      <w:marBottom w:val="0"/>
      <w:divBdr>
        <w:top w:val="none" w:sz="0" w:space="0" w:color="auto"/>
        <w:left w:val="none" w:sz="0" w:space="0" w:color="auto"/>
        <w:bottom w:val="none" w:sz="0" w:space="0" w:color="auto"/>
        <w:right w:val="none" w:sz="0" w:space="0" w:color="auto"/>
      </w:divBdr>
    </w:div>
    <w:div w:id="112142396">
      <w:bodyDiv w:val="1"/>
      <w:marLeft w:val="0"/>
      <w:marRight w:val="0"/>
      <w:marTop w:val="0"/>
      <w:marBottom w:val="0"/>
      <w:divBdr>
        <w:top w:val="none" w:sz="0" w:space="0" w:color="auto"/>
        <w:left w:val="none" w:sz="0" w:space="0" w:color="auto"/>
        <w:bottom w:val="none" w:sz="0" w:space="0" w:color="auto"/>
        <w:right w:val="none" w:sz="0" w:space="0" w:color="auto"/>
      </w:divBdr>
    </w:div>
    <w:div w:id="116727259">
      <w:bodyDiv w:val="1"/>
      <w:marLeft w:val="0"/>
      <w:marRight w:val="0"/>
      <w:marTop w:val="0"/>
      <w:marBottom w:val="0"/>
      <w:divBdr>
        <w:top w:val="none" w:sz="0" w:space="0" w:color="auto"/>
        <w:left w:val="none" w:sz="0" w:space="0" w:color="auto"/>
        <w:bottom w:val="none" w:sz="0" w:space="0" w:color="auto"/>
        <w:right w:val="none" w:sz="0" w:space="0" w:color="auto"/>
      </w:divBdr>
    </w:div>
    <w:div w:id="120809669">
      <w:bodyDiv w:val="1"/>
      <w:marLeft w:val="0"/>
      <w:marRight w:val="0"/>
      <w:marTop w:val="0"/>
      <w:marBottom w:val="0"/>
      <w:divBdr>
        <w:top w:val="none" w:sz="0" w:space="0" w:color="auto"/>
        <w:left w:val="none" w:sz="0" w:space="0" w:color="auto"/>
        <w:bottom w:val="none" w:sz="0" w:space="0" w:color="auto"/>
        <w:right w:val="none" w:sz="0" w:space="0" w:color="auto"/>
      </w:divBdr>
    </w:div>
    <w:div w:id="128206790">
      <w:bodyDiv w:val="1"/>
      <w:marLeft w:val="0"/>
      <w:marRight w:val="0"/>
      <w:marTop w:val="0"/>
      <w:marBottom w:val="0"/>
      <w:divBdr>
        <w:top w:val="none" w:sz="0" w:space="0" w:color="auto"/>
        <w:left w:val="none" w:sz="0" w:space="0" w:color="auto"/>
        <w:bottom w:val="none" w:sz="0" w:space="0" w:color="auto"/>
        <w:right w:val="none" w:sz="0" w:space="0" w:color="auto"/>
      </w:divBdr>
    </w:div>
    <w:div w:id="137692765">
      <w:bodyDiv w:val="1"/>
      <w:marLeft w:val="0"/>
      <w:marRight w:val="0"/>
      <w:marTop w:val="0"/>
      <w:marBottom w:val="0"/>
      <w:divBdr>
        <w:top w:val="none" w:sz="0" w:space="0" w:color="auto"/>
        <w:left w:val="none" w:sz="0" w:space="0" w:color="auto"/>
        <w:bottom w:val="none" w:sz="0" w:space="0" w:color="auto"/>
        <w:right w:val="none" w:sz="0" w:space="0" w:color="auto"/>
      </w:divBdr>
    </w:div>
    <w:div w:id="140737683">
      <w:bodyDiv w:val="1"/>
      <w:marLeft w:val="0"/>
      <w:marRight w:val="0"/>
      <w:marTop w:val="0"/>
      <w:marBottom w:val="0"/>
      <w:divBdr>
        <w:top w:val="none" w:sz="0" w:space="0" w:color="auto"/>
        <w:left w:val="none" w:sz="0" w:space="0" w:color="auto"/>
        <w:bottom w:val="none" w:sz="0" w:space="0" w:color="auto"/>
        <w:right w:val="none" w:sz="0" w:space="0" w:color="auto"/>
      </w:divBdr>
    </w:div>
    <w:div w:id="151876831">
      <w:bodyDiv w:val="1"/>
      <w:marLeft w:val="0"/>
      <w:marRight w:val="0"/>
      <w:marTop w:val="0"/>
      <w:marBottom w:val="0"/>
      <w:divBdr>
        <w:top w:val="none" w:sz="0" w:space="0" w:color="auto"/>
        <w:left w:val="none" w:sz="0" w:space="0" w:color="auto"/>
        <w:bottom w:val="none" w:sz="0" w:space="0" w:color="auto"/>
        <w:right w:val="none" w:sz="0" w:space="0" w:color="auto"/>
      </w:divBdr>
    </w:div>
    <w:div w:id="153642717">
      <w:bodyDiv w:val="1"/>
      <w:marLeft w:val="0"/>
      <w:marRight w:val="0"/>
      <w:marTop w:val="0"/>
      <w:marBottom w:val="0"/>
      <w:divBdr>
        <w:top w:val="none" w:sz="0" w:space="0" w:color="auto"/>
        <w:left w:val="none" w:sz="0" w:space="0" w:color="auto"/>
        <w:bottom w:val="none" w:sz="0" w:space="0" w:color="auto"/>
        <w:right w:val="none" w:sz="0" w:space="0" w:color="auto"/>
      </w:divBdr>
    </w:div>
    <w:div w:id="163282464">
      <w:bodyDiv w:val="1"/>
      <w:marLeft w:val="0"/>
      <w:marRight w:val="0"/>
      <w:marTop w:val="0"/>
      <w:marBottom w:val="0"/>
      <w:divBdr>
        <w:top w:val="none" w:sz="0" w:space="0" w:color="auto"/>
        <w:left w:val="none" w:sz="0" w:space="0" w:color="auto"/>
        <w:bottom w:val="none" w:sz="0" w:space="0" w:color="auto"/>
        <w:right w:val="none" w:sz="0" w:space="0" w:color="auto"/>
      </w:divBdr>
      <w:divsChild>
        <w:div w:id="268129854">
          <w:marLeft w:val="0"/>
          <w:marRight w:val="0"/>
          <w:marTop w:val="0"/>
          <w:marBottom w:val="0"/>
          <w:divBdr>
            <w:top w:val="none" w:sz="0" w:space="0" w:color="auto"/>
            <w:left w:val="none" w:sz="0" w:space="0" w:color="auto"/>
            <w:bottom w:val="none" w:sz="0" w:space="0" w:color="auto"/>
            <w:right w:val="none" w:sz="0" w:space="0" w:color="auto"/>
          </w:divBdr>
        </w:div>
        <w:div w:id="565652897">
          <w:marLeft w:val="0"/>
          <w:marRight w:val="0"/>
          <w:marTop w:val="0"/>
          <w:marBottom w:val="0"/>
          <w:divBdr>
            <w:top w:val="none" w:sz="0" w:space="0" w:color="auto"/>
            <w:left w:val="none" w:sz="0" w:space="0" w:color="auto"/>
            <w:bottom w:val="none" w:sz="0" w:space="0" w:color="auto"/>
            <w:right w:val="none" w:sz="0" w:space="0" w:color="auto"/>
          </w:divBdr>
        </w:div>
        <w:div w:id="622227081">
          <w:marLeft w:val="0"/>
          <w:marRight w:val="0"/>
          <w:marTop w:val="0"/>
          <w:marBottom w:val="0"/>
          <w:divBdr>
            <w:top w:val="none" w:sz="0" w:space="0" w:color="auto"/>
            <w:left w:val="none" w:sz="0" w:space="0" w:color="auto"/>
            <w:bottom w:val="none" w:sz="0" w:space="0" w:color="auto"/>
            <w:right w:val="none" w:sz="0" w:space="0" w:color="auto"/>
          </w:divBdr>
        </w:div>
        <w:div w:id="733504952">
          <w:marLeft w:val="0"/>
          <w:marRight w:val="0"/>
          <w:marTop w:val="0"/>
          <w:marBottom w:val="0"/>
          <w:divBdr>
            <w:top w:val="none" w:sz="0" w:space="0" w:color="auto"/>
            <w:left w:val="none" w:sz="0" w:space="0" w:color="auto"/>
            <w:bottom w:val="none" w:sz="0" w:space="0" w:color="auto"/>
            <w:right w:val="none" w:sz="0" w:space="0" w:color="auto"/>
          </w:divBdr>
        </w:div>
        <w:div w:id="748305394">
          <w:marLeft w:val="0"/>
          <w:marRight w:val="0"/>
          <w:marTop w:val="0"/>
          <w:marBottom w:val="0"/>
          <w:divBdr>
            <w:top w:val="none" w:sz="0" w:space="0" w:color="auto"/>
            <w:left w:val="none" w:sz="0" w:space="0" w:color="auto"/>
            <w:bottom w:val="none" w:sz="0" w:space="0" w:color="auto"/>
            <w:right w:val="none" w:sz="0" w:space="0" w:color="auto"/>
          </w:divBdr>
        </w:div>
        <w:div w:id="888999535">
          <w:marLeft w:val="0"/>
          <w:marRight w:val="0"/>
          <w:marTop w:val="0"/>
          <w:marBottom w:val="0"/>
          <w:divBdr>
            <w:top w:val="none" w:sz="0" w:space="0" w:color="auto"/>
            <w:left w:val="none" w:sz="0" w:space="0" w:color="auto"/>
            <w:bottom w:val="none" w:sz="0" w:space="0" w:color="auto"/>
            <w:right w:val="none" w:sz="0" w:space="0" w:color="auto"/>
          </w:divBdr>
        </w:div>
        <w:div w:id="1309165703">
          <w:marLeft w:val="0"/>
          <w:marRight w:val="0"/>
          <w:marTop w:val="0"/>
          <w:marBottom w:val="0"/>
          <w:divBdr>
            <w:top w:val="none" w:sz="0" w:space="0" w:color="auto"/>
            <w:left w:val="none" w:sz="0" w:space="0" w:color="auto"/>
            <w:bottom w:val="none" w:sz="0" w:space="0" w:color="auto"/>
            <w:right w:val="none" w:sz="0" w:space="0" w:color="auto"/>
          </w:divBdr>
        </w:div>
        <w:div w:id="1330907471">
          <w:marLeft w:val="0"/>
          <w:marRight w:val="0"/>
          <w:marTop w:val="0"/>
          <w:marBottom w:val="0"/>
          <w:divBdr>
            <w:top w:val="none" w:sz="0" w:space="0" w:color="auto"/>
            <w:left w:val="none" w:sz="0" w:space="0" w:color="auto"/>
            <w:bottom w:val="none" w:sz="0" w:space="0" w:color="auto"/>
            <w:right w:val="none" w:sz="0" w:space="0" w:color="auto"/>
          </w:divBdr>
        </w:div>
        <w:div w:id="1841197782">
          <w:marLeft w:val="0"/>
          <w:marRight w:val="0"/>
          <w:marTop w:val="0"/>
          <w:marBottom w:val="0"/>
          <w:divBdr>
            <w:top w:val="none" w:sz="0" w:space="0" w:color="auto"/>
            <w:left w:val="none" w:sz="0" w:space="0" w:color="auto"/>
            <w:bottom w:val="none" w:sz="0" w:space="0" w:color="auto"/>
            <w:right w:val="none" w:sz="0" w:space="0" w:color="auto"/>
          </w:divBdr>
        </w:div>
        <w:div w:id="1859079228">
          <w:marLeft w:val="0"/>
          <w:marRight w:val="0"/>
          <w:marTop w:val="0"/>
          <w:marBottom w:val="0"/>
          <w:divBdr>
            <w:top w:val="none" w:sz="0" w:space="0" w:color="auto"/>
            <w:left w:val="none" w:sz="0" w:space="0" w:color="auto"/>
            <w:bottom w:val="none" w:sz="0" w:space="0" w:color="auto"/>
            <w:right w:val="none" w:sz="0" w:space="0" w:color="auto"/>
          </w:divBdr>
        </w:div>
        <w:div w:id="1966354474">
          <w:marLeft w:val="0"/>
          <w:marRight w:val="0"/>
          <w:marTop w:val="0"/>
          <w:marBottom w:val="0"/>
          <w:divBdr>
            <w:top w:val="none" w:sz="0" w:space="0" w:color="auto"/>
            <w:left w:val="none" w:sz="0" w:space="0" w:color="auto"/>
            <w:bottom w:val="none" w:sz="0" w:space="0" w:color="auto"/>
            <w:right w:val="none" w:sz="0" w:space="0" w:color="auto"/>
          </w:divBdr>
        </w:div>
      </w:divsChild>
    </w:div>
    <w:div w:id="163781834">
      <w:bodyDiv w:val="1"/>
      <w:marLeft w:val="0"/>
      <w:marRight w:val="0"/>
      <w:marTop w:val="0"/>
      <w:marBottom w:val="0"/>
      <w:divBdr>
        <w:top w:val="none" w:sz="0" w:space="0" w:color="auto"/>
        <w:left w:val="none" w:sz="0" w:space="0" w:color="auto"/>
        <w:bottom w:val="none" w:sz="0" w:space="0" w:color="auto"/>
        <w:right w:val="none" w:sz="0" w:space="0" w:color="auto"/>
      </w:divBdr>
    </w:div>
    <w:div w:id="171260109">
      <w:bodyDiv w:val="1"/>
      <w:marLeft w:val="0"/>
      <w:marRight w:val="0"/>
      <w:marTop w:val="0"/>
      <w:marBottom w:val="0"/>
      <w:divBdr>
        <w:top w:val="none" w:sz="0" w:space="0" w:color="auto"/>
        <w:left w:val="none" w:sz="0" w:space="0" w:color="auto"/>
        <w:bottom w:val="none" w:sz="0" w:space="0" w:color="auto"/>
        <w:right w:val="none" w:sz="0" w:space="0" w:color="auto"/>
      </w:divBdr>
    </w:div>
    <w:div w:id="174223947">
      <w:bodyDiv w:val="1"/>
      <w:marLeft w:val="0"/>
      <w:marRight w:val="0"/>
      <w:marTop w:val="0"/>
      <w:marBottom w:val="0"/>
      <w:divBdr>
        <w:top w:val="none" w:sz="0" w:space="0" w:color="auto"/>
        <w:left w:val="none" w:sz="0" w:space="0" w:color="auto"/>
        <w:bottom w:val="none" w:sz="0" w:space="0" w:color="auto"/>
        <w:right w:val="none" w:sz="0" w:space="0" w:color="auto"/>
      </w:divBdr>
    </w:div>
    <w:div w:id="178205730">
      <w:bodyDiv w:val="1"/>
      <w:marLeft w:val="0"/>
      <w:marRight w:val="0"/>
      <w:marTop w:val="0"/>
      <w:marBottom w:val="0"/>
      <w:divBdr>
        <w:top w:val="none" w:sz="0" w:space="0" w:color="auto"/>
        <w:left w:val="none" w:sz="0" w:space="0" w:color="auto"/>
        <w:bottom w:val="none" w:sz="0" w:space="0" w:color="auto"/>
        <w:right w:val="none" w:sz="0" w:space="0" w:color="auto"/>
      </w:divBdr>
    </w:div>
    <w:div w:id="186796872">
      <w:bodyDiv w:val="1"/>
      <w:marLeft w:val="0"/>
      <w:marRight w:val="0"/>
      <w:marTop w:val="0"/>
      <w:marBottom w:val="0"/>
      <w:divBdr>
        <w:top w:val="none" w:sz="0" w:space="0" w:color="auto"/>
        <w:left w:val="none" w:sz="0" w:space="0" w:color="auto"/>
        <w:bottom w:val="none" w:sz="0" w:space="0" w:color="auto"/>
        <w:right w:val="none" w:sz="0" w:space="0" w:color="auto"/>
      </w:divBdr>
    </w:div>
    <w:div w:id="187262472">
      <w:bodyDiv w:val="1"/>
      <w:marLeft w:val="0"/>
      <w:marRight w:val="0"/>
      <w:marTop w:val="0"/>
      <w:marBottom w:val="0"/>
      <w:divBdr>
        <w:top w:val="none" w:sz="0" w:space="0" w:color="auto"/>
        <w:left w:val="none" w:sz="0" w:space="0" w:color="auto"/>
        <w:bottom w:val="none" w:sz="0" w:space="0" w:color="auto"/>
        <w:right w:val="none" w:sz="0" w:space="0" w:color="auto"/>
      </w:divBdr>
    </w:div>
    <w:div w:id="191234813">
      <w:bodyDiv w:val="1"/>
      <w:marLeft w:val="0"/>
      <w:marRight w:val="0"/>
      <w:marTop w:val="0"/>
      <w:marBottom w:val="0"/>
      <w:divBdr>
        <w:top w:val="none" w:sz="0" w:space="0" w:color="auto"/>
        <w:left w:val="none" w:sz="0" w:space="0" w:color="auto"/>
        <w:bottom w:val="none" w:sz="0" w:space="0" w:color="auto"/>
        <w:right w:val="none" w:sz="0" w:space="0" w:color="auto"/>
      </w:divBdr>
    </w:div>
    <w:div w:id="196240052">
      <w:bodyDiv w:val="1"/>
      <w:marLeft w:val="0"/>
      <w:marRight w:val="0"/>
      <w:marTop w:val="0"/>
      <w:marBottom w:val="0"/>
      <w:divBdr>
        <w:top w:val="none" w:sz="0" w:space="0" w:color="auto"/>
        <w:left w:val="none" w:sz="0" w:space="0" w:color="auto"/>
        <w:bottom w:val="none" w:sz="0" w:space="0" w:color="auto"/>
        <w:right w:val="none" w:sz="0" w:space="0" w:color="auto"/>
      </w:divBdr>
    </w:div>
    <w:div w:id="199053899">
      <w:bodyDiv w:val="1"/>
      <w:marLeft w:val="0"/>
      <w:marRight w:val="0"/>
      <w:marTop w:val="0"/>
      <w:marBottom w:val="0"/>
      <w:divBdr>
        <w:top w:val="none" w:sz="0" w:space="0" w:color="auto"/>
        <w:left w:val="none" w:sz="0" w:space="0" w:color="auto"/>
        <w:bottom w:val="none" w:sz="0" w:space="0" w:color="auto"/>
        <w:right w:val="none" w:sz="0" w:space="0" w:color="auto"/>
      </w:divBdr>
      <w:divsChild>
        <w:div w:id="1030179127">
          <w:marLeft w:val="0"/>
          <w:marRight w:val="0"/>
          <w:marTop w:val="0"/>
          <w:marBottom w:val="0"/>
          <w:divBdr>
            <w:top w:val="none" w:sz="0" w:space="0" w:color="auto"/>
            <w:left w:val="none" w:sz="0" w:space="0" w:color="auto"/>
            <w:bottom w:val="none" w:sz="0" w:space="0" w:color="auto"/>
            <w:right w:val="none" w:sz="0" w:space="0" w:color="auto"/>
          </w:divBdr>
        </w:div>
        <w:div w:id="1937403578">
          <w:marLeft w:val="0"/>
          <w:marRight w:val="0"/>
          <w:marTop w:val="0"/>
          <w:marBottom w:val="0"/>
          <w:divBdr>
            <w:top w:val="none" w:sz="0" w:space="0" w:color="auto"/>
            <w:left w:val="none" w:sz="0" w:space="0" w:color="auto"/>
            <w:bottom w:val="none" w:sz="0" w:space="0" w:color="auto"/>
            <w:right w:val="none" w:sz="0" w:space="0" w:color="auto"/>
          </w:divBdr>
        </w:div>
        <w:div w:id="2016957433">
          <w:marLeft w:val="0"/>
          <w:marRight w:val="0"/>
          <w:marTop w:val="0"/>
          <w:marBottom w:val="0"/>
          <w:divBdr>
            <w:top w:val="none" w:sz="0" w:space="0" w:color="auto"/>
            <w:left w:val="none" w:sz="0" w:space="0" w:color="auto"/>
            <w:bottom w:val="none" w:sz="0" w:space="0" w:color="auto"/>
            <w:right w:val="none" w:sz="0" w:space="0" w:color="auto"/>
          </w:divBdr>
        </w:div>
      </w:divsChild>
    </w:div>
    <w:div w:id="199367813">
      <w:bodyDiv w:val="1"/>
      <w:marLeft w:val="0"/>
      <w:marRight w:val="0"/>
      <w:marTop w:val="0"/>
      <w:marBottom w:val="0"/>
      <w:divBdr>
        <w:top w:val="none" w:sz="0" w:space="0" w:color="auto"/>
        <w:left w:val="none" w:sz="0" w:space="0" w:color="auto"/>
        <w:bottom w:val="none" w:sz="0" w:space="0" w:color="auto"/>
        <w:right w:val="none" w:sz="0" w:space="0" w:color="auto"/>
      </w:divBdr>
    </w:div>
    <w:div w:id="207376240">
      <w:bodyDiv w:val="1"/>
      <w:marLeft w:val="0"/>
      <w:marRight w:val="0"/>
      <w:marTop w:val="0"/>
      <w:marBottom w:val="0"/>
      <w:divBdr>
        <w:top w:val="none" w:sz="0" w:space="0" w:color="auto"/>
        <w:left w:val="none" w:sz="0" w:space="0" w:color="auto"/>
        <w:bottom w:val="none" w:sz="0" w:space="0" w:color="auto"/>
        <w:right w:val="none" w:sz="0" w:space="0" w:color="auto"/>
      </w:divBdr>
    </w:div>
    <w:div w:id="208684876">
      <w:bodyDiv w:val="1"/>
      <w:marLeft w:val="0"/>
      <w:marRight w:val="0"/>
      <w:marTop w:val="0"/>
      <w:marBottom w:val="0"/>
      <w:divBdr>
        <w:top w:val="none" w:sz="0" w:space="0" w:color="auto"/>
        <w:left w:val="none" w:sz="0" w:space="0" w:color="auto"/>
        <w:bottom w:val="none" w:sz="0" w:space="0" w:color="auto"/>
        <w:right w:val="none" w:sz="0" w:space="0" w:color="auto"/>
      </w:divBdr>
    </w:div>
    <w:div w:id="211305356">
      <w:bodyDiv w:val="1"/>
      <w:marLeft w:val="0"/>
      <w:marRight w:val="0"/>
      <w:marTop w:val="0"/>
      <w:marBottom w:val="0"/>
      <w:divBdr>
        <w:top w:val="none" w:sz="0" w:space="0" w:color="auto"/>
        <w:left w:val="none" w:sz="0" w:space="0" w:color="auto"/>
        <w:bottom w:val="none" w:sz="0" w:space="0" w:color="auto"/>
        <w:right w:val="none" w:sz="0" w:space="0" w:color="auto"/>
      </w:divBdr>
    </w:div>
    <w:div w:id="215702890">
      <w:bodyDiv w:val="1"/>
      <w:marLeft w:val="0"/>
      <w:marRight w:val="0"/>
      <w:marTop w:val="0"/>
      <w:marBottom w:val="0"/>
      <w:divBdr>
        <w:top w:val="none" w:sz="0" w:space="0" w:color="auto"/>
        <w:left w:val="none" w:sz="0" w:space="0" w:color="auto"/>
        <w:bottom w:val="none" w:sz="0" w:space="0" w:color="auto"/>
        <w:right w:val="none" w:sz="0" w:space="0" w:color="auto"/>
      </w:divBdr>
    </w:div>
    <w:div w:id="220412088">
      <w:bodyDiv w:val="1"/>
      <w:marLeft w:val="0"/>
      <w:marRight w:val="0"/>
      <w:marTop w:val="0"/>
      <w:marBottom w:val="0"/>
      <w:divBdr>
        <w:top w:val="none" w:sz="0" w:space="0" w:color="auto"/>
        <w:left w:val="none" w:sz="0" w:space="0" w:color="auto"/>
        <w:bottom w:val="none" w:sz="0" w:space="0" w:color="auto"/>
        <w:right w:val="none" w:sz="0" w:space="0" w:color="auto"/>
      </w:divBdr>
    </w:div>
    <w:div w:id="222761877">
      <w:bodyDiv w:val="1"/>
      <w:marLeft w:val="0"/>
      <w:marRight w:val="0"/>
      <w:marTop w:val="0"/>
      <w:marBottom w:val="0"/>
      <w:divBdr>
        <w:top w:val="none" w:sz="0" w:space="0" w:color="auto"/>
        <w:left w:val="none" w:sz="0" w:space="0" w:color="auto"/>
        <w:bottom w:val="none" w:sz="0" w:space="0" w:color="auto"/>
        <w:right w:val="none" w:sz="0" w:space="0" w:color="auto"/>
      </w:divBdr>
    </w:div>
    <w:div w:id="225148217">
      <w:bodyDiv w:val="1"/>
      <w:marLeft w:val="0"/>
      <w:marRight w:val="0"/>
      <w:marTop w:val="0"/>
      <w:marBottom w:val="0"/>
      <w:divBdr>
        <w:top w:val="none" w:sz="0" w:space="0" w:color="auto"/>
        <w:left w:val="none" w:sz="0" w:space="0" w:color="auto"/>
        <w:bottom w:val="none" w:sz="0" w:space="0" w:color="auto"/>
        <w:right w:val="none" w:sz="0" w:space="0" w:color="auto"/>
      </w:divBdr>
    </w:div>
    <w:div w:id="236524305">
      <w:bodyDiv w:val="1"/>
      <w:marLeft w:val="0"/>
      <w:marRight w:val="0"/>
      <w:marTop w:val="0"/>
      <w:marBottom w:val="0"/>
      <w:divBdr>
        <w:top w:val="none" w:sz="0" w:space="0" w:color="auto"/>
        <w:left w:val="none" w:sz="0" w:space="0" w:color="auto"/>
        <w:bottom w:val="none" w:sz="0" w:space="0" w:color="auto"/>
        <w:right w:val="none" w:sz="0" w:space="0" w:color="auto"/>
      </w:divBdr>
    </w:div>
    <w:div w:id="238440525">
      <w:bodyDiv w:val="1"/>
      <w:marLeft w:val="0"/>
      <w:marRight w:val="0"/>
      <w:marTop w:val="0"/>
      <w:marBottom w:val="0"/>
      <w:divBdr>
        <w:top w:val="none" w:sz="0" w:space="0" w:color="auto"/>
        <w:left w:val="none" w:sz="0" w:space="0" w:color="auto"/>
        <w:bottom w:val="none" w:sz="0" w:space="0" w:color="auto"/>
        <w:right w:val="none" w:sz="0" w:space="0" w:color="auto"/>
      </w:divBdr>
    </w:div>
    <w:div w:id="247009423">
      <w:bodyDiv w:val="1"/>
      <w:marLeft w:val="0"/>
      <w:marRight w:val="0"/>
      <w:marTop w:val="0"/>
      <w:marBottom w:val="0"/>
      <w:divBdr>
        <w:top w:val="none" w:sz="0" w:space="0" w:color="auto"/>
        <w:left w:val="none" w:sz="0" w:space="0" w:color="auto"/>
        <w:bottom w:val="none" w:sz="0" w:space="0" w:color="auto"/>
        <w:right w:val="none" w:sz="0" w:space="0" w:color="auto"/>
      </w:divBdr>
    </w:div>
    <w:div w:id="249780609">
      <w:bodyDiv w:val="1"/>
      <w:marLeft w:val="0"/>
      <w:marRight w:val="0"/>
      <w:marTop w:val="0"/>
      <w:marBottom w:val="0"/>
      <w:divBdr>
        <w:top w:val="none" w:sz="0" w:space="0" w:color="auto"/>
        <w:left w:val="none" w:sz="0" w:space="0" w:color="auto"/>
        <w:bottom w:val="none" w:sz="0" w:space="0" w:color="auto"/>
        <w:right w:val="none" w:sz="0" w:space="0" w:color="auto"/>
      </w:divBdr>
    </w:div>
    <w:div w:id="251863222">
      <w:bodyDiv w:val="1"/>
      <w:marLeft w:val="0"/>
      <w:marRight w:val="0"/>
      <w:marTop w:val="0"/>
      <w:marBottom w:val="0"/>
      <w:divBdr>
        <w:top w:val="none" w:sz="0" w:space="0" w:color="auto"/>
        <w:left w:val="none" w:sz="0" w:space="0" w:color="auto"/>
        <w:bottom w:val="none" w:sz="0" w:space="0" w:color="auto"/>
        <w:right w:val="none" w:sz="0" w:space="0" w:color="auto"/>
      </w:divBdr>
    </w:div>
    <w:div w:id="256836952">
      <w:bodyDiv w:val="1"/>
      <w:marLeft w:val="0"/>
      <w:marRight w:val="0"/>
      <w:marTop w:val="0"/>
      <w:marBottom w:val="0"/>
      <w:divBdr>
        <w:top w:val="none" w:sz="0" w:space="0" w:color="auto"/>
        <w:left w:val="none" w:sz="0" w:space="0" w:color="auto"/>
        <w:bottom w:val="none" w:sz="0" w:space="0" w:color="auto"/>
        <w:right w:val="none" w:sz="0" w:space="0" w:color="auto"/>
      </w:divBdr>
    </w:div>
    <w:div w:id="268391750">
      <w:bodyDiv w:val="1"/>
      <w:marLeft w:val="0"/>
      <w:marRight w:val="0"/>
      <w:marTop w:val="0"/>
      <w:marBottom w:val="0"/>
      <w:divBdr>
        <w:top w:val="none" w:sz="0" w:space="0" w:color="auto"/>
        <w:left w:val="none" w:sz="0" w:space="0" w:color="auto"/>
        <w:bottom w:val="none" w:sz="0" w:space="0" w:color="auto"/>
        <w:right w:val="none" w:sz="0" w:space="0" w:color="auto"/>
      </w:divBdr>
    </w:div>
    <w:div w:id="269092726">
      <w:bodyDiv w:val="1"/>
      <w:marLeft w:val="0"/>
      <w:marRight w:val="0"/>
      <w:marTop w:val="0"/>
      <w:marBottom w:val="0"/>
      <w:divBdr>
        <w:top w:val="none" w:sz="0" w:space="0" w:color="auto"/>
        <w:left w:val="none" w:sz="0" w:space="0" w:color="auto"/>
        <w:bottom w:val="none" w:sz="0" w:space="0" w:color="auto"/>
        <w:right w:val="none" w:sz="0" w:space="0" w:color="auto"/>
      </w:divBdr>
    </w:div>
    <w:div w:id="286543631">
      <w:bodyDiv w:val="1"/>
      <w:marLeft w:val="0"/>
      <w:marRight w:val="0"/>
      <w:marTop w:val="0"/>
      <w:marBottom w:val="0"/>
      <w:divBdr>
        <w:top w:val="none" w:sz="0" w:space="0" w:color="auto"/>
        <w:left w:val="none" w:sz="0" w:space="0" w:color="auto"/>
        <w:bottom w:val="none" w:sz="0" w:space="0" w:color="auto"/>
        <w:right w:val="none" w:sz="0" w:space="0" w:color="auto"/>
      </w:divBdr>
    </w:div>
    <w:div w:id="289243041">
      <w:bodyDiv w:val="1"/>
      <w:marLeft w:val="0"/>
      <w:marRight w:val="0"/>
      <w:marTop w:val="0"/>
      <w:marBottom w:val="0"/>
      <w:divBdr>
        <w:top w:val="none" w:sz="0" w:space="0" w:color="auto"/>
        <w:left w:val="none" w:sz="0" w:space="0" w:color="auto"/>
        <w:bottom w:val="none" w:sz="0" w:space="0" w:color="auto"/>
        <w:right w:val="none" w:sz="0" w:space="0" w:color="auto"/>
      </w:divBdr>
    </w:div>
    <w:div w:id="291055974">
      <w:bodyDiv w:val="1"/>
      <w:marLeft w:val="0"/>
      <w:marRight w:val="0"/>
      <w:marTop w:val="0"/>
      <w:marBottom w:val="0"/>
      <w:divBdr>
        <w:top w:val="none" w:sz="0" w:space="0" w:color="auto"/>
        <w:left w:val="none" w:sz="0" w:space="0" w:color="auto"/>
        <w:bottom w:val="none" w:sz="0" w:space="0" w:color="auto"/>
        <w:right w:val="none" w:sz="0" w:space="0" w:color="auto"/>
      </w:divBdr>
    </w:div>
    <w:div w:id="292098056">
      <w:bodyDiv w:val="1"/>
      <w:marLeft w:val="0"/>
      <w:marRight w:val="0"/>
      <w:marTop w:val="0"/>
      <w:marBottom w:val="0"/>
      <w:divBdr>
        <w:top w:val="none" w:sz="0" w:space="0" w:color="auto"/>
        <w:left w:val="none" w:sz="0" w:space="0" w:color="auto"/>
        <w:bottom w:val="none" w:sz="0" w:space="0" w:color="auto"/>
        <w:right w:val="none" w:sz="0" w:space="0" w:color="auto"/>
      </w:divBdr>
    </w:div>
    <w:div w:id="295985639">
      <w:bodyDiv w:val="1"/>
      <w:marLeft w:val="0"/>
      <w:marRight w:val="0"/>
      <w:marTop w:val="0"/>
      <w:marBottom w:val="0"/>
      <w:divBdr>
        <w:top w:val="none" w:sz="0" w:space="0" w:color="auto"/>
        <w:left w:val="none" w:sz="0" w:space="0" w:color="auto"/>
        <w:bottom w:val="none" w:sz="0" w:space="0" w:color="auto"/>
        <w:right w:val="none" w:sz="0" w:space="0" w:color="auto"/>
      </w:divBdr>
    </w:div>
    <w:div w:id="297415509">
      <w:bodyDiv w:val="1"/>
      <w:marLeft w:val="0"/>
      <w:marRight w:val="0"/>
      <w:marTop w:val="0"/>
      <w:marBottom w:val="0"/>
      <w:divBdr>
        <w:top w:val="none" w:sz="0" w:space="0" w:color="auto"/>
        <w:left w:val="none" w:sz="0" w:space="0" w:color="auto"/>
        <w:bottom w:val="none" w:sz="0" w:space="0" w:color="auto"/>
        <w:right w:val="none" w:sz="0" w:space="0" w:color="auto"/>
      </w:divBdr>
    </w:div>
    <w:div w:id="297421663">
      <w:bodyDiv w:val="1"/>
      <w:marLeft w:val="0"/>
      <w:marRight w:val="0"/>
      <w:marTop w:val="0"/>
      <w:marBottom w:val="0"/>
      <w:divBdr>
        <w:top w:val="none" w:sz="0" w:space="0" w:color="auto"/>
        <w:left w:val="none" w:sz="0" w:space="0" w:color="auto"/>
        <w:bottom w:val="none" w:sz="0" w:space="0" w:color="auto"/>
        <w:right w:val="none" w:sz="0" w:space="0" w:color="auto"/>
      </w:divBdr>
    </w:div>
    <w:div w:id="304553000">
      <w:bodyDiv w:val="1"/>
      <w:marLeft w:val="0"/>
      <w:marRight w:val="0"/>
      <w:marTop w:val="0"/>
      <w:marBottom w:val="0"/>
      <w:divBdr>
        <w:top w:val="none" w:sz="0" w:space="0" w:color="auto"/>
        <w:left w:val="none" w:sz="0" w:space="0" w:color="auto"/>
        <w:bottom w:val="none" w:sz="0" w:space="0" w:color="auto"/>
        <w:right w:val="none" w:sz="0" w:space="0" w:color="auto"/>
      </w:divBdr>
    </w:div>
    <w:div w:id="306470107">
      <w:bodyDiv w:val="1"/>
      <w:marLeft w:val="0"/>
      <w:marRight w:val="0"/>
      <w:marTop w:val="0"/>
      <w:marBottom w:val="0"/>
      <w:divBdr>
        <w:top w:val="none" w:sz="0" w:space="0" w:color="auto"/>
        <w:left w:val="none" w:sz="0" w:space="0" w:color="auto"/>
        <w:bottom w:val="none" w:sz="0" w:space="0" w:color="auto"/>
        <w:right w:val="none" w:sz="0" w:space="0" w:color="auto"/>
      </w:divBdr>
    </w:div>
    <w:div w:id="309143053">
      <w:bodyDiv w:val="1"/>
      <w:marLeft w:val="0"/>
      <w:marRight w:val="0"/>
      <w:marTop w:val="0"/>
      <w:marBottom w:val="0"/>
      <w:divBdr>
        <w:top w:val="none" w:sz="0" w:space="0" w:color="auto"/>
        <w:left w:val="none" w:sz="0" w:space="0" w:color="auto"/>
        <w:bottom w:val="none" w:sz="0" w:space="0" w:color="auto"/>
        <w:right w:val="none" w:sz="0" w:space="0" w:color="auto"/>
      </w:divBdr>
    </w:div>
    <w:div w:id="310141988">
      <w:bodyDiv w:val="1"/>
      <w:marLeft w:val="0"/>
      <w:marRight w:val="0"/>
      <w:marTop w:val="0"/>
      <w:marBottom w:val="0"/>
      <w:divBdr>
        <w:top w:val="none" w:sz="0" w:space="0" w:color="auto"/>
        <w:left w:val="none" w:sz="0" w:space="0" w:color="auto"/>
        <w:bottom w:val="none" w:sz="0" w:space="0" w:color="auto"/>
        <w:right w:val="none" w:sz="0" w:space="0" w:color="auto"/>
      </w:divBdr>
    </w:div>
    <w:div w:id="310603516">
      <w:bodyDiv w:val="1"/>
      <w:marLeft w:val="0"/>
      <w:marRight w:val="0"/>
      <w:marTop w:val="0"/>
      <w:marBottom w:val="0"/>
      <w:divBdr>
        <w:top w:val="none" w:sz="0" w:space="0" w:color="auto"/>
        <w:left w:val="none" w:sz="0" w:space="0" w:color="auto"/>
        <w:bottom w:val="none" w:sz="0" w:space="0" w:color="auto"/>
        <w:right w:val="none" w:sz="0" w:space="0" w:color="auto"/>
      </w:divBdr>
    </w:div>
    <w:div w:id="314069428">
      <w:bodyDiv w:val="1"/>
      <w:marLeft w:val="0"/>
      <w:marRight w:val="0"/>
      <w:marTop w:val="0"/>
      <w:marBottom w:val="0"/>
      <w:divBdr>
        <w:top w:val="none" w:sz="0" w:space="0" w:color="auto"/>
        <w:left w:val="none" w:sz="0" w:space="0" w:color="auto"/>
        <w:bottom w:val="none" w:sz="0" w:space="0" w:color="auto"/>
        <w:right w:val="none" w:sz="0" w:space="0" w:color="auto"/>
      </w:divBdr>
    </w:div>
    <w:div w:id="316302387">
      <w:bodyDiv w:val="1"/>
      <w:marLeft w:val="0"/>
      <w:marRight w:val="0"/>
      <w:marTop w:val="0"/>
      <w:marBottom w:val="0"/>
      <w:divBdr>
        <w:top w:val="none" w:sz="0" w:space="0" w:color="auto"/>
        <w:left w:val="none" w:sz="0" w:space="0" w:color="auto"/>
        <w:bottom w:val="none" w:sz="0" w:space="0" w:color="auto"/>
        <w:right w:val="none" w:sz="0" w:space="0" w:color="auto"/>
      </w:divBdr>
    </w:div>
    <w:div w:id="319965973">
      <w:bodyDiv w:val="1"/>
      <w:marLeft w:val="0"/>
      <w:marRight w:val="0"/>
      <w:marTop w:val="0"/>
      <w:marBottom w:val="0"/>
      <w:divBdr>
        <w:top w:val="none" w:sz="0" w:space="0" w:color="auto"/>
        <w:left w:val="none" w:sz="0" w:space="0" w:color="auto"/>
        <w:bottom w:val="none" w:sz="0" w:space="0" w:color="auto"/>
        <w:right w:val="none" w:sz="0" w:space="0" w:color="auto"/>
      </w:divBdr>
    </w:div>
    <w:div w:id="324556929">
      <w:bodyDiv w:val="1"/>
      <w:marLeft w:val="0"/>
      <w:marRight w:val="0"/>
      <w:marTop w:val="0"/>
      <w:marBottom w:val="0"/>
      <w:divBdr>
        <w:top w:val="none" w:sz="0" w:space="0" w:color="auto"/>
        <w:left w:val="none" w:sz="0" w:space="0" w:color="auto"/>
        <w:bottom w:val="none" w:sz="0" w:space="0" w:color="auto"/>
        <w:right w:val="none" w:sz="0" w:space="0" w:color="auto"/>
      </w:divBdr>
    </w:div>
    <w:div w:id="324627244">
      <w:bodyDiv w:val="1"/>
      <w:marLeft w:val="0"/>
      <w:marRight w:val="0"/>
      <w:marTop w:val="0"/>
      <w:marBottom w:val="0"/>
      <w:divBdr>
        <w:top w:val="none" w:sz="0" w:space="0" w:color="auto"/>
        <w:left w:val="none" w:sz="0" w:space="0" w:color="auto"/>
        <w:bottom w:val="none" w:sz="0" w:space="0" w:color="auto"/>
        <w:right w:val="none" w:sz="0" w:space="0" w:color="auto"/>
      </w:divBdr>
    </w:div>
    <w:div w:id="325716408">
      <w:bodyDiv w:val="1"/>
      <w:marLeft w:val="0"/>
      <w:marRight w:val="0"/>
      <w:marTop w:val="0"/>
      <w:marBottom w:val="0"/>
      <w:divBdr>
        <w:top w:val="none" w:sz="0" w:space="0" w:color="auto"/>
        <w:left w:val="none" w:sz="0" w:space="0" w:color="auto"/>
        <w:bottom w:val="none" w:sz="0" w:space="0" w:color="auto"/>
        <w:right w:val="none" w:sz="0" w:space="0" w:color="auto"/>
      </w:divBdr>
    </w:div>
    <w:div w:id="346298899">
      <w:bodyDiv w:val="1"/>
      <w:marLeft w:val="0"/>
      <w:marRight w:val="0"/>
      <w:marTop w:val="0"/>
      <w:marBottom w:val="0"/>
      <w:divBdr>
        <w:top w:val="none" w:sz="0" w:space="0" w:color="auto"/>
        <w:left w:val="none" w:sz="0" w:space="0" w:color="auto"/>
        <w:bottom w:val="none" w:sz="0" w:space="0" w:color="auto"/>
        <w:right w:val="none" w:sz="0" w:space="0" w:color="auto"/>
      </w:divBdr>
    </w:div>
    <w:div w:id="361053453">
      <w:bodyDiv w:val="1"/>
      <w:marLeft w:val="0"/>
      <w:marRight w:val="0"/>
      <w:marTop w:val="0"/>
      <w:marBottom w:val="0"/>
      <w:divBdr>
        <w:top w:val="none" w:sz="0" w:space="0" w:color="auto"/>
        <w:left w:val="none" w:sz="0" w:space="0" w:color="auto"/>
        <w:bottom w:val="none" w:sz="0" w:space="0" w:color="auto"/>
        <w:right w:val="none" w:sz="0" w:space="0" w:color="auto"/>
      </w:divBdr>
    </w:div>
    <w:div w:id="367028227">
      <w:bodyDiv w:val="1"/>
      <w:marLeft w:val="0"/>
      <w:marRight w:val="0"/>
      <w:marTop w:val="0"/>
      <w:marBottom w:val="0"/>
      <w:divBdr>
        <w:top w:val="none" w:sz="0" w:space="0" w:color="auto"/>
        <w:left w:val="none" w:sz="0" w:space="0" w:color="auto"/>
        <w:bottom w:val="none" w:sz="0" w:space="0" w:color="auto"/>
        <w:right w:val="none" w:sz="0" w:space="0" w:color="auto"/>
      </w:divBdr>
    </w:div>
    <w:div w:id="367030780">
      <w:bodyDiv w:val="1"/>
      <w:marLeft w:val="0"/>
      <w:marRight w:val="0"/>
      <w:marTop w:val="0"/>
      <w:marBottom w:val="0"/>
      <w:divBdr>
        <w:top w:val="none" w:sz="0" w:space="0" w:color="auto"/>
        <w:left w:val="none" w:sz="0" w:space="0" w:color="auto"/>
        <w:bottom w:val="none" w:sz="0" w:space="0" w:color="auto"/>
        <w:right w:val="none" w:sz="0" w:space="0" w:color="auto"/>
      </w:divBdr>
    </w:div>
    <w:div w:id="370346830">
      <w:bodyDiv w:val="1"/>
      <w:marLeft w:val="0"/>
      <w:marRight w:val="0"/>
      <w:marTop w:val="0"/>
      <w:marBottom w:val="0"/>
      <w:divBdr>
        <w:top w:val="none" w:sz="0" w:space="0" w:color="auto"/>
        <w:left w:val="none" w:sz="0" w:space="0" w:color="auto"/>
        <w:bottom w:val="none" w:sz="0" w:space="0" w:color="auto"/>
        <w:right w:val="none" w:sz="0" w:space="0" w:color="auto"/>
      </w:divBdr>
    </w:div>
    <w:div w:id="371807038">
      <w:bodyDiv w:val="1"/>
      <w:marLeft w:val="0"/>
      <w:marRight w:val="0"/>
      <w:marTop w:val="0"/>
      <w:marBottom w:val="0"/>
      <w:divBdr>
        <w:top w:val="none" w:sz="0" w:space="0" w:color="auto"/>
        <w:left w:val="none" w:sz="0" w:space="0" w:color="auto"/>
        <w:bottom w:val="none" w:sz="0" w:space="0" w:color="auto"/>
        <w:right w:val="none" w:sz="0" w:space="0" w:color="auto"/>
      </w:divBdr>
    </w:div>
    <w:div w:id="373046362">
      <w:bodyDiv w:val="1"/>
      <w:marLeft w:val="0"/>
      <w:marRight w:val="0"/>
      <w:marTop w:val="0"/>
      <w:marBottom w:val="0"/>
      <w:divBdr>
        <w:top w:val="none" w:sz="0" w:space="0" w:color="auto"/>
        <w:left w:val="none" w:sz="0" w:space="0" w:color="auto"/>
        <w:bottom w:val="none" w:sz="0" w:space="0" w:color="auto"/>
        <w:right w:val="none" w:sz="0" w:space="0" w:color="auto"/>
      </w:divBdr>
    </w:div>
    <w:div w:id="383405791">
      <w:bodyDiv w:val="1"/>
      <w:marLeft w:val="0"/>
      <w:marRight w:val="0"/>
      <w:marTop w:val="0"/>
      <w:marBottom w:val="0"/>
      <w:divBdr>
        <w:top w:val="none" w:sz="0" w:space="0" w:color="auto"/>
        <w:left w:val="none" w:sz="0" w:space="0" w:color="auto"/>
        <w:bottom w:val="none" w:sz="0" w:space="0" w:color="auto"/>
        <w:right w:val="none" w:sz="0" w:space="0" w:color="auto"/>
      </w:divBdr>
    </w:div>
    <w:div w:id="383918982">
      <w:bodyDiv w:val="1"/>
      <w:marLeft w:val="0"/>
      <w:marRight w:val="0"/>
      <w:marTop w:val="0"/>
      <w:marBottom w:val="0"/>
      <w:divBdr>
        <w:top w:val="none" w:sz="0" w:space="0" w:color="auto"/>
        <w:left w:val="none" w:sz="0" w:space="0" w:color="auto"/>
        <w:bottom w:val="none" w:sz="0" w:space="0" w:color="auto"/>
        <w:right w:val="none" w:sz="0" w:space="0" w:color="auto"/>
      </w:divBdr>
    </w:div>
    <w:div w:id="389966934">
      <w:bodyDiv w:val="1"/>
      <w:marLeft w:val="0"/>
      <w:marRight w:val="0"/>
      <w:marTop w:val="0"/>
      <w:marBottom w:val="0"/>
      <w:divBdr>
        <w:top w:val="none" w:sz="0" w:space="0" w:color="auto"/>
        <w:left w:val="none" w:sz="0" w:space="0" w:color="auto"/>
        <w:bottom w:val="none" w:sz="0" w:space="0" w:color="auto"/>
        <w:right w:val="none" w:sz="0" w:space="0" w:color="auto"/>
      </w:divBdr>
    </w:div>
    <w:div w:id="400836044">
      <w:bodyDiv w:val="1"/>
      <w:marLeft w:val="0"/>
      <w:marRight w:val="0"/>
      <w:marTop w:val="0"/>
      <w:marBottom w:val="0"/>
      <w:divBdr>
        <w:top w:val="none" w:sz="0" w:space="0" w:color="auto"/>
        <w:left w:val="none" w:sz="0" w:space="0" w:color="auto"/>
        <w:bottom w:val="none" w:sz="0" w:space="0" w:color="auto"/>
        <w:right w:val="none" w:sz="0" w:space="0" w:color="auto"/>
      </w:divBdr>
    </w:div>
    <w:div w:id="406001216">
      <w:bodyDiv w:val="1"/>
      <w:marLeft w:val="0"/>
      <w:marRight w:val="0"/>
      <w:marTop w:val="0"/>
      <w:marBottom w:val="0"/>
      <w:divBdr>
        <w:top w:val="none" w:sz="0" w:space="0" w:color="auto"/>
        <w:left w:val="none" w:sz="0" w:space="0" w:color="auto"/>
        <w:bottom w:val="none" w:sz="0" w:space="0" w:color="auto"/>
        <w:right w:val="none" w:sz="0" w:space="0" w:color="auto"/>
      </w:divBdr>
    </w:div>
    <w:div w:id="412898063">
      <w:bodyDiv w:val="1"/>
      <w:marLeft w:val="0"/>
      <w:marRight w:val="0"/>
      <w:marTop w:val="0"/>
      <w:marBottom w:val="0"/>
      <w:divBdr>
        <w:top w:val="none" w:sz="0" w:space="0" w:color="auto"/>
        <w:left w:val="none" w:sz="0" w:space="0" w:color="auto"/>
        <w:bottom w:val="none" w:sz="0" w:space="0" w:color="auto"/>
        <w:right w:val="none" w:sz="0" w:space="0" w:color="auto"/>
      </w:divBdr>
    </w:div>
    <w:div w:id="422728315">
      <w:bodyDiv w:val="1"/>
      <w:marLeft w:val="0"/>
      <w:marRight w:val="0"/>
      <w:marTop w:val="0"/>
      <w:marBottom w:val="0"/>
      <w:divBdr>
        <w:top w:val="none" w:sz="0" w:space="0" w:color="auto"/>
        <w:left w:val="none" w:sz="0" w:space="0" w:color="auto"/>
        <w:bottom w:val="none" w:sz="0" w:space="0" w:color="auto"/>
        <w:right w:val="none" w:sz="0" w:space="0" w:color="auto"/>
      </w:divBdr>
    </w:div>
    <w:div w:id="423574029">
      <w:bodyDiv w:val="1"/>
      <w:marLeft w:val="0"/>
      <w:marRight w:val="0"/>
      <w:marTop w:val="0"/>
      <w:marBottom w:val="0"/>
      <w:divBdr>
        <w:top w:val="none" w:sz="0" w:space="0" w:color="auto"/>
        <w:left w:val="none" w:sz="0" w:space="0" w:color="auto"/>
        <w:bottom w:val="none" w:sz="0" w:space="0" w:color="auto"/>
        <w:right w:val="none" w:sz="0" w:space="0" w:color="auto"/>
      </w:divBdr>
    </w:div>
    <w:div w:id="431708623">
      <w:bodyDiv w:val="1"/>
      <w:marLeft w:val="0"/>
      <w:marRight w:val="0"/>
      <w:marTop w:val="0"/>
      <w:marBottom w:val="0"/>
      <w:divBdr>
        <w:top w:val="none" w:sz="0" w:space="0" w:color="auto"/>
        <w:left w:val="none" w:sz="0" w:space="0" w:color="auto"/>
        <w:bottom w:val="none" w:sz="0" w:space="0" w:color="auto"/>
        <w:right w:val="none" w:sz="0" w:space="0" w:color="auto"/>
      </w:divBdr>
    </w:div>
    <w:div w:id="436798881">
      <w:bodyDiv w:val="1"/>
      <w:marLeft w:val="0"/>
      <w:marRight w:val="0"/>
      <w:marTop w:val="0"/>
      <w:marBottom w:val="0"/>
      <w:divBdr>
        <w:top w:val="none" w:sz="0" w:space="0" w:color="auto"/>
        <w:left w:val="none" w:sz="0" w:space="0" w:color="auto"/>
        <w:bottom w:val="none" w:sz="0" w:space="0" w:color="auto"/>
        <w:right w:val="none" w:sz="0" w:space="0" w:color="auto"/>
      </w:divBdr>
    </w:div>
    <w:div w:id="437869164">
      <w:bodyDiv w:val="1"/>
      <w:marLeft w:val="0"/>
      <w:marRight w:val="0"/>
      <w:marTop w:val="0"/>
      <w:marBottom w:val="0"/>
      <w:divBdr>
        <w:top w:val="none" w:sz="0" w:space="0" w:color="auto"/>
        <w:left w:val="none" w:sz="0" w:space="0" w:color="auto"/>
        <w:bottom w:val="none" w:sz="0" w:space="0" w:color="auto"/>
        <w:right w:val="none" w:sz="0" w:space="0" w:color="auto"/>
      </w:divBdr>
    </w:div>
    <w:div w:id="443574915">
      <w:bodyDiv w:val="1"/>
      <w:marLeft w:val="0"/>
      <w:marRight w:val="0"/>
      <w:marTop w:val="0"/>
      <w:marBottom w:val="0"/>
      <w:divBdr>
        <w:top w:val="none" w:sz="0" w:space="0" w:color="auto"/>
        <w:left w:val="none" w:sz="0" w:space="0" w:color="auto"/>
        <w:bottom w:val="none" w:sz="0" w:space="0" w:color="auto"/>
        <w:right w:val="none" w:sz="0" w:space="0" w:color="auto"/>
      </w:divBdr>
    </w:div>
    <w:div w:id="448162372">
      <w:bodyDiv w:val="1"/>
      <w:marLeft w:val="0"/>
      <w:marRight w:val="0"/>
      <w:marTop w:val="0"/>
      <w:marBottom w:val="0"/>
      <w:divBdr>
        <w:top w:val="none" w:sz="0" w:space="0" w:color="auto"/>
        <w:left w:val="none" w:sz="0" w:space="0" w:color="auto"/>
        <w:bottom w:val="none" w:sz="0" w:space="0" w:color="auto"/>
        <w:right w:val="none" w:sz="0" w:space="0" w:color="auto"/>
      </w:divBdr>
    </w:div>
    <w:div w:id="448860779">
      <w:bodyDiv w:val="1"/>
      <w:marLeft w:val="0"/>
      <w:marRight w:val="0"/>
      <w:marTop w:val="0"/>
      <w:marBottom w:val="0"/>
      <w:divBdr>
        <w:top w:val="none" w:sz="0" w:space="0" w:color="auto"/>
        <w:left w:val="none" w:sz="0" w:space="0" w:color="auto"/>
        <w:bottom w:val="none" w:sz="0" w:space="0" w:color="auto"/>
        <w:right w:val="none" w:sz="0" w:space="0" w:color="auto"/>
      </w:divBdr>
    </w:div>
    <w:div w:id="458911534">
      <w:bodyDiv w:val="1"/>
      <w:marLeft w:val="0"/>
      <w:marRight w:val="0"/>
      <w:marTop w:val="0"/>
      <w:marBottom w:val="0"/>
      <w:divBdr>
        <w:top w:val="none" w:sz="0" w:space="0" w:color="auto"/>
        <w:left w:val="none" w:sz="0" w:space="0" w:color="auto"/>
        <w:bottom w:val="none" w:sz="0" w:space="0" w:color="auto"/>
        <w:right w:val="none" w:sz="0" w:space="0" w:color="auto"/>
      </w:divBdr>
    </w:div>
    <w:div w:id="471098047">
      <w:bodyDiv w:val="1"/>
      <w:marLeft w:val="0"/>
      <w:marRight w:val="0"/>
      <w:marTop w:val="0"/>
      <w:marBottom w:val="0"/>
      <w:divBdr>
        <w:top w:val="none" w:sz="0" w:space="0" w:color="auto"/>
        <w:left w:val="none" w:sz="0" w:space="0" w:color="auto"/>
        <w:bottom w:val="none" w:sz="0" w:space="0" w:color="auto"/>
        <w:right w:val="none" w:sz="0" w:space="0" w:color="auto"/>
      </w:divBdr>
    </w:div>
    <w:div w:id="485708613">
      <w:bodyDiv w:val="1"/>
      <w:marLeft w:val="0"/>
      <w:marRight w:val="0"/>
      <w:marTop w:val="0"/>
      <w:marBottom w:val="0"/>
      <w:divBdr>
        <w:top w:val="none" w:sz="0" w:space="0" w:color="auto"/>
        <w:left w:val="none" w:sz="0" w:space="0" w:color="auto"/>
        <w:bottom w:val="none" w:sz="0" w:space="0" w:color="auto"/>
        <w:right w:val="none" w:sz="0" w:space="0" w:color="auto"/>
      </w:divBdr>
    </w:div>
    <w:div w:id="487939475">
      <w:bodyDiv w:val="1"/>
      <w:marLeft w:val="0"/>
      <w:marRight w:val="0"/>
      <w:marTop w:val="0"/>
      <w:marBottom w:val="0"/>
      <w:divBdr>
        <w:top w:val="none" w:sz="0" w:space="0" w:color="auto"/>
        <w:left w:val="none" w:sz="0" w:space="0" w:color="auto"/>
        <w:bottom w:val="none" w:sz="0" w:space="0" w:color="auto"/>
        <w:right w:val="none" w:sz="0" w:space="0" w:color="auto"/>
      </w:divBdr>
    </w:div>
    <w:div w:id="488326455">
      <w:bodyDiv w:val="1"/>
      <w:marLeft w:val="0"/>
      <w:marRight w:val="0"/>
      <w:marTop w:val="0"/>
      <w:marBottom w:val="0"/>
      <w:divBdr>
        <w:top w:val="none" w:sz="0" w:space="0" w:color="auto"/>
        <w:left w:val="none" w:sz="0" w:space="0" w:color="auto"/>
        <w:bottom w:val="none" w:sz="0" w:space="0" w:color="auto"/>
        <w:right w:val="none" w:sz="0" w:space="0" w:color="auto"/>
      </w:divBdr>
    </w:div>
    <w:div w:id="488986089">
      <w:bodyDiv w:val="1"/>
      <w:marLeft w:val="0"/>
      <w:marRight w:val="0"/>
      <w:marTop w:val="0"/>
      <w:marBottom w:val="0"/>
      <w:divBdr>
        <w:top w:val="none" w:sz="0" w:space="0" w:color="auto"/>
        <w:left w:val="none" w:sz="0" w:space="0" w:color="auto"/>
        <w:bottom w:val="none" w:sz="0" w:space="0" w:color="auto"/>
        <w:right w:val="none" w:sz="0" w:space="0" w:color="auto"/>
      </w:divBdr>
    </w:div>
    <w:div w:id="498470977">
      <w:bodyDiv w:val="1"/>
      <w:marLeft w:val="0"/>
      <w:marRight w:val="0"/>
      <w:marTop w:val="0"/>
      <w:marBottom w:val="0"/>
      <w:divBdr>
        <w:top w:val="none" w:sz="0" w:space="0" w:color="auto"/>
        <w:left w:val="none" w:sz="0" w:space="0" w:color="auto"/>
        <w:bottom w:val="none" w:sz="0" w:space="0" w:color="auto"/>
        <w:right w:val="none" w:sz="0" w:space="0" w:color="auto"/>
      </w:divBdr>
    </w:div>
    <w:div w:id="500656067">
      <w:bodyDiv w:val="1"/>
      <w:marLeft w:val="0"/>
      <w:marRight w:val="0"/>
      <w:marTop w:val="0"/>
      <w:marBottom w:val="0"/>
      <w:divBdr>
        <w:top w:val="none" w:sz="0" w:space="0" w:color="auto"/>
        <w:left w:val="none" w:sz="0" w:space="0" w:color="auto"/>
        <w:bottom w:val="none" w:sz="0" w:space="0" w:color="auto"/>
        <w:right w:val="none" w:sz="0" w:space="0" w:color="auto"/>
      </w:divBdr>
    </w:div>
    <w:div w:id="505368665">
      <w:bodyDiv w:val="1"/>
      <w:marLeft w:val="0"/>
      <w:marRight w:val="0"/>
      <w:marTop w:val="0"/>
      <w:marBottom w:val="0"/>
      <w:divBdr>
        <w:top w:val="none" w:sz="0" w:space="0" w:color="auto"/>
        <w:left w:val="none" w:sz="0" w:space="0" w:color="auto"/>
        <w:bottom w:val="none" w:sz="0" w:space="0" w:color="auto"/>
        <w:right w:val="none" w:sz="0" w:space="0" w:color="auto"/>
      </w:divBdr>
    </w:div>
    <w:div w:id="507673527">
      <w:bodyDiv w:val="1"/>
      <w:marLeft w:val="0"/>
      <w:marRight w:val="0"/>
      <w:marTop w:val="0"/>
      <w:marBottom w:val="0"/>
      <w:divBdr>
        <w:top w:val="none" w:sz="0" w:space="0" w:color="auto"/>
        <w:left w:val="none" w:sz="0" w:space="0" w:color="auto"/>
        <w:bottom w:val="none" w:sz="0" w:space="0" w:color="auto"/>
        <w:right w:val="none" w:sz="0" w:space="0" w:color="auto"/>
      </w:divBdr>
    </w:div>
    <w:div w:id="516043105">
      <w:bodyDiv w:val="1"/>
      <w:marLeft w:val="0"/>
      <w:marRight w:val="0"/>
      <w:marTop w:val="0"/>
      <w:marBottom w:val="0"/>
      <w:divBdr>
        <w:top w:val="none" w:sz="0" w:space="0" w:color="auto"/>
        <w:left w:val="none" w:sz="0" w:space="0" w:color="auto"/>
        <w:bottom w:val="none" w:sz="0" w:space="0" w:color="auto"/>
        <w:right w:val="none" w:sz="0" w:space="0" w:color="auto"/>
      </w:divBdr>
    </w:div>
    <w:div w:id="517350703">
      <w:bodyDiv w:val="1"/>
      <w:marLeft w:val="0"/>
      <w:marRight w:val="0"/>
      <w:marTop w:val="0"/>
      <w:marBottom w:val="0"/>
      <w:divBdr>
        <w:top w:val="none" w:sz="0" w:space="0" w:color="auto"/>
        <w:left w:val="none" w:sz="0" w:space="0" w:color="auto"/>
        <w:bottom w:val="none" w:sz="0" w:space="0" w:color="auto"/>
        <w:right w:val="none" w:sz="0" w:space="0" w:color="auto"/>
      </w:divBdr>
    </w:div>
    <w:div w:id="520317015">
      <w:bodyDiv w:val="1"/>
      <w:marLeft w:val="0"/>
      <w:marRight w:val="0"/>
      <w:marTop w:val="0"/>
      <w:marBottom w:val="0"/>
      <w:divBdr>
        <w:top w:val="none" w:sz="0" w:space="0" w:color="auto"/>
        <w:left w:val="none" w:sz="0" w:space="0" w:color="auto"/>
        <w:bottom w:val="none" w:sz="0" w:space="0" w:color="auto"/>
        <w:right w:val="none" w:sz="0" w:space="0" w:color="auto"/>
      </w:divBdr>
    </w:div>
    <w:div w:id="527136399">
      <w:bodyDiv w:val="1"/>
      <w:marLeft w:val="0"/>
      <w:marRight w:val="0"/>
      <w:marTop w:val="0"/>
      <w:marBottom w:val="0"/>
      <w:divBdr>
        <w:top w:val="none" w:sz="0" w:space="0" w:color="auto"/>
        <w:left w:val="none" w:sz="0" w:space="0" w:color="auto"/>
        <w:bottom w:val="none" w:sz="0" w:space="0" w:color="auto"/>
        <w:right w:val="none" w:sz="0" w:space="0" w:color="auto"/>
      </w:divBdr>
    </w:div>
    <w:div w:id="537204929">
      <w:bodyDiv w:val="1"/>
      <w:marLeft w:val="0"/>
      <w:marRight w:val="0"/>
      <w:marTop w:val="0"/>
      <w:marBottom w:val="0"/>
      <w:divBdr>
        <w:top w:val="none" w:sz="0" w:space="0" w:color="auto"/>
        <w:left w:val="none" w:sz="0" w:space="0" w:color="auto"/>
        <w:bottom w:val="none" w:sz="0" w:space="0" w:color="auto"/>
        <w:right w:val="none" w:sz="0" w:space="0" w:color="auto"/>
      </w:divBdr>
    </w:div>
    <w:div w:id="539129562">
      <w:bodyDiv w:val="1"/>
      <w:marLeft w:val="0"/>
      <w:marRight w:val="0"/>
      <w:marTop w:val="0"/>
      <w:marBottom w:val="0"/>
      <w:divBdr>
        <w:top w:val="none" w:sz="0" w:space="0" w:color="auto"/>
        <w:left w:val="none" w:sz="0" w:space="0" w:color="auto"/>
        <w:bottom w:val="none" w:sz="0" w:space="0" w:color="auto"/>
        <w:right w:val="none" w:sz="0" w:space="0" w:color="auto"/>
      </w:divBdr>
    </w:div>
    <w:div w:id="540674900">
      <w:bodyDiv w:val="1"/>
      <w:marLeft w:val="0"/>
      <w:marRight w:val="0"/>
      <w:marTop w:val="0"/>
      <w:marBottom w:val="0"/>
      <w:divBdr>
        <w:top w:val="none" w:sz="0" w:space="0" w:color="auto"/>
        <w:left w:val="none" w:sz="0" w:space="0" w:color="auto"/>
        <w:bottom w:val="none" w:sz="0" w:space="0" w:color="auto"/>
        <w:right w:val="none" w:sz="0" w:space="0" w:color="auto"/>
      </w:divBdr>
    </w:div>
    <w:div w:id="541867947">
      <w:bodyDiv w:val="1"/>
      <w:marLeft w:val="0"/>
      <w:marRight w:val="0"/>
      <w:marTop w:val="0"/>
      <w:marBottom w:val="0"/>
      <w:divBdr>
        <w:top w:val="none" w:sz="0" w:space="0" w:color="auto"/>
        <w:left w:val="none" w:sz="0" w:space="0" w:color="auto"/>
        <w:bottom w:val="none" w:sz="0" w:space="0" w:color="auto"/>
        <w:right w:val="none" w:sz="0" w:space="0" w:color="auto"/>
      </w:divBdr>
    </w:div>
    <w:div w:id="543450929">
      <w:bodyDiv w:val="1"/>
      <w:marLeft w:val="0"/>
      <w:marRight w:val="0"/>
      <w:marTop w:val="0"/>
      <w:marBottom w:val="0"/>
      <w:divBdr>
        <w:top w:val="none" w:sz="0" w:space="0" w:color="auto"/>
        <w:left w:val="none" w:sz="0" w:space="0" w:color="auto"/>
        <w:bottom w:val="none" w:sz="0" w:space="0" w:color="auto"/>
        <w:right w:val="none" w:sz="0" w:space="0" w:color="auto"/>
      </w:divBdr>
    </w:div>
    <w:div w:id="544101516">
      <w:bodyDiv w:val="1"/>
      <w:marLeft w:val="0"/>
      <w:marRight w:val="0"/>
      <w:marTop w:val="0"/>
      <w:marBottom w:val="0"/>
      <w:divBdr>
        <w:top w:val="none" w:sz="0" w:space="0" w:color="auto"/>
        <w:left w:val="none" w:sz="0" w:space="0" w:color="auto"/>
        <w:bottom w:val="none" w:sz="0" w:space="0" w:color="auto"/>
        <w:right w:val="none" w:sz="0" w:space="0" w:color="auto"/>
      </w:divBdr>
    </w:div>
    <w:div w:id="552348291">
      <w:bodyDiv w:val="1"/>
      <w:marLeft w:val="0"/>
      <w:marRight w:val="0"/>
      <w:marTop w:val="0"/>
      <w:marBottom w:val="0"/>
      <w:divBdr>
        <w:top w:val="none" w:sz="0" w:space="0" w:color="auto"/>
        <w:left w:val="none" w:sz="0" w:space="0" w:color="auto"/>
        <w:bottom w:val="none" w:sz="0" w:space="0" w:color="auto"/>
        <w:right w:val="none" w:sz="0" w:space="0" w:color="auto"/>
      </w:divBdr>
    </w:div>
    <w:div w:id="554706750">
      <w:bodyDiv w:val="1"/>
      <w:marLeft w:val="0"/>
      <w:marRight w:val="0"/>
      <w:marTop w:val="0"/>
      <w:marBottom w:val="0"/>
      <w:divBdr>
        <w:top w:val="none" w:sz="0" w:space="0" w:color="auto"/>
        <w:left w:val="none" w:sz="0" w:space="0" w:color="auto"/>
        <w:bottom w:val="none" w:sz="0" w:space="0" w:color="auto"/>
        <w:right w:val="none" w:sz="0" w:space="0" w:color="auto"/>
      </w:divBdr>
    </w:div>
    <w:div w:id="554857904">
      <w:bodyDiv w:val="1"/>
      <w:marLeft w:val="0"/>
      <w:marRight w:val="0"/>
      <w:marTop w:val="0"/>
      <w:marBottom w:val="0"/>
      <w:divBdr>
        <w:top w:val="none" w:sz="0" w:space="0" w:color="auto"/>
        <w:left w:val="none" w:sz="0" w:space="0" w:color="auto"/>
        <w:bottom w:val="none" w:sz="0" w:space="0" w:color="auto"/>
        <w:right w:val="none" w:sz="0" w:space="0" w:color="auto"/>
      </w:divBdr>
    </w:div>
    <w:div w:id="561673303">
      <w:bodyDiv w:val="1"/>
      <w:marLeft w:val="0"/>
      <w:marRight w:val="0"/>
      <w:marTop w:val="0"/>
      <w:marBottom w:val="0"/>
      <w:divBdr>
        <w:top w:val="none" w:sz="0" w:space="0" w:color="auto"/>
        <w:left w:val="none" w:sz="0" w:space="0" w:color="auto"/>
        <w:bottom w:val="none" w:sz="0" w:space="0" w:color="auto"/>
        <w:right w:val="none" w:sz="0" w:space="0" w:color="auto"/>
      </w:divBdr>
      <w:divsChild>
        <w:div w:id="110318213">
          <w:marLeft w:val="0"/>
          <w:marRight w:val="0"/>
          <w:marTop w:val="0"/>
          <w:marBottom w:val="0"/>
          <w:divBdr>
            <w:top w:val="none" w:sz="0" w:space="0" w:color="auto"/>
            <w:left w:val="none" w:sz="0" w:space="0" w:color="auto"/>
            <w:bottom w:val="none" w:sz="0" w:space="0" w:color="auto"/>
            <w:right w:val="none" w:sz="0" w:space="0" w:color="auto"/>
          </w:divBdr>
        </w:div>
        <w:div w:id="586885217">
          <w:marLeft w:val="0"/>
          <w:marRight w:val="0"/>
          <w:marTop w:val="0"/>
          <w:marBottom w:val="0"/>
          <w:divBdr>
            <w:top w:val="none" w:sz="0" w:space="0" w:color="auto"/>
            <w:left w:val="none" w:sz="0" w:space="0" w:color="auto"/>
            <w:bottom w:val="none" w:sz="0" w:space="0" w:color="auto"/>
            <w:right w:val="none" w:sz="0" w:space="0" w:color="auto"/>
          </w:divBdr>
        </w:div>
        <w:div w:id="630404332">
          <w:marLeft w:val="0"/>
          <w:marRight w:val="0"/>
          <w:marTop w:val="0"/>
          <w:marBottom w:val="0"/>
          <w:divBdr>
            <w:top w:val="none" w:sz="0" w:space="0" w:color="auto"/>
            <w:left w:val="none" w:sz="0" w:space="0" w:color="auto"/>
            <w:bottom w:val="none" w:sz="0" w:space="0" w:color="auto"/>
            <w:right w:val="none" w:sz="0" w:space="0" w:color="auto"/>
          </w:divBdr>
        </w:div>
        <w:div w:id="921451474">
          <w:marLeft w:val="0"/>
          <w:marRight w:val="0"/>
          <w:marTop w:val="0"/>
          <w:marBottom w:val="0"/>
          <w:divBdr>
            <w:top w:val="none" w:sz="0" w:space="0" w:color="auto"/>
            <w:left w:val="none" w:sz="0" w:space="0" w:color="auto"/>
            <w:bottom w:val="none" w:sz="0" w:space="0" w:color="auto"/>
            <w:right w:val="none" w:sz="0" w:space="0" w:color="auto"/>
          </w:divBdr>
        </w:div>
        <w:div w:id="1067800427">
          <w:marLeft w:val="0"/>
          <w:marRight w:val="0"/>
          <w:marTop w:val="0"/>
          <w:marBottom w:val="0"/>
          <w:divBdr>
            <w:top w:val="none" w:sz="0" w:space="0" w:color="auto"/>
            <w:left w:val="none" w:sz="0" w:space="0" w:color="auto"/>
            <w:bottom w:val="none" w:sz="0" w:space="0" w:color="auto"/>
            <w:right w:val="none" w:sz="0" w:space="0" w:color="auto"/>
          </w:divBdr>
        </w:div>
        <w:div w:id="1265966518">
          <w:marLeft w:val="0"/>
          <w:marRight w:val="0"/>
          <w:marTop w:val="0"/>
          <w:marBottom w:val="0"/>
          <w:divBdr>
            <w:top w:val="none" w:sz="0" w:space="0" w:color="auto"/>
            <w:left w:val="none" w:sz="0" w:space="0" w:color="auto"/>
            <w:bottom w:val="none" w:sz="0" w:space="0" w:color="auto"/>
            <w:right w:val="none" w:sz="0" w:space="0" w:color="auto"/>
          </w:divBdr>
        </w:div>
        <w:div w:id="1455633818">
          <w:marLeft w:val="0"/>
          <w:marRight w:val="0"/>
          <w:marTop w:val="0"/>
          <w:marBottom w:val="0"/>
          <w:divBdr>
            <w:top w:val="none" w:sz="0" w:space="0" w:color="auto"/>
            <w:left w:val="none" w:sz="0" w:space="0" w:color="auto"/>
            <w:bottom w:val="none" w:sz="0" w:space="0" w:color="auto"/>
            <w:right w:val="none" w:sz="0" w:space="0" w:color="auto"/>
          </w:divBdr>
        </w:div>
        <w:div w:id="1679454902">
          <w:marLeft w:val="0"/>
          <w:marRight w:val="0"/>
          <w:marTop w:val="0"/>
          <w:marBottom w:val="0"/>
          <w:divBdr>
            <w:top w:val="none" w:sz="0" w:space="0" w:color="auto"/>
            <w:left w:val="none" w:sz="0" w:space="0" w:color="auto"/>
            <w:bottom w:val="none" w:sz="0" w:space="0" w:color="auto"/>
            <w:right w:val="none" w:sz="0" w:space="0" w:color="auto"/>
          </w:divBdr>
        </w:div>
        <w:div w:id="1873111391">
          <w:marLeft w:val="0"/>
          <w:marRight w:val="0"/>
          <w:marTop w:val="0"/>
          <w:marBottom w:val="0"/>
          <w:divBdr>
            <w:top w:val="none" w:sz="0" w:space="0" w:color="auto"/>
            <w:left w:val="none" w:sz="0" w:space="0" w:color="auto"/>
            <w:bottom w:val="none" w:sz="0" w:space="0" w:color="auto"/>
            <w:right w:val="none" w:sz="0" w:space="0" w:color="auto"/>
          </w:divBdr>
        </w:div>
        <w:div w:id="1887451144">
          <w:marLeft w:val="0"/>
          <w:marRight w:val="0"/>
          <w:marTop w:val="0"/>
          <w:marBottom w:val="0"/>
          <w:divBdr>
            <w:top w:val="none" w:sz="0" w:space="0" w:color="auto"/>
            <w:left w:val="none" w:sz="0" w:space="0" w:color="auto"/>
            <w:bottom w:val="none" w:sz="0" w:space="0" w:color="auto"/>
            <w:right w:val="none" w:sz="0" w:space="0" w:color="auto"/>
          </w:divBdr>
        </w:div>
        <w:div w:id="1961108798">
          <w:marLeft w:val="0"/>
          <w:marRight w:val="0"/>
          <w:marTop w:val="0"/>
          <w:marBottom w:val="0"/>
          <w:divBdr>
            <w:top w:val="none" w:sz="0" w:space="0" w:color="auto"/>
            <w:left w:val="none" w:sz="0" w:space="0" w:color="auto"/>
            <w:bottom w:val="none" w:sz="0" w:space="0" w:color="auto"/>
            <w:right w:val="none" w:sz="0" w:space="0" w:color="auto"/>
          </w:divBdr>
        </w:div>
      </w:divsChild>
    </w:div>
    <w:div w:id="568658237">
      <w:bodyDiv w:val="1"/>
      <w:marLeft w:val="0"/>
      <w:marRight w:val="0"/>
      <w:marTop w:val="0"/>
      <w:marBottom w:val="0"/>
      <w:divBdr>
        <w:top w:val="none" w:sz="0" w:space="0" w:color="auto"/>
        <w:left w:val="none" w:sz="0" w:space="0" w:color="auto"/>
        <w:bottom w:val="none" w:sz="0" w:space="0" w:color="auto"/>
        <w:right w:val="none" w:sz="0" w:space="0" w:color="auto"/>
      </w:divBdr>
    </w:div>
    <w:div w:id="587537934">
      <w:bodyDiv w:val="1"/>
      <w:marLeft w:val="0"/>
      <w:marRight w:val="0"/>
      <w:marTop w:val="0"/>
      <w:marBottom w:val="0"/>
      <w:divBdr>
        <w:top w:val="none" w:sz="0" w:space="0" w:color="auto"/>
        <w:left w:val="none" w:sz="0" w:space="0" w:color="auto"/>
        <w:bottom w:val="none" w:sz="0" w:space="0" w:color="auto"/>
        <w:right w:val="none" w:sz="0" w:space="0" w:color="auto"/>
      </w:divBdr>
    </w:div>
    <w:div w:id="590357521">
      <w:bodyDiv w:val="1"/>
      <w:marLeft w:val="0"/>
      <w:marRight w:val="0"/>
      <w:marTop w:val="0"/>
      <w:marBottom w:val="0"/>
      <w:divBdr>
        <w:top w:val="none" w:sz="0" w:space="0" w:color="auto"/>
        <w:left w:val="none" w:sz="0" w:space="0" w:color="auto"/>
        <w:bottom w:val="none" w:sz="0" w:space="0" w:color="auto"/>
        <w:right w:val="none" w:sz="0" w:space="0" w:color="auto"/>
      </w:divBdr>
    </w:div>
    <w:div w:id="590966328">
      <w:bodyDiv w:val="1"/>
      <w:marLeft w:val="0"/>
      <w:marRight w:val="0"/>
      <w:marTop w:val="0"/>
      <w:marBottom w:val="0"/>
      <w:divBdr>
        <w:top w:val="none" w:sz="0" w:space="0" w:color="auto"/>
        <w:left w:val="none" w:sz="0" w:space="0" w:color="auto"/>
        <w:bottom w:val="none" w:sz="0" w:space="0" w:color="auto"/>
        <w:right w:val="none" w:sz="0" w:space="0" w:color="auto"/>
      </w:divBdr>
    </w:div>
    <w:div w:id="595988256">
      <w:bodyDiv w:val="1"/>
      <w:marLeft w:val="0"/>
      <w:marRight w:val="0"/>
      <w:marTop w:val="0"/>
      <w:marBottom w:val="0"/>
      <w:divBdr>
        <w:top w:val="none" w:sz="0" w:space="0" w:color="auto"/>
        <w:left w:val="none" w:sz="0" w:space="0" w:color="auto"/>
        <w:bottom w:val="none" w:sz="0" w:space="0" w:color="auto"/>
        <w:right w:val="none" w:sz="0" w:space="0" w:color="auto"/>
      </w:divBdr>
    </w:div>
    <w:div w:id="597107184">
      <w:bodyDiv w:val="1"/>
      <w:marLeft w:val="0"/>
      <w:marRight w:val="0"/>
      <w:marTop w:val="0"/>
      <w:marBottom w:val="0"/>
      <w:divBdr>
        <w:top w:val="none" w:sz="0" w:space="0" w:color="auto"/>
        <w:left w:val="none" w:sz="0" w:space="0" w:color="auto"/>
        <w:bottom w:val="none" w:sz="0" w:space="0" w:color="auto"/>
        <w:right w:val="none" w:sz="0" w:space="0" w:color="auto"/>
      </w:divBdr>
    </w:div>
    <w:div w:id="599029741">
      <w:bodyDiv w:val="1"/>
      <w:marLeft w:val="0"/>
      <w:marRight w:val="0"/>
      <w:marTop w:val="0"/>
      <w:marBottom w:val="0"/>
      <w:divBdr>
        <w:top w:val="none" w:sz="0" w:space="0" w:color="auto"/>
        <w:left w:val="none" w:sz="0" w:space="0" w:color="auto"/>
        <w:bottom w:val="none" w:sz="0" w:space="0" w:color="auto"/>
        <w:right w:val="none" w:sz="0" w:space="0" w:color="auto"/>
      </w:divBdr>
    </w:div>
    <w:div w:id="607932413">
      <w:bodyDiv w:val="1"/>
      <w:marLeft w:val="0"/>
      <w:marRight w:val="0"/>
      <w:marTop w:val="0"/>
      <w:marBottom w:val="0"/>
      <w:divBdr>
        <w:top w:val="none" w:sz="0" w:space="0" w:color="auto"/>
        <w:left w:val="none" w:sz="0" w:space="0" w:color="auto"/>
        <w:bottom w:val="none" w:sz="0" w:space="0" w:color="auto"/>
        <w:right w:val="none" w:sz="0" w:space="0" w:color="auto"/>
      </w:divBdr>
    </w:div>
    <w:div w:id="618681270">
      <w:bodyDiv w:val="1"/>
      <w:marLeft w:val="0"/>
      <w:marRight w:val="0"/>
      <w:marTop w:val="0"/>
      <w:marBottom w:val="0"/>
      <w:divBdr>
        <w:top w:val="none" w:sz="0" w:space="0" w:color="auto"/>
        <w:left w:val="none" w:sz="0" w:space="0" w:color="auto"/>
        <w:bottom w:val="none" w:sz="0" w:space="0" w:color="auto"/>
        <w:right w:val="none" w:sz="0" w:space="0" w:color="auto"/>
      </w:divBdr>
    </w:div>
    <w:div w:id="628778679">
      <w:bodyDiv w:val="1"/>
      <w:marLeft w:val="0"/>
      <w:marRight w:val="0"/>
      <w:marTop w:val="0"/>
      <w:marBottom w:val="0"/>
      <w:divBdr>
        <w:top w:val="none" w:sz="0" w:space="0" w:color="auto"/>
        <w:left w:val="none" w:sz="0" w:space="0" w:color="auto"/>
        <w:bottom w:val="none" w:sz="0" w:space="0" w:color="auto"/>
        <w:right w:val="none" w:sz="0" w:space="0" w:color="auto"/>
      </w:divBdr>
    </w:div>
    <w:div w:id="636953759">
      <w:bodyDiv w:val="1"/>
      <w:marLeft w:val="0"/>
      <w:marRight w:val="0"/>
      <w:marTop w:val="0"/>
      <w:marBottom w:val="0"/>
      <w:divBdr>
        <w:top w:val="none" w:sz="0" w:space="0" w:color="auto"/>
        <w:left w:val="none" w:sz="0" w:space="0" w:color="auto"/>
        <w:bottom w:val="none" w:sz="0" w:space="0" w:color="auto"/>
        <w:right w:val="none" w:sz="0" w:space="0" w:color="auto"/>
      </w:divBdr>
      <w:divsChild>
        <w:div w:id="435175166">
          <w:marLeft w:val="0"/>
          <w:marRight w:val="0"/>
          <w:marTop w:val="0"/>
          <w:marBottom w:val="0"/>
          <w:divBdr>
            <w:top w:val="none" w:sz="0" w:space="0" w:color="auto"/>
            <w:left w:val="none" w:sz="0" w:space="0" w:color="auto"/>
            <w:bottom w:val="none" w:sz="0" w:space="0" w:color="auto"/>
            <w:right w:val="none" w:sz="0" w:space="0" w:color="auto"/>
          </w:divBdr>
        </w:div>
        <w:div w:id="874737901">
          <w:marLeft w:val="0"/>
          <w:marRight w:val="0"/>
          <w:marTop w:val="0"/>
          <w:marBottom w:val="0"/>
          <w:divBdr>
            <w:top w:val="none" w:sz="0" w:space="0" w:color="auto"/>
            <w:left w:val="none" w:sz="0" w:space="0" w:color="auto"/>
            <w:bottom w:val="none" w:sz="0" w:space="0" w:color="auto"/>
            <w:right w:val="none" w:sz="0" w:space="0" w:color="auto"/>
          </w:divBdr>
        </w:div>
        <w:div w:id="895042261">
          <w:marLeft w:val="0"/>
          <w:marRight w:val="0"/>
          <w:marTop w:val="0"/>
          <w:marBottom w:val="0"/>
          <w:divBdr>
            <w:top w:val="none" w:sz="0" w:space="0" w:color="auto"/>
            <w:left w:val="none" w:sz="0" w:space="0" w:color="auto"/>
            <w:bottom w:val="none" w:sz="0" w:space="0" w:color="auto"/>
            <w:right w:val="none" w:sz="0" w:space="0" w:color="auto"/>
          </w:divBdr>
        </w:div>
        <w:div w:id="1549563927">
          <w:marLeft w:val="0"/>
          <w:marRight w:val="0"/>
          <w:marTop w:val="0"/>
          <w:marBottom w:val="0"/>
          <w:divBdr>
            <w:top w:val="none" w:sz="0" w:space="0" w:color="auto"/>
            <w:left w:val="none" w:sz="0" w:space="0" w:color="auto"/>
            <w:bottom w:val="none" w:sz="0" w:space="0" w:color="auto"/>
            <w:right w:val="none" w:sz="0" w:space="0" w:color="auto"/>
          </w:divBdr>
        </w:div>
        <w:div w:id="2054499779">
          <w:marLeft w:val="0"/>
          <w:marRight w:val="0"/>
          <w:marTop w:val="0"/>
          <w:marBottom w:val="0"/>
          <w:divBdr>
            <w:top w:val="none" w:sz="0" w:space="0" w:color="auto"/>
            <w:left w:val="none" w:sz="0" w:space="0" w:color="auto"/>
            <w:bottom w:val="none" w:sz="0" w:space="0" w:color="auto"/>
            <w:right w:val="none" w:sz="0" w:space="0" w:color="auto"/>
          </w:divBdr>
        </w:div>
      </w:divsChild>
    </w:div>
    <w:div w:id="638262372">
      <w:bodyDiv w:val="1"/>
      <w:marLeft w:val="0"/>
      <w:marRight w:val="0"/>
      <w:marTop w:val="0"/>
      <w:marBottom w:val="0"/>
      <w:divBdr>
        <w:top w:val="none" w:sz="0" w:space="0" w:color="auto"/>
        <w:left w:val="none" w:sz="0" w:space="0" w:color="auto"/>
        <w:bottom w:val="none" w:sz="0" w:space="0" w:color="auto"/>
        <w:right w:val="none" w:sz="0" w:space="0" w:color="auto"/>
      </w:divBdr>
    </w:div>
    <w:div w:id="649864588">
      <w:bodyDiv w:val="1"/>
      <w:marLeft w:val="0"/>
      <w:marRight w:val="0"/>
      <w:marTop w:val="0"/>
      <w:marBottom w:val="0"/>
      <w:divBdr>
        <w:top w:val="none" w:sz="0" w:space="0" w:color="auto"/>
        <w:left w:val="none" w:sz="0" w:space="0" w:color="auto"/>
        <w:bottom w:val="none" w:sz="0" w:space="0" w:color="auto"/>
        <w:right w:val="none" w:sz="0" w:space="0" w:color="auto"/>
      </w:divBdr>
    </w:div>
    <w:div w:id="654451300">
      <w:bodyDiv w:val="1"/>
      <w:marLeft w:val="0"/>
      <w:marRight w:val="0"/>
      <w:marTop w:val="0"/>
      <w:marBottom w:val="0"/>
      <w:divBdr>
        <w:top w:val="none" w:sz="0" w:space="0" w:color="auto"/>
        <w:left w:val="none" w:sz="0" w:space="0" w:color="auto"/>
        <w:bottom w:val="none" w:sz="0" w:space="0" w:color="auto"/>
        <w:right w:val="none" w:sz="0" w:space="0" w:color="auto"/>
      </w:divBdr>
    </w:div>
    <w:div w:id="656375702">
      <w:bodyDiv w:val="1"/>
      <w:marLeft w:val="0"/>
      <w:marRight w:val="0"/>
      <w:marTop w:val="0"/>
      <w:marBottom w:val="0"/>
      <w:divBdr>
        <w:top w:val="none" w:sz="0" w:space="0" w:color="auto"/>
        <w:left w:val="none" w:sz="0" w:space="0" w:color="auto"/>
        <w:bottom w:val="none" w:sz="0" w:space="0" w:color="auto"/>
        <w:right w:val="none" w:sz="0" w:space="0" w:color="auto"/>
      </w:divBdr>
    </w:div>
    <w:div w:id="664863338">
      <w:bodyDiv w:val="1"/>
      <w:marLeft w:val="0"/>
      <w:marRight w:val="0"/>
      <w:marTop w:val="0"/>
      <w:marBottom w:val="0"/>
      <w:divBdr>
        <w:top w:val="none" w:sz="0" w:space="0" w:color="auto"/>
        <w:left w:val="none" w:sz="0" w:space="0" w:color="auto"/>
        <w:bottom w:val="none" w:sz="0" w:space="0" w:color="auto"/>
        <w:right w:val="none" w:sz="0" w:space="0" w:color="auto"/>
      </w:divBdr>
    </w:div>
    <w:div w:id="665941254">
      <w:bodyDiv w:val="1"/>
      <w:marLeft w:val="0"/>
      <w:marRight w:val="0"/>
      <w:marTop w:val="0"/>
      <w:marBottom w:val="0"/>
      <w:divBdr>
        <w:top w:val="none" w:sz="0" w:space="0" w:color="auto"/>
        <w:left w:val="none" w:sz="0" w:space="0" w:color="auto"/>
        <w:bottom w:val="none" w:sz="0" w:space="0" w:color="auto"/>
        <w:right w:val="none" w:sz="0" w:space="0" w:color="auto"/>
      </w:divBdr>
    </w:div>
    <w:div w:id="668289383">
      <w:bodyDiv w:val="1"/>
      <w:marLeft w:val="0"/>
      <w:marRight w:val="0"/>
      <w:marTop w:val="0"/>
      <w:marBottom w:val="0"/>
      <w:divBdr>
        <w:top w:val="none" w:sz="0" w:space="0" w:color="auto"/>
        <w:left w:val="none" w:sz="0" w:space="0" w:color="auto"/>
        <w:bottom w:val="none" w:sz="0" w:space="0" w:color="auto"/>
        <w:right w:val="none" w:sz="0" w:space="0" w:color="auto"/>
      </w:divBdr>
    </w:div>
    <w:div w:id="670911546">
      <w:bodyDiv w:val="1"/>
      <w:marLeft w:val="0"/>
      <w:marRight w:val="0"/>
      <w:marTop w:val="0"/>
      <w:marBottom w:val="0"/>
      <w:divBdr>
        <w:top w:val="none" w:sz="0" w:space="0" w:color="auto"/>
        <w:left w:val="none" w:sz="0" w:space="0" w:color="auto"/>
        <w:bottom w:val="none" w:sz="0" w:space="0" w:color="auto"/>
        <w:right w:val="none" w:sz="0" w:space="0" w:color="auto"/>
      </w:divBdr>
    </w:div>
    <w:div w:id="672533679">
      <w:bodyDiv w:val="1"/>
      <w:marLeft w:val="0"/>
      <w:marRight w:val="0"/>
      <w:marTop w:val="0"/>
      <w:marBottom w:val="0"/>
      <w:divBdr>
        <w:top w:val="none" w:sz="0" w:space="0" w:color="auto"/>
        <w:left w:val="none" w:sz="0" w:space="0" w:color="auto"/>
        <w:bottom w:val="none" w:sz="0" w:space="0" w:color="auto"/>
        <w:right w:val="none" w:sz="0" w:space="0" w:color="auto"/>
      </w:divBdr>
    </w:div>
    <w:div w:id="674723438">
      <w:bodyDiv w:val="1"/>
      <w:marLeft w:val="0"/>
      <w:marRight w:val="0"/>
      <w:marTop w:val="0"/>
      <w:marBottom w:val="0"/>
      <w:divBdr>
        <w:top w:val="none" w:sz="0" w:space="0" w:color="auto"/>
        <w:left w:val="none" w:sz="0" w:space="0" w:color="auto"/>
        <w:bottom w:val="none" w:sz="0" w:space="0" w:color="auto"/>
        <w:right w:val="none" w:sz="0" w:space="0" w:color="auto"/>
      </w:divBdr>
    </w:div>
    <w:div w:id="680472627">
      <w:bodyDiv w:val="1"/>
      <w:marLeft w:val="0"/>
      <w:marRight w:val="0"/>
      <w:marTop w:val="0"/>
      <w:marBottom w:val="0"/>
      <w:divBdr>
        <w:top w:val="none" w:sz="0" w:space="0" w:color="auto"/>
        <w:left w:val="none" w:sz="0" w:space="0" w:color="auto"/>
        <w:bottom w:val="none" w:sz="0" w:space="0" w:color="auto"/>
        <w:right w:val="none" w:sz="0" w:space="0" w:color="auto"/>
      </w:divBdr>
    </w:div>
    <w:div w:id="680552560">
      <w:bodyDiv w:val="1"/>
      <w:marLeft w:val="0"/>
      <w:marRight w:val="0"/>
      <w:marTop w:val="0"/>
      <w:marBottom w:val="0"/>
      <w:divBdr>
        <w:top w:val="none" w:sz="0" w:space="0" w:color="auto"/>
        <w:left w:val="none" w:sz="0" w:space="0" w:color="auto"/>
        <w:bottom w:val="none" w:sz="0" w:space="0" w:color="auto"/>
        <w:right w:val="none" w:sz="0" w:space="0" w:color="auto"/>
      </w:divBdr>
    </w:div>
    <w:div w:id="681857270">
      <w:bodyDiv w:val="1"/>
      <w:marLeft w:val="0"/>
      <w:marRight w:val="0"/>
      <w:marTop w:val="0"/>
      <w:marBottom w:val="0"/>
      <w:divBdr>
        <w:top w:val="none" w:sz="0" w:space="0" w:color="auto"/>
        <w:left w:val="none" w:sz="0" w:space="0" w:color="auto"/>
        <w:bottom w:val="none" w:sz="0" w:space="0" w:color="auto"/>
        <w:right w:val="none" w:sz="0" w:space="0" w:color="auto"/>
      </w:divBdr>
    </w:div>
    <w:div w:id="685251401">
      <w:bodyDiv w:val="1"/>
      <w:marLeft w:val="0"/>
      <w:marRight w:val="0"/>
      <w:marTop w:val="0"/>
      <w:marBottom w:val="0"/>
      <w:divBdr>
        <w:top w:val="none" w:sz="0" w:space="0" w:color="auto"/>
        <w:left w:val="none" w:sz="0" w:space="0" w:color="auto"/>
        <w:bottom w:val="none" w:sz="0" w:space="0" w:color="auto"/>
        <w:right w:val="none" w:sz="0" w:space="0" w:color="auto"/>
      </w:divBdr>
    </w:div>
    <w:div w:id="692734054">
      <w:bodyDiv w:val="1"/>
      <w:marLeft w:val="0"/>
      <w:marRight w:val="0"/>
      <w:marTop w:val="0"/>
      <w:marBottom w:val="0"/>
      <w:divBdr>
        <w:top w:val="none" w:sz="0" w:space="0" w:color="auto"/>
        <w:left w:val="none" w:sz="0" w:space="0" w:color="auto"/>
        <w:bottom w:val="none" w:sz="0" w:space="0" w:color="auto"/>
        <w:right w:val="none" w:sz="0" w:space="0" w:color="auto"/>
      </w:divBdr>
    </w:div>
    <w:div w:id="697781880">
      <w:bodyDiv w:val="1"/>
      <w:marLeft w:val="0"/>
      <w:marRight w:val="0"/>
      <w:marTop w:val="0"/>
      <w:marBottom w:val="0"/>
      <w:divBdr>
        <w:top w:val="none" w:sz="0" w:space="0" w:color="auto"/>
        <w:left w:val="none" w:sz="0" w:space="0" w:color="auto"/>
        <w:bottom w:val="none" w:sz="0" w:space="0" w:color="auto"/>
        <w:right w:val="none" w:sz="0" w:space="0" w:color="auto"/>
      </w:divBdr>
    </w:div>
    <w:div w:id="698241206">
      <w:bodyDiv w:val="1"/>
      <w:marLeft w:val="0"/>
      <w:marRight w:val="0"/>
      <w:marTop w:val="0"/>
      <w:marBottom w:val="0"/>
      <w:divBdr>
        <w:top w:val="none" w:sz="0" w:space="0" w:color="auto"/>
        <w:left w:val="none" w:sz="0" w:space="0" w:color="auto"/>
        <w:bottom w:val="none" w:sz="0" w:space="0" w:color="auto"/>
        <w:right w:val="none" w:sz="0" w:space="0" w:color="auto"/>
      </w:divBdr>
    </w:div>
    <w:div w:id="716127181">
      <w:bodyDiv w:val="1"/>
      <w:marLeft w:val="0"/>
      <w:marRight w:val="0"/>
      <w:marTop w:val="0"/>
      <w:marBottom w:val="0"/>
      <w:divBdr>
        <w:top w:val="none" w:sz="0" w:space="0" w:color="auto"/>
        <w:left w:val="none" w:sz="0" w:space="0" w:color="auto"/>
        <w:bottom w:val="none" w:sz="0" w:space="0" w:color="auto"/>
        <w:right w:val="none" w:sz="0" w:space="0" w:color="auto"/>
      </w:divBdr>
    </w:div>
    <w:div w:id="721296714">
      <w:bodyDiv w:val="1"/>
      <w:marLeft w:val="0"/>
      <w:marRight w:val="0"/>
      <w:marTop w:val="0"/>
      <w:marBottom w:val="0"/>
      <w:divBdr>
        <w:top w:val="none" w:sz="0" w:space="0" w:color="auto"/>
        <w:left w:val="none" w:sz="0" w:space="0" w:color="auto"/>
        <w:bottom w:val="none" w:sz="0" w:space="0" w:color="auto"/>
        <w:right w:val="none" w:sz="0" w:space="0" w:color="auto"/>
      </w:divBdr>
    </w:div>
    <w:div w:id="721636653">
      <w:bodyDiv w:val="1"/>
      <w:marLeft w:val="0"/>
      <w:marRight w:val="0"/>
      <w:marTop w:val="0"/>
      <w:marBottom w:val="0"/>
      <w:divBdr>
        <w:top w:val="none" w:sz="0" w:space="0" w:color="auto"/>
        <w:left w:val="none" w:sz="0" w:space="0" w:color="auto"/>
        <w:bottom w:val="none" w:sz="0" w:space="0" w:color="auto"/>
        <w:right w:val="none" w:sz="0" w:space="0" w:color="auto"/>
      </w:divBdr>
    </w:div>
    <w:div w:id="725496485">
      <w:bodyDiv w:val="1"/>
      <w:marLeft w:val="0"/>
      <w:marRight w:val="0"/>
      <w:marTop w:val="0"/>
      <w:marBottom w:val="0"/>
      <w:divBdr>
        <w:top w:val="none" w:sz="0" w:space="0" w:color="auto"/>
        <w:left w:val="none" w:sz="0" w:space="0" w:color="auto"/>
        <w:bottom w:val="none" w:sz="0" w:space="0" w:color="auto"/>
        <w:right w:val="none" w:sz="0" w:space="0" w:color="auto"/>
      </w:divBdr>
    </w:div>
    <w:div w:id="731002570">
      <w:bodyDiv w:val="1"/>
      <w:marLeft w:val="0"/>
      <w:marRight w:val="0"/>
      <w:marTop w:val="0"/>
      <w:marBottom w:val="0"/>
      <w:divBdr>
        <w:top w:val="none" w:sz="0" w:space="0" w:color="auto"/>
        <w:left w:val="none" w:sz="0" w:space="0" w:color="auto"/>
        <w:bottom w:val="none" w:sz="0" w:space="0" w:color="auto"/>
        <w:right w:val="none" w:sz="0" w:space="0" w:color="auto"/>
      </w:divBdr>
    </w:div>
    <w:div w:id="734165804">
      <w:bodyDiv w:val="1"/>
      <w:marLeft w:val="0"/>
      <w:marRight w:val="0"/>
      <w:marTop w:val="0"/>
      <w:marBottom w:val="0"/>
      <w:divBdr>
        <w:top w:val="none" w:sz="0" w:space="0" w:color="auto"/>
        <w:left w:val="none" w:sz="0" w:space="0" w:color="auto"/>
        <w:bottom w:val="none" w:sz="0" w:space="0" w:color="auto"/>
        <w:right w:val="none" w:sz="0" w:space="0" w:color="auto"/>
      </w:divBdr>
    </w:div>
    <w:div w:id="735515539">
      <w:bodyDiv w:val="1"/>
      <w:marLeft w:val="0"/>
      <w:marRight w:val="0"/>
      <w:marTop w:val="0"/>
      <w:marBottom w:val="0"/>
      <w:divBdr>
        <w:top w:val="none" w:sz="0" w:space="0" w:color="auto"/>
        <w:left w:val="none" w:sz="0" w:space="0" w:color="auto"/>
        <w:bottom w:val="none" w:sz="0" w:space="0" w:color="auto"/>
        <w:right w:val="none" w:sz="0" w:space="0" w:color="auto"/>
      </w:divBdr>
    </w:div>
    <w:div w:id="739057852">
      <w:bodyDiv w:val="1"/>
      <w:marLeft w:val="0"/>
      <w:marRight w:val="0"/>
      <w:marTop w:val="0"/>
      <w:marBottom w:val="0"/>
      <w:divBdr>
        <w:top w:val="none" w:sz="0" w:space="0" w:color="auto"/>
        <w:left w:val="none" w:sz="0" w:space="0" w:color="auto"/>
        <w:bottom w:val="none" w:sz="0" w:space="0" w:color="auto"/>
        <w:right w:val="none" w:sz="0" w:space="0" w:color="auto"/>
      </w:divBdr>
    </w:div>
    <w:div w:id="745954176">
      <w:bodyDiv w:val="1"/>
      <w:marLeft w:val="0"/>
      <w:marRight w:val="0"/>
      <w:marTop w:val="0"/>
      <w:marBottom w:val="0"/>
      <w:divBdr>
        <w:top w:val="none" w:sz="0" w:space="0" w:color="auto"/>
        <w:left w:val="none" w:sz="0" w:space="0" w:color="auto"/>
        <w:bottom w:val="none" w:sz="0" w:space="0" w:color="auto"/>
        <w:right w:val="none" w:sz="0" w:space="0" w:color="auto"/>
      </w:divBdr>
      <w:divsChild>
        <w:div w:id="1879276570">
          <w:marLeft w:val="0"/>
          <w:marRight w:val="0"/>
          <w:marTop w:val="0"/>
          <w:marBottom w:val="0"/>
          <w:divBdr>
            <w:top w:val="none" w:sz="0" w:space="0" w:color="auto"/>
            <w:left w:val="none" w:sz="0" w:space="0" w:color="auto"/>
            <w:bottom w:val="none" w:sz="0" w:space="0" w:color="auto"/>
            <w:right w:val="none" w:sz="0" w:space="0" w:color="auto"/>
          </w:divBdr>
        </w:div>
      </w:divsChild>
    </w:div>
    <w:div w:id="754012165">
      <w:bodyDiv w:val="1"/>
      <w:marLeft w:val="0"/>
      <w:marRight w:val="0"/>
      <w:marTop w:val="0"/>
      <w:marBottom w:val="0"/>
      <w:divBdr>
        <w:top w:val="none" w:sz="0" w:space="0" w:color="auto"/>
        <w:left w:val="none" w:sz="0" w:space="0" w:color="auto"/>
        <w:bottom w:val="none" w:sz="0" w:space="0" w:color="auto"/>
        <w:right w:val="none" w:sz="0" w:space="0" w:color="auto"/>
      </w:divBdr>
    </w:div>
    <w:div w:id="760180985">
      <w:bodyDiv w:val="1"/>
      <w:marLeft w:val="0"/>
      <w:marRight w:val="0"/>
      <w:marTop w:val="0"/>
      <w:marBottom w:val="0"/>
      <w:divBdr>
        <w:top w:val="none" w:sz="0" w:space="0" w:color="auto"/>
        <w:left w:val="none" w:sz="0" w:space="0" w:color="auto"/>
        <w:bottom w:val="none" w:sz="0" w:space="0" w:color="auto"/>
        <w:right w:val="none" w:sz="0" w:space="0" w:color="auto"/>
      </w:divBdr>
    </w:div>
    <w:div w:id="771902696">
      <w:bodyDiv w:val="1"/>
      <w:marLeft w:val="0"/>
      <w:marRight w:val="0"/>
      <w:marTop w:val="0"/>
      <w:marBottom w:val="0"/>
      <w:divBdr>
        <w:top w:val="none" w:sz="0" w:space="0" w:color="auto"/>
        <w:left w:val="none" w:sz="0" w:space="0" w:color="auto"/>
        <w:bottom w:val="none" w:sz="0" w:space="0" w:color="auto"/>
        <w:right w:val="none" w:sz="0" w:space="0" w:color="auto"/>
      </w:divBdr>
    </w:div>
    <w:div w:id="773938045">
      <w:bodyDiv w:val="1"/>
      <w:marLeft w:val="0"/>
      <w:marRight w:val="0"/>
      <w:marTop w:val="0"/>
      <w:marBottom w:val="0"/>
      <w:divBdr>
        <w:top w:val="none" w:sz="0" w:space="0" w:color="auto"/>
        <w:left w:val="none" w:sz="0" w:space="0" w:color="auto"/>
        <w:bottom w:val="none" w:sz="0" w:space="0" w:color="auto"/>
        <w:right w:val="none" w:sz="0" w:space="0" w:color="auto"/>
      </w:divBdr>
    </w:div>
    <w:div w:id="776558164">
      <w:bodyDiv w:val="1"/>
      <w:marLeft w:val="0"/>
      <w:marRight w:val="0"/>
      <w:marTop w:val="0"/>
      <w:marBottom w:val="0"/>
      <w:divBdr>
        <w:top w:val="none" w:sz="0" w:space="0" w:color="auto"/>
        <w:left w:val="none" w:sz="0" w:space="0" w:color="auto"/>
        <w:bottom w:val="none" w:sz="0" w:space="0" w:color="auto"/>
        <w:right w:val="none" w:sz="0" w:space="0" w:color="auto"/>
      </w:divBdr>
    </w:div>
    <w:div w:id="783116922">
      <w:bodyDiv w:val="1"/>
      <w:marLeft w:val="0"/>
      <w:marRight w:val="0"/>
      <w:marTop w:val="0"/>
      <w:marBottom w:val="0"/>
      <w:divBdr>
        <w:top w:val="none" w:sz="0" w:space="0" w:color="auto"/>
        <w:left w:val="none" w:sz="0" w:space="0" w:color="auto"/>
        <w:bottom w:val="none" w:sz="0" w:space="0" w:color="auto"/>
        <w:right w:val="none" w:sz="0" w:space="0" w:color="auto"/>
      </w:divBdr>
    </w:div>
    <w:div w:id="790637702">
      <w:bodyDiv w:val="1"/>
      <w:marLeft w:val="0"/>
      <w:marRight w:val="0"/>
      <w:marTop w:val="0"/>
      <w:marBottom w:val="0"/>
      <w:divBdr>
        <w:top w:val="none" w:sz="0" w:space="0" w:color="auto"/>
        <w:left w:val="none" w:sz="0" w:space="0" w:color="auto"/>
        <w:bottom w:val="none" w:sz="0" w:space="0" w:color="auto"/>
        <w:right w:val="none" w:sz="0" w:space="0" w:color="auto"/>
      </w:divBdr>
    </w:div>
    <w:div w:id="792094365">
      <w:bodyDiv w:val="1"/>
      <w:marLeft w:val="0"/>
      <w:marRight w:val="0"/>
      <w:marTop w:val="0"/>
      <w:marBottom w:val="0"/>
      <w:divBdr>
        <w:top w:val="none" w:sz="0" w:space="0" w:color="auto"/>
        <w:left w:val="none" w:sz="0" w:space="0" w:color="auto"/>
        <w:bottom w:val="none" w:sz="0" w:space="0" w:color="auto"/>
        <w:right w:val="none" w:sz="0" w:space="0" w:color="auto"/>
      </w:divBdr>
    </w:div>
    <w:div w:id="794912174">
      <w:bodyDiv w:val="1"/>
      <w:marLeft w:val="0"/>
      <w:marRight w:val="0"/>
      <w:marTop w:val="0"/>
      <w:marBottom w:val="0"/>
      <w:divBdr>
        <w:top w:val="none" w:sz="0" w:space="0" w:color="auto"/>
        <w:left w:val="none" w:sz="0" w:space="0" w:color="auto"/>
        <w:bottom w:val="none" w:sz="0" w:space="0" w:color="auto"/>
        <w:right w:val="none" w:sz="0" w:space="0" w:color="auto"/>
      </w:divBdr>
    </w:div>
    <w:div w:id="795223875">
      <w:bodyDiv w:val="1"/>
      <w:marLeft w:val="0"/>
      <w:marRight w:val="0"/>
      <w:marTop w:val="0"/>
      <w:marBottom w:val="0"/>
      <w:divBdr>
        <w:top w:val="none" w:sz="0" w:space="0" w:color="auto"/>
        <w:left w:val="none" w:sz="0" w:space="0" w:color="auto"/>
        <w:bottom w:val="none" w:sz="0" w:space="0" w:color="auto"/>
        <w:right w:val="none" w:sz="0" w:space="0" w:color="auto"/>
      </w:divBdr>
    </w:div>
    <w:div w:id="803234498">
      <w:bodyDiv w:val="1"/>
      <w:marLeft w:val="0"/>
      <w:marRight w:val="0"/>
      <w:marTop w:val="0"/>
      <w:marBottom w:val="0"/>
      <w:divBdr>
        <w:top w:val="none" w:sz="0" w:space="0" w:color="auto"/>
        <w:left w:val="none" w:sz="0" w:space="0" w:color="auto"/>
        <w:bottom w:val="none" w:sz="0" w:space="0" w:color="auto"/>
        <w:right w:val="none" w:sz="0" w:space="0" w:color="auto"/>
      </w:divBdr>
    </w:div>
    <w:div w:id="805002009">
      <w:bodyDiv w:val="1"/>
      <w:marLeft w:val="0"/>
      <w:marRight w:val="0"/>
      <w:marTop w:val="0"/>
      <w:marBottom w:val="0"/>
      <w:divBdr>
        <w:top w:val="none" w:sz="0" w:space="0" w:color="auto"/>
        <w:left w:val="none" w:sz="0" w:space="0" w:color="auto"/>
        <w:bottom w:val="none" w:sz="0" w:space="0" w:color="auto"/>
        <w:right w:val="none" w:sz="0" w:space="0" w:color="auto"/>
      </w:divBdr>
    </w:div>
    <w:div w:id="806552620">
      <w:bodyDiv w:val="1"/>
      <w:marLeft w:val="0"/>
      <w:marRight w:val="0"/>
      <w:marTop w:val="0"/>
      <w:marBottom w:val="0"/>
      <w:divBdr>
        <w:top w:val="none" w:sz="0" w:space="0" w:color="auto"/>
        <w:left w:val="none" w:sz="0" w:space="0" w:color="auto"/>
        <w:bottom w:val="none" w:sz="0" w:space="0" w:color="auto"/>
        <w:right w:val="none" w:sz="0" w:space="0" w:color="auto"/>
      </w:divBdr>
    </w:div>
    <w:div w:id="808133343">
      <w:bodyDiv w:val="1"/>
      <w:marLeft w:val="0"/>
      <w:marRight w:val="0"/>
      <w:marTop w:val="0"/>
      <w:marBottom w:val="0"/>
      <w:divBdr>
        <w:top w:val="none" w:sz="0" w:space="0" w:color="auto"/>
        <w:left w:val="none" w:sz="0" w:space="0" w:color="auto"/>
        <w:bottom w:val="none" w:sz="0" w:space="0" w:color="auto"/>
        <w:right w:val="none" w:sz="0" w:space="0" w:color="auto"/>
      </w:divBdr>
    </w:div>
    <w:div w:id="816073279">
      <w:bodyDiv w:val="1"/>
      <w:marLeft w:val="0"/>
      <w:marRight w:val="0"/>
      <w:marTop w:val="0"/>
      <w:marBottom w:val="0"/>
      <w:divBdr>
        <w:top w:val="none" w:sz="0" w:space="0" w:color="auto"/>
        <w:left w:val="none" w:sz="0" w:space="0" w:color="auto"/>
        <w:bottom w:val="none" w:sz="0" w:space="0" w:color="auto"/>
        <w:right w:val="none" w:sz="0" w:space="0" w:color="auto"/>
      </w:divBdr>
    </w:div>
    <w:div w:id="817960655">
      <w:bodyDiv w:val="1"/>
      <w:marLeft w:val="0"/>
      <w:marRight w:val="0"/>
      <w:marTop w:val="0"/>
      <w:marBottom w:val="0"/>
      <w:divBdr>
        <w:top w:val="none" w:sz="0" w:space="0" w:color="auto"/>
        <w:left w:val="none" w:sz="0" w:space="0" w:color="auto"/>
        <w:bottom w:val="none" w:sz="0" w:space="0" w:color="auto"/>
        <w:right w:val="none" w:sz="0" w:space="0" w:color="auto"/>
      </w:divBdr>
    </w:div>
    <w:div w:id="818110260">
      <w:bodyDiv w:val="1"/>
      <w:marLeft w:val="0"/>
      <w:marRight w:val="0"/>
      <w:marTop w:val="0"/>
      <w:marBottom w:val="0"/>
      <w:divBdr>
        <w:top w:val="none" w:sz="0" w:space="0" w:color="auto"/>
        <w:left w:val="none" w:sz="0" w:space="0" w:color="auto"/>
        <w:bottom w:val="none" w:sz="0" w:space="0" w:color="auto"/>
        <w:right w:val="none" w:sz="0" w:space="0" w:color="auto"/>
      </w:divBdr>
    </w:div>
    <w:div w:id="818880323">
      <w:bodyDiv w:val="1"/>
      <w:marLeft w:val="0"/>
      <w:marRight w:val="0"/>
      <w:marTop w:val="0"/>
      <w:marBottom w:val="0"/>
      <w:divBdr>
        <w:top w:val="none" w:sz="0" w:space="0" w:color="auto"/>
        <w:left w:val="none" w:sz="0" w:space="0" w:color="auto"/>
        <w:bottom w:val="none" w:sz="0" w:space="0" w:color="auto"/>
        <w:right w:val="none" w:sz="0" w:space="0" w:color="auto"/>
      </w:divBdr>
    </w:div>
    <w:div w:id="822047268">
      <w:bodyDiv w:val="1"/>
      <w:marLeft w:val="0"/>
      <w:marRight w:val="0"/>
      <w:marTop w:val="0"/>
      <w:marBottom w:val="0"/>
      <w:divBdr>
        <w:top w:val="none" w:sz="0" w:space="0" w:color="auto"/>
        <w:left w:val="none" w:sz="0" w:space="0" w:color="auto"/>
        <w:bottom w:val="none" w:sz="0" w:space="0" w:color="auto"/>
        <w:right w:val="none" w:sz="0" w:space="0" w:color="auto"/>
      </w:divBdr>
    </w:div>
    <w:div w:id="835002364">
      <w:bodyDiv w:val="1"/>
      <w:marLeft w:val="0"/>
      <w:marRight w:val="0"/>
      <w:marTop w:val="0"/>
      <w:marBottom w:val="0"/>
      <w:divBdr>
        <w:top w:val="none" w:sz="0" w:space="0" w:color="auto"/>
        <w:left w:val="none" w:sz="0" w:space="0" w:color="auto"/>
        <w:bottom w:val="none" w:sz="0" w:space="0" w:color="auto"/>
        <w:right w:val="none" w:sz="0" w:space="0" w:color="auto"/>
      </w:divBdr>
    </w:div>
    <w:div w:id="837427379">
      <w:bodyDiv w:val="1"/>
      <w:marLeft w:val="0"/>
      <w:marRight w:val="0"/>
      <w:marTop w:val="0"/>
      <w:marBottom w:val="0"/>
      <w:divBdr>
        <w:top w:val="none" w:sz="0" w:space="0" w:color="auto"/>
        <w:left w:val="none" w:sz="0" w:space="0" w:color="auto"/>
        <w:bottom w:val="none" w:sz="0" w:space="0" w:color="auto"/>
        <w:right w:val="none" w:sz="0" w:space="0" w:color="auto"/>
      </w:divBdr>
    </w:div>
    <w:div w:id="838885974">
      <w:bodyDiv w:val="1"/>
      <w:marLeft w:val="0"/>
      <w:marRight w:val="0"/>
      <w:marTop w:val="0"/>
      <w:marBottom w:val="0"/>
      <w:divBdr>
        <w:top w:val="none" w:sz="0" w:space="0" w:color="auto"/>
        <w:left w:val="none" w:sz="0" w:space="0" w:color="auto"/>
        <w:bottom w:val="none" w:sz="0" w:space="0" w:color="auto"/>
        <w:right w:val="none" w:sz="0" w:space="0" w:color="auto"/>
      </w:divBdr>
    </w:div>
    <w:div w:id="846094427">
      <w:bodyDiv w:val="1"/>
      <w:marLeft w:val="0"/>
      <w:marRight w:val="0"/>
      <w:marTop w:val="0"/>
      <w:marBottom w:val="0"/>
      <w:divBdr>
        <w:top w:val="none" w:sz="0" w:space="0" w:color="auto"/>
        <w:left w:val="none" w:sz="0" w:space="0" w:color="auto"/>
        <w:bottom w:val="none" w:sz="0" w:space="0" w:color="auto"/>
        <w:right w:val="none" w:sz="0" w:space="0" w:color="auto"/>
      </w:divBdr>
    </w:div>
    <w:div w:id="849761571">
      <w:bodyDiv w:val="1"/>
      <w:marLeft w:val="0"/>
      <w:marRight w:val="0"/>
      <w:marTop w:val="0"/>
      <w:marBottom w:val="0"/>
      <w:divBdr>
        <w:top w:val="none" w:sz="0" w:space="0" w:color="auto"/>
        <w:left w:val="none" w:sz="0" w:space="0" w:color="auto"/>
        <w:bottom w:val="none" w:sz="0" w:space="0" w:color="auto"/>
        <w:right w:val="none" w:sz="0" w:space="0" w:color="auto"/>
      </w:divBdr>
    </w:div>
    <w:div w:id="854882785">
      <w:bodyDiv w:val="1"/>
      <w:marLeft w:val="0"/>
      <w:marRight w:val="0"/>
      <w:marTop w:val="0"/>
      <w:marBottom w:val="0"/>
      <w:divBdr>
        <w:top w:val="none" w:sz="0" w:space="0" w:color="auto"/>
        <w:left w:val="none" w:sz="0" w:space="0" w:color="auto"/>
        <w:bottom w:val="none" w:sz="0" w:space="0" w:color="auto"/>
        <w:right w:val="none" w:sz="0" w:space="0" w:color="auto"/>
      </w:divBdr>
    </w:div>
    <w:div w:id="858469220">
      <w:bodyDiv w:val="1"/>
      <w:marLeft w:val="0"/>
      <w:marRight w:val="0"/>
      <w:marTop w:val="0"/>
      <w:marBottom w:val="0"/>
      <w:divBdr>
        <w:top w:val="none" w:sz="0" w:space="0" w:color="auto"/>
        <w:left w:val="none" w:sz="0" w:space="0" w:color="auto"/>
        <w:bottom w:val="none" w:sz="0" w:space="0" w:color="auto"/>
        <w:right w:val="none" w:sz="0" w:space="0" w:color="auto"/>
      </w:divBdr>
    </w:div>
    <w:div w:id="864708264">
      <w:bodyDiv w:val="1"/>
      <w:marLeft w:val="0"/>
      <w:marRight w:val="0"/>
      <w:marTop w:val="0"/>
      <w:marBottom w:val="0"/>
      <w:divBdr>
        <w:top w:val="none" w:sz="0" w:space="0" w:color="auto"/>
        <w:left w:val="none" w:sz="0" w:space="0" w:color="auto"/>
        <w:bottom w:val="none" w:sz="0" w:space="0" w:color="auto"/>
        <w:right w:val="none" w:sz="0" w:space="0" w:color="auto"/>
      </w:divBdr>
    </w:div>
    <w:div w:id="874201013">
      <w:bodyDiv w:val="1"/>
      <w:marLeft w:val="0"/>
      <w:marRight w:val="0"/>
      <w:marTop w:val="0"/>
      <w:marBottom w:val="0"/>
      <w:divBdr>
        <w:top w:val="none" w:sz="0" w:space="0" w:color="auto"/>
        <w:left w:val="none" w:sz="0" w:space="0" w:color="auto"/>
        <w:bottom w:val="none" w:sz="0" w:space="0" w:color="auto"/>
        <w:right w:val="none" w:sz="0" w:space="0" w:color="auto"/>
      </w:divBdr>
    </w:div>
    <w:div w:id="892153253">
      <w:bodyDiv w:val="1"/>
      <w:marLeft w:val="0"/>
      <w:marRight w:val="0"/>
      <w:marTop w:val="0"/>
      <w:marBottom w:val="0"/>
      <w:divBdr>
        <w:top w:val="none" w:sz="0" w:space="0" w:color="auto"/>
        <w:left w:val="none" w:sz="0" w:space="0" w:color="auto"/>
        <w:bottom w:val="none" w:sz="0" w:space="0" w:color="auto"/>
        <w:right w:val="none" w:sz="0" w:space="0" w:color="auto"/>
      </w:divBdr>
    </w:div>
    <w:div w:id="894967036">
      <w:bodyDiv w:val="1"/>
      <w:marLeft w:val="0"/>
      <w:marRight w:val="0"/>
      <w:marTop w:val="0"/>
      <w:marBottom w:val="0"/>
      <w:divBdr>
        <w:top w:val="none" w:sz="0" w:space="0" w:color="auto"/>
        <w:left w:val="none" w:sz="0" w:space="0" w:color="auto"/>
        <w:bottom w:val="none" w:sz="0" w:space="0" w:color="auto"/>
        <w:right w:val="none" w:sz="0" w:space="0" w:color="auto"/>
      </w:divBdr>
    </w:div>
    <w:div w:id="902981762">
      <w:bodyDiv w:val="1"/>
      <w:marLeft w:val="0"/>
      <w:marRight w:val="0"/>
      <w:marTop w:val="0"/>
      <w:marBottom w:val="0"/>
      <w:divBdr>
        <w:top w:val="none" w:sz="0" w:space="0" w:color="auto"/>
        <w:left w:val="none" w:sz="0" w:space="0" w:color="auto"/>
        <w:bottom w:val="none" w:sz="0" w:space="0" w:color="auto"/>
        <w:right w:val="none" w:sz="0" w:space="0" w:color="auto"/>
      </w:divBdr>
    </w:div>
    <w:div w:id="912545207">
      <w:bodyDiv w:val="1"/>
      <w:marLeft w:val="0"/>
      <w:marRight w:val="0"/>
      <w:marTop w:val="0"/>
      <w:marBottom w:val="0"/>
      <w:divBdr>
        <w:top w:val="none" w:sz="0" w:space="0" w:color="auto"/>
        <w:left w:val="none" w:sz="0" w:space="0" w:color="auto"/>
        <w:bottom w:val="none" w:sz="0" w:space="0" w:color="auto"/>
        <w:right w:val="none" w:sz="0" w:space="0" w:color="auto"/>
      </w:divBdr>
    </w:div>
    <w:div w:id="917249776">
      <w:bodyDiv w:val="1"/>
      <w:marLeft w:val="0"/>
      <w:marRight w:val="0"/>
      <w:marTop w:val="0"/>
      <w:marBottom w:val="0"/>
      <w:divBdr>
        <w:top w:val="none" w:sz="0" w:space="0" w:color="auto"/>
        <w:left w:val="none" w:sz="0" w:space="0" w:color="auto"/>
        <w:bottom w:val="none" w:sz="0" w:space="0" w:color="auto"/>
        <w:right w:val="none" w:sz="0" w:space="0" w:color="auto"/>
      </w:divBdr>
    </w:div>
    <w:div w:id="932514900">
      <w:bodyDiv w:val="1"/>
      <w:marLeft w:val="0"/>
      <w:marRight w:val="0"/>
      <w:marTop w:val="0"/>
      <w:marBottom w:val="0"/>
      <w:divBdr>
        <w:top w:val="none" w:sz="0" w:space="0" w:color="auto"/>
        <w:left w:val="none" w:sz="0" w:space="0" w:color="auto"/>
        <w:bottom w:val="none" w:sz="0" w:space="0" w:color="auto"/>
        <w:right w:val="none" w:sz="0" w:space="0" w:color="auto"/>
      </w:divBdr>
    </w:div>
    <w:div w:id="936716714">
      <w:bodyDiv w:val="1"/>
      <w:marLeft w:val="0"/>
      <w:marRight w:val="0"/>
      <w:marTop w:val="0"/>
      <w:marBottom w:val="0"/>
      <w:divBdr>
        <w:top w:val="none" w:sz="0" w:space="0" w:color="auto"/>
        <w:left w:val="none" w:sz="0" w:space="0" w:color="auto"/>
        <w:bottom w:val="none" w:sz="0" w:space="0" w:color="auto"/>
        <w:right w:val="none" w:sz="0" w:space="0" w:color="auto"/>
      </w:divBdr>
    </w:div>
    <w:div w:id="940340462">
      <w:bodyDiv w:val="1"/>
      <w:marLeft w:val="0"/>
      <w:marRight w:val="0"/>
      <w:marTop w:val="0"/>
      <w:marBottom w:val="0"/>
      <w:divBdr>
        <w:top w:val="none" w:sz="0" w:space="0" w:color="auto"/>
        <w:left w:val="none" w:sz="0" w:space="0" w:color="auto"/>
        <w:bottom w:val="none" w:sz="0" w:space="0" w:color="auto"/>
        <w:right w:val="none" w:sz="0" w:space="0" w:color="auto"/>
      </w:divBdr>
    </w:div>
    <w:div w:id="949625842">
      <w:bodyDiv w:val="1"/>
      <w:marLeft w:val="0"/>
      <w:marRight w:val="0"/>
      <w:marTop w:val="0"/>
      <w:marBottom w:val="0"/>
      <w:divBdr>
        <w:top w:val="none" w:sz="0" w:space="0" w:color="auto"/>
        <w:left w:val="none" w:sz="0" w:space="0" w:color="auto"/>
        <w:bottom w:val="none" w:sz="0" w:space="0" w:color="auto"/>
        <w:right w:val="none" w:sz="0" w:space="0" w:color="auto"/>
      </w:divBdr>
    </w:div>
    <w:div w:id="950864643">
      <w:bodyDiv w:val="1"/>
      <w:marLeft w:val="0"/>
      <w:marRight w:val="0"/>
      <w:marTop w:val="0"/>
      <w:marBottom w:val="0"/>
      <w:divBdr>
        <w:top w:val="none" w:sz="0" w:space="0" w:color="auto"/>
        <w:left w:val="none" w:sz="0" w:space="0" w:color="auto"/>
        <w:bottom w:val="none" w:sz="0" w:space="0" w:color="auto"/>
        <w:right w:val="none" w:sz="0" w:space="0" w:color="auto"/>
      </w:divBdr>
    </w:div>
    <w:div w:id="959996059">
      <w:bodyDiv w:val="1"/>
      <w:marLeft w:val="0"/>
      <w:marRight w:val="0"/>
      <w:marTop w:val="0"/>
      <w:marBottom w:val="0"/>
      <w:divBdr>
        <w:top w:val="none" w:sz="0" w:space="0" w:color="auto"/>
        <w:left w:val="none" w:sz="0" w:space="0" w:color="auto"/>
        <w:bottom w:val="none" w:sz="0" w:space="0" w:color="auto"/>
        <w:right w:val="none" w:sz="0" w:space="0" w:color="auto"/>
      </w:divBdr>
    </w:div>
    <w:div w:id="962661593">
      <w:bodyDiv w:val="1"/>
      <w:marLeft w:val="0"/>
      <w:marRight w:val="0"/>
      <w:marTop w:val="0"/>
      <w:marBottom w:val="0"/>
      <w:divBdr>
        <w:top w:val="none" w:sz="0" w:space="0" w:color="auto"/>
        <w:left w:val="none" w:sz="0" w:space="0" w:color="auto"/>
        <w:bottom w:val="none" w:sz="0" w:space="0" w:color="auto"/>
        <w:right w:val="none" w:sz="0" w:space="0" w:color="auto"/>
      </w:divBdr>
    </w:div>
    <w:div w:id="975259972">
      <w:bodyDiv w:val="1"/>
      <w:marLeft w:val="0"/>
      <w:marRight w:val="0"/>
      <w:marTop w:val="0"/>
      <w:marBottom w:val="0"/>
      <w:divBdr>
        <w:top w:val="none" w:sz="0" w:space="0" w:color="auto"/>
        <w:left w:val="none" w:sz="0" w:space="0" w:color="auto"/>
        <w:bottom w:val="none" w:sz="0" w:space="0" w:color="auto"/>
        <w:right w:val="none" w:sz="0" w:space="0" w:color="auto"/>
      </w:divBdr>
    </w:div>
    <w:div w:id="977303847">
      <w:bodyDiv w:val="1"/>
      <w:marLeft w:val="0"/>
      <w:marRight w:val="0"/>
      <w:marTop w:val="0"/>
      <w:marBottom w:val="0"/>
      <w:divBdr>
        <w:top w:val="none" w:sz="0" w:space="0" w:color="auto"/>
        <w:left w:val="none" w:sz="0" w:space="0" w:color="auto"/>
        <w:bottom w:val="none" w:sz="0" w:space="0" w:color="auto"/>
        <w:right w:val="none" w:sz="0" w:space="0" w:color="auto"/>
      </w:divBdr>
    </w:div>
    <w:div w:id="978462417">
      <w:bodyDiv w:val="1"/>
      <w:marLeft w:val="0"/>
      <w:marRight w:val="0"/>
      <w:marTop w:val="0"/>
      <w:marBottom w:val="0"/>
      <w:divBdr>
        <w:top w:val="none" w:sz="0" w:space="0" w:color="auto"/>
        <w:left w:val="none" w:sz="0" w:space="0" w:color="auto"/>
        <w:bottom w:val="none" w:sz="0" w:space="0" w:color="auto"/>
        <w:right w:val="none" w:sz="0" w:space="0" w:color="auto"/>
      </w:divBdr>
    </w:div>
    <w:div w:id="981540890">
      <w:bodyDiv w:val="1"/>
      <w:marLeft w:val="0"/>
      <w:marRight w:val="0"/>
      <w:marTop w:val="0"/>
      <w:marBottom w:val="0"/>
      <w:divBdr>
        <w:top w:val="none" w:sz="0" w:space="0" w:color="auto"/>
        <w:left w:val="none" w:sz="0" w:space="0" w:color="auto"/>
        <w:bottom w:val="none" w:sz="0" w:space="0" w:color="auto"/>
        <w:right w:val="none" w:sz="0" w:space="0" w:color="auto"/>
      </w:divBdr>
    </w:div>
    <w:div w:id="981690347">
      <w:bodyDiv w:val="1"/>
      <w:marLeft w:val="0"/>
      <w:marRight w:val="0"/>
      <w:marTop w:val="0"/>
      <w:marBottom w:val="0"/>
      <w:divBdr>
        <w:top w:val="none" w:sz="0" w:space="0" w:color="auto"/>
        <w:left w:val="none" w:sz="0" w:space="0" w:color="auto"/>
        <w:bottom w:val="none" w:sz="0" w:space="0" w:color="auto"/>
        <w:right w:val="none" w:sz="0" w:space="0" w:color="auto"/>
      </w:divBdr>
    </w:div>
    <w:div w:id="984239648">
      <w:bodyDiv w:val="1"/>
      <w:marLeft w:val="0"/>
      <w:marRight w:val="0"/>
      <w:marTop w:val="0"/>
      <w:marBottom w:val="0"/>
      <w:divBdr>
        <w:top w:val="none" w:sz="0" w:space="0" w:color="auto"/>
        <w:left w:val="none" w:sz="0" w:space="0" w:color="auto"/>
        <w:bottom w:val="none" w:sz="0" w:space="0" w:color="auto"/>
        <w:right w:val="none" w:sz="0" w:space="0" w:color="auto"/>
      </w:divBdr>
    </w:div>
    <w:div w:id="986740652">
      <w:bodyDiv w:val="1"/>
      <w:marLeft w:val="0"/>
      <w:marRight w:val="0"/>
      <w:marTop w:val="0"/>
      <w:marBottom w:val="0"/>
      <w:divBdr>
        <w:top w:val="none" w:sz="0" w:space="0" w:color="auto"/>
        <w:left w:val="none" w:sz="0" w:space="0" w:color="auto"/>
        <w:bottom w:val="none" w:sz="0" w:space="0" w:color="auto"/>
        <w:right w:val="none" w:sz="0" w:space="0" w:color="auto"/>
      </w:divBdr>
    </w:div>
    <w:div w:id="987592317">
      <w:bodyDiv w:val="1"/>
      <w:marLeft w:val="0"/>
      <w:marRight w:val="0"/>
      <w:marTop w:val="0"/>
      <w:marBottom w:val="0"/>
      <w:divBdr>
        <w:top w:val="none" w:sz="0" w:space="0" w:color="auto"/>
        <w:left w:val="none" w:sz="0" w:space="0" w:color="auto"/>
        <w:bottom w:val="none" w:sz="0" w:space="0" w:color="auto"/>
        <w:right w:val="none" w:sz="0" w:space="0" w:color="auto"/>
      </w:divBdr>
      <w:divsChild>
        <w:div w:id="600644044">
          <w:marLeft w:val="0"/>
          <w:marRight w:val="0"/>
          <w:marTop w:val="0"/>
          <w:marBottom w:val="0"/>
          <w:divBdr>
            <w:top w:val="none" w:sz="0" w:space="0" w:color="auto"/>
            <w:left w:val="none" w:sz="0" w:space="0" w:color="auto"/>
            <w:bottom w:val="none" w:sz="0" w:space="0" w:color="auto"/>
            <w:right w:val="none" w:sz="0" w:space="0" w:color="auto"/>
          </w:divBdr>
        </w:div>
        <w:div w:id="830366602">
          <w:marLeft w:val="0"/>
          <w:marRight w:val="0"/>
          <w:marTop w:val="0"/>
          <w:marBottom w:val="0"/>
          <w:divBdr>
            <w:top w:val="none" w:sz="0" w:space="0" w:color="auto"/>
            <w:left w:val="none" w:sz="0" w:space="0" w:color="auto"/>
            <w:bottom w:val="none" w:sz="0" w:space="0" w:color="auto"/>
            <w:right w:val="none" w:sz="0" w:space="0" w:color="auto"/>
          </w:divBdr>
        </w:div>
        <w:div w:id="1182160319">
          <w:marLeft w:val="0"/>
          <w:marRight w:val="0"/>
          <w:marTop w:val="0"/>
          <w:marBottom w:val="0"/>
          <w:divBdr>
            <w:top w:val="none" w:sz="0" w:space="0" w:color="auto"/>
            <w:left w:val="none" w:sz="0" w:space="0" w:color="auto"/>
            <w:bottom w:val="none" w:sz="0" w:space="0" w:color="auto"/>
            <w:right w:val="none" w:sz="0" w:space="0" w:color="auto"/>
          </w:divBdr>
        </w:div>
      </w:divsChild>
    </w:div>
    <w:div w:id="990450931">
      <w:bodyDiv w:val="1"/>
      <w:marLeft w:val="0"/>
      <w:marRight w:val="0"/>
      <w:marTop w:val="0"/>
      <w:marBottom w:val="0"/>
      <w:divBdr>
        <w:top w:val="none" w:sz="0" w:space="0" w:color="auto"/>
        <w:left w:val="none" w:sz="0" w:space="0" w:color="auto"/>
        <w:bottom w:val="none" w:sz="0" w:space="0" w:color="auto"/>
        <w:right w:val="none" w:sz="0" w:space="0" w:color="auto"/>
      </w:divBdr>
    </w:div>
    <w:div w:id="990477315">
      <w:bodyDiv w:val="1"/>
      <w:marLeft w:val="0"/>
      <w:marRight w:val="0"/>
      <w:marTop w:val="0"/>
      <w:marBottom w:val="0"/>
      <w:divBdr>
        <w:top w:val="none" w:sz="0" w:space="0" w:color="auto"/>
        <w:left w:val="none" w:sz="0" w:space="0" w:color="auto"/>
        <w:bottom w:val="none" w:sz="0" w:space="0" w:color="auto"/>
        <w:right w:val="none" w:sz="0" w:space="0" w:color="auto"/>
      </w:divBdr>
    </w:div>
    <w:div w:id="990788362">
      <w:bodyDiv w:val="1"/>
      <w:marLeft w:val="0"/>
      <w:marRight w:val="0"/>
      <w:marTop w:val="0"/>
      <w:marBottom w:val="0"/>
      <w:divBdr>
        <w:top w:val="none" w:sz="0" w:space="0" w:color="auto"/>
        <w:left w:val="none" w:sz="0" w:space="0" w:color="auto"/>
        <w:bottom w:val="none" w:sz="0" w:space="0" w:color="auto"/>
        <w:right w:val="none" w:sz="0" w:space="0" w:color="auto"/>
      </w:divBdr>
    </w:div>
    <w:div w:id="992486697">
      <w:bodyDiv w:val="1"/>
      <w:marLeft w:val="0"/>
      <w:marRight w:val="0"/>
      <w:marTop w:val="0"/>
      <w:marBottom w:val="0"/>
      <w:divBdr>
        <w:top w:val="none" w:sz="0" w:space="0" w:color="auto"/>
        <w:left w:val="none" w:sz="0" w:space="0" w:color="auto"/>
        <w:bottom w:val="none" w:sz="0" w:space="0" w:color="auto"/>
        <w:right w:val="none" w:sz="0" w:space="0" w:color="auto"/>
      </w:divBdr>
    </w:div>
    <w:div w:id="992830344">
      <w:bodyDiv w:val="1"/>
      <w:marLeft w:val="0"/>
      <w:marRight w:val="0"/>
      <w:marTop w:val="0"/>
      <w:marBottom w:val="0"/>
      <w:divBdr>
        <w:top w:val="none" w:sz="0" w:space="0" w:color="auto"/>
        <w:left w:val="none" w:sz="0" w:space="0" w:color="auto"/>
        <w:bottom w:val="none" w:sz="0" w:space="0" w:color="auto"/>
        <w:right w:val="none" w:sz="0" w:space="0" w:color="auto"/>
      </w:divBdr>
    </w:div>
    <w:div w:id="995033752">
      <w:bodyDiv w:val="1"/>
      <w:marLeft w:val="0"/>
      <w:marRight w:val="0"/>
      <w:marTop w:val="0"/>
      <w:marBottom w:val="0"/>
      <w:divBdr>
        <w:top w:val="none" w:sz="0" w:space="0" w:color="auto"/>
        <w:left w:val="none" w:sz="0" w:space="0" w:color="auto"/>
        <w:bottom w:val="none" w:sz="0" w:space="0" w:color="auto"/>
        <w:right w:val="none" w:sz="0" w:space="0" w:color="auto"/>
      </w:divBdr>
    </w:div>
    <w:div w:id="996962472">
      <w:bodyDiv w:val="1"/>
      <w:marLeft w:val="0"/>
      <w:marRight w:val="0"/>
      <w:marTop w:val="0"/>
      <w:marBottom w:val="0"/>
      <w:divBdr>
        <w:top w:val="none" w:sz="0" w:space="0" w:color="auto"/>
        <w:left w:val="none" w:sz="0" w:space="0" w:color="auto"/>
        <w:bottom w:val="none" w:sz="0" w:space="0" w:color="auto"/>
        <w:right w:val="none" w:sz="0" w:space="0" w:color="auto"/>
      </w:divBdr>
    </w:div>
    <w:div w:id="997657797">
      <w:bodyDiv w:val="1"/>
      <w:marLeft w:val="0"/>
      <w:marRight w:val="0"/>
      <w:marTop w:val="0"/>
      <w:marBottom w:val="0"/>
      <w:divBdr>
        <w:top w:val="none" w:sz="0" w:space="0" w:color="auto"/>
        <w:left w:val="none" w:sz="0" w:space="0" w:color="auto"/>
        <w:bottom w:val="none" w:sz="0" w:space="0" w:color="auto"/>
        <w:right w:val="none" w:sz="0" w:space="0" w:color="auto"/>
      </w:divBdr>
    </w:div>
    <w:div w:id="999575663">
      <w:bodyDiv w:val="1"/>
      <w:marLeft w:val="0"/>
      <w:marRight w:val="0"/>
      <w:marTop w:val="0"/>
      <w:marBottom w:val="0"/>
      <w:divBdr>
        <w:top w:val="none" w:sz="0" w:space="0" w:color="auto"/>
        <w:left w:val="none" w:sz="0" w:space="0" w:color="auto"/>
        <w:bottom w:val="none" w:sz="0" w:space="0" w:color="auto"/>
        <w:right w:val="none" w:sz="0" w:space="0" w:color="auto"/>
      </w:divBdr>
    </w:div>
    <w:div w:id="1015351663">
      <w:bodyDiv w:val="1"/>
      <w:marLeft w:val="0"/>
      <w:marRight w:val="0"/>
      <w:marTop w:val="0"/>
      <w:marBottom w:val="0"/>
      <w:divBdr>
        <w:top w:val="none" w:sz="0" w:space="0" w:color="auto"/>
        <w:left w:val="none" w:sz="0" w:space="0" w:color="auto"/>
        <w:bottom w:val="none" w:sz="0" w:space="0" w:color="auto"/>
        <w:right w:val="none" w:sz="0" w:space="0" w:color="auto"/>
      </w:divBdr>
    </w:div>
    <w:div w:id="1016344058">
      <w:bodyDiv w:val="1"/>
      <w:marLeft w:val="0"/>
      <w:marRight w:val="0"/>
      <w:marTop w:val="0"/>
      <w:marBottom w:val="0"/>
      <w:divBdr>
        <w:top w:val="none" w:sz="0" w:space="0" w:color="auto"/>
        <w:left w:val="none" w:sz="0" w:space="0" w:color="auto"/>
        <w:bottom w:val="none" w:sz="0" w:space="0" w:color="auto"/>
        <w:right w:val="none" w:sz="0" w:space="0" w:color="auto"/>
      </w:divBdr>
    </w:div>
    <w:div w:id="1021738849">
      <w:bodyDiv w:val="1"/>
      <w:marLeft w:val="0"/>
      <w:marRight w:val="0"/>
      <w:marTop w:val="0"/>
      <w:marBottom w:val="0"/>
      <w:divBdr>
        <w:top w:val="none" w:sz="0" w:space="0" w:color="auto"/>
        <w:left w:val="none" w:sz="0" w:space="0" w:color="auto"/>
        <w:bottom w:val="none" w:sz="0" w:space="0" w:color="auto"/>
        <w:right w:val="none" w:sz="0" w:space="0" w:color="auto"/>
      </w:divBdr>
    </w:div>
    <w:div w:id="1032850094">
      <w:bodyDiv w:val="1"/>
      <w:marLeft w:val="0"/>
      <w:marRight w:val="0"/>
      <w:marTop w:val="0"/>
      <w:marBottom w:val="0"/>
      <w:divBdr>
        <w:top w:val="none" w:sz="0" w:space="0" w:color="auto"/>
        <w:left w:val="none" w:sz="0" w:space="0" w:color="auto"/>
        <w:bottom w:val="none" w:sz="0" w:space="0" w:color="auto"/>
        <w:right w:val="none" w:sz="0" w:space="0" w:color="auto"/>
      </w:divBdr>
    </w:div>
    <w:div w:id="1033385888">
      <w:bodyDiv w:val="1"/>
      <w:marLeft w:val="0"/>
      <w:marRight w:val="0"/>
      <w:marTop w:val="0"/>
      <w:marBottom w:val="0"/>
      <w:divBdr>
        <w:top w:val="none" w:sz="0" w:space="0" w:color="auto"/>
        <w:left w:val="none" w:sz="0" w:space="0" w:color="auto"/>
        <w:bottom w:val="none" w:sz="0" w:space="0" w:color="auto"/>
        <w:right w:val="none" w:sz="0" w:space="0" w:color="auto"/>
      </w:divBdr>
    </w:div>
    <w:div w:id="1036930818">
      <w:bodyDiv w:val="1"/>
      <w:marLeft w:val="0"/>
      <w:marRight w:val="0"/>
      <w:marTop w:val="0"/>
      <w:marBottom w:val="0"/>
      <w:divBdr>
        <w:top w:val="none" w:sz="0" w:space="0" w:color="auto"/>
        <w:left w:val="none" w:sz="0" w:space="0" w:color="auto"/>
        <w:bottom w:val="none" w:sz="0" w:space="0" w:color="auto"/>
        <w:right w:val="none" w:sz="0" w:space="0" w:color="auto"/>
      </w:divBdr>
    </w:div>
    <w:div w:id="1046904015">
      <w:bodyDiv w:val="1"/>
      <w:marLeft w:val="0"/>
      <w:marRight w:val="0"/>
      <w:marTop w:val="0"/>
      <w:marBottom w:val="0"/>
      <w:divBdr>
        <w:top w:val="none" w:sz="0" w:space="0" w:color="auto"/>
        <w:left w:val="none" w:sz="0" w:space="0" w:color="auto"/>
        <w:bottom w:val="none" w:sz="0" w:space="0" w:color="auto"/>
        <w:right w:val="none" w:sz="0" w:space="0" w:color="auto"/>
      </w:divBdr>
    </w:div>
    <w:div w:id="1052461251">
      <w:bodyDiv w:val="1"/>
      <w:marLeft w:val="0"/>
      <w:marRight w:val="0"/>
      <w:marTop w:val="0"/>
      <w:marBottom w:val="0"/>
      <w:divBdr>
        <w:top w:val="none" w:sz="0" w:space="0" w:color="auto"/>
        <w:left w:val="none" w:sz="0" w:space="0" w:color="auto"/>
        <w:bottom w:val="none" w:sz="0" w:space="0" w:color="auto"/>
        <w:right w:val="none" w:sz="0" w:space="0" w:color="auto"/>
      </w:divBdr>
    </w:div>
    <w:div w:id="1052998547">
      <w:bodyDiv w:val="1"/>
      <w:marLeft w:val="0"/>
      <w:marRight w:val="0"/>
      <w:marTop w:val="0"/>
      <w:marBottom w:val="0"/>
      <w:divBdr>
        <w:top w:val="none" w:sz="0" w:space="0" w:color="auto"/>
        <w:left w:val="none" w:sz="0" w:space="0" w:color="auto"/>
        <w:bottom w:val="none" w:sz="0" w:space="0" w:color="auto"/>
        <w:right w:val="none" w:sz="0" w:space="0" w:color="auto"/>
      </w:divBdr>
    </w:div>
    <w:div w:id="1053113420">
      <w:bodyDiv w:val="1"/>
      <w:marLeft w:val="0"/>
      <w:marRight w:val="0"/>
      <w:marTop w:val="0"/>
      <w:marBottom w:val="0"/>
      <w:divBdr>
        <w:top w:val="none" w:sz="0" w:space="0" w:color="auto"/>
        <w:left w:val="none" w:sz="0" w:space="0" w:color="auto"/>
        <w:bottom w:val="none" w:sz="0" w:space="0" w:color="auto"/>
        <w:right w:val="none" w:sz="0" w:space="0" w:color="auto"/>
      </w:divBdr>
    </w:div>
    <w:div w:id="1055545263">
      <w:bodyDiv w:val="1"/>
      <w:marLeft w:val="0"/>
      <w:marRight w:val="0"/>
      <w:marTop w:val="0"/>
      <w:marBottom w:val="0"/>
      <w:divBdr>
        <w:top w:val="none" w:sz="0" w:space="0" w:color="auto"/>
        <w:left w:val="none" w:sz="0" w:space="0" w:color="auto"/>
        <w:bottom w:val="none" w:sz="0" w:space="0" w:color="auto"/>
        <w:right w:val="none" w:sz="0" w:space="0" w:color="auto"/>
      </w:divBdr>
    </w:div>
    <w:div w:id="1058044400">
      <w:bodyDiv w:val="1"/>
      <w:marLeft w:val="0"/>
      <w:marRight w:val="0"/>
      <w:marTop w:val="0"/>
      <w:marBottom w:val="0"/>
      <w:divBdr>
        <w:top w:val="none" w:sz="0" w:space="0" w:color="auto"/>
        <w:left w:val="none" w:sz="0" w:space="0" w:color="auto"/>
        <w:bottom w:val="none" w:sz="0" w:space="0" w:color="auto"/>
        <w:right w:val="none" w:sz="0" w:space="0" w:color="auto"/>
      </w:divBdr>
    </w:div>
    <w:div w:id="1060372822">
      <w:bodyDiv w:val="1"/>
      <w:marLeft w:val="0"/>
      <w:marRight w:val="0"/>
      <w:marTop w:val="0"/>
      <w:marBottom w:val="0"/>
      <w:divBdr>
        <w:top w:val="none" w:sz="0" w:space="0" w:color="auto"/>
        <w:left w:val="none" w:sz="0" w:space="0" w:color="auto"/>
        <w:bottom w:val="none" w:sz="0" w:space="0" w:color="auto"/>
        <w:right w:val="none" w:sz="0" w:space="0" w:color="auto"/>
      </w:divBdr>
    </w:div>
    <w:div w:id="1077165159">
      <w:bodyDiv w:val="1"/>
      <w:marLeft w:val="0"/>
      <w:marRight w:val="0"/>
      <w:marTop w:val="0"/>
      <w:marBottom w:val="0"/>
      <w:divBdr>
        <w:top w:val="none" w:sz="0" w:space="0" w:color="auto"/>
        <w:left w:val="none" w:sz="0" w:space="0" w:color="auto"/>
        <w:bottom w:val="none" w:sz="0" w:space="0" w:color="auto"/>
        <w:right w:val="none" w:sz="0" w:space="0" w:color="auto"/>
      </w:divBdr>
    </w:div>
    <w:div w:id="1080180818">
      <w:bodyDiv w:val="1"/>
      <w:marLeft w:val="0"/>
      <w:marRight w:val="0"/>
      <w:marTop w:val="0"/>
      <w:marBottom w:val="0"/>
      <w:divBdr>
        <w:top w:val="none" w:sz="0" w:space="0" w:color="auto"/>
        <w:left w:val="none" w:sz="0" w:space="0" w:color="auto"/>
        <w:bottom w:val="none" w:sz="0" w:space="0" w:color="auto"/>
        <w:right w:val="none" w:sz="0" w:space="0" w:color="auto"/>
      </w:divBdr>
    </w:div>
    <w:div w:id="1082684153">
      <w:bodyDiv w:val="1"/>
      <w:marLeft w:val="0"/>
      <w:marRight w:val="0"/>
      <w:marTop w:val="0"/>
      <w:marBottom w:val="0"/>
      <w:divBdr>
        <w:top w:val="none" w:sz="0" w:space="0" w:color="auto"/>
        <w:left w:val="none" w:sz="0" w:space="0" w:color="auto"/>
        <w:bottom w:val="none" w:sz="0" w:space="0" w:color="auto"/>
        <w:right w:val="none" w:sz="0" w:space="0" w:color="auto"/>
      </w:divBdr>
    </w:div>
    <w:div w:id="1095592654">
      <w:bodyDiv w:val="1"/>
      <w:marLeft w:val="0"/>
      <w:marRight w:val="0"/>
      <w:marTop w:val="0"/>
      <w:marBottom w:val="0"/>
      <w:divBdr>
        <w:top w:val="none" w:sz="0" w:space="0" w:color="auto"/>
        <w:left w:val="none" w:sz="0" w:space="0" w:color="auto"/>
        <w:bottom w:val="none" w:sz="0" w:space="0" w:color="auto"/>
        <w:right w:val="none" w:sz="0" w:space="0" w:color="auto"/>
      </w:divBdr>
    </w:div>
    <w:div w:id="1103186019">
      <w:bodyDiv w:val="1"/>
      <w:marLeft w:val="0"/>
      <w:marRight w:val="0"/>
      <w:marTop w:val="0"/>
      <w:marBottom w:val="0"/>
      <w:divBdr>
        <w:top w:val="none" w:sz="0" w:space="0" w:color="auto"/>
        <w:left w:val="none" w:sz="0" w:space="0" w:color="auto"/>
        <w:bottom w:val="none" w:sz="0" w:space="0" w:color="auto"/>
        <w:right w:val="none" w:sz="0" w:space="0" w:color="auto"/>
      </w:divBdr>
    </w:div>
    <w:div w:id="1103837525">
      <w:bodyDiv w:val="1"/>
      <w:marLeft w:val="0"/>
      <w:marRight w:val="0"/>
      <w:marTop w:val="0"/>
      <w:marBottom w:val="0"/>
      <w:divBdr>
        <w:top w:val="none" w:sz="0" w:space="0" w:color="auto"/>
        <w:left w:val="none" w:sz="0" w:space="0" w:color="auto"/>
        <w:bottom w:val="none" w:sz="0" w:space="0" w:color="auto"/>
        <w:right w:val="none" w:sz="0" w:space="0" w:color="auto"/>
      </w:divBdr>
    </w:div>
    <w:div w:id="1125154073">
      <w:bodyDiv w:val="1"/>
      <w:marLeft w:val="0"/>
      <w:marRight w:val="0"/>
      <w:marTop w:val="0"/>
      <w:marBottom w:val="0"/>
      <w:divBdr>
        <w:top w:val="none" w:sz="0" w:space="0" w:color="auto"/>
        <w:left w:val="none" w:sz="0" w:space="0" w:color="auto"/>
        <w:bottom w:val="none" w:sz="0" w:space="0" w:color="auto"/>
        <w:right w:val="none" w:sz="0" w:space="0" w:color="auto"/>
      </w:divBdr>
    </w:div>
    <w:div w:id="1125582998">
      <w:bodyDiv w:val="1"/>
      <w:marLeft w:val="0"/>
      <w:marRight w:val="0"/>
      <w:marTop w:val="0"/>
      <w:marBottom w:val="0"/>
      <w:divBdr>
        <w:top w:val="none" w:sz="0" w:space="0" w:color="auto"/>
        <w:left w:val="none" w:sz="0" w:space="0" w:color="auto"/>
        <w:bottom w:val="none" w:sz="0" w:space="0" w:color="auto"/>
        <w:right w:val="none" w:sz="0" w:space="0" w:color="auto"/>
      </w:divBdr>
    </w:div>
    <w:div w:id="1130366763">
      <w:bodyDiv w:val="1"/>
      <w:marLeft w:val="0"/>
      <w:marRight w:val="0"/>
      <w:marTop w:val="0"/>
      <w:marBottom w:val="0"/>
      <w:divBdr>
        <w:top w:val="none" w:sz="0" w:space="0" w:color="auto"/>
        <w:left w:val="none" w:sz="0" w:space="0" w:color="auto"/>
        <w:bottom w:val="none" w:sz="0" w:space="0" w:color="auto"/>
        <w:right w:val="none" w:sz="0" w:space="0" w:color="auto"/>
      </w:divBdr>
    </w:div>
    <w:div w:id="1130974205">
      <w:bodyDiv w:val="1"/>
      <w:marLeft w:val="0"/>
      <w:marRight w:val="0"/>
      <w:marTop w:val="0"/>
      <w:marBottom w:val="0"/>
      <w:divBdr>
        <w:top w:val="none" w:sz="0" w:space="0" w:color="auto"/>
        <w:left w:val="none" w:sz="0" w:space="0" w:color="auto"/>
        <w:bottom w:val="none" w:sz="0" w:space="0" w:color="auto"/>
        <w:right w:val="none" w:sz="0" w:space="0" w:color="auto"/>
      </w:divBdr>
    </w:div>
    <w:div w:id="1135560120">
      <w:bodyDiv w:val="1"/>
      <w:marLeft w:val="0"/>
      <w:marRight w:val="0"/>
      <w:marTop w:val="0"/>
      <w:marBottom w:val="0"/>
      <w:divBdr>
        <w:top w:val="none" w:sz="0" w:space="0" w:color="auto"/>
        <w:left w:val="none" w:sz="0" w:space="0" w:color="auto"/>
        <w:bottom w:val="none" w:sz="0" w:space="0" w:color="auto"/>
        <w:right w:val="none" w:sz="0" w:space="0" w:color="auto"/>
      </w:divBdr>
    </w:div>
    <w:div w:id="1143545125">
      <w:bodyDiv w:val="1"/>
      <w:marLeft w:val="0"/>
      <w:marRight w:val="0"/>
      <w:marTop w:val="0"/>
      <w:marBottom w:val="0"/>
      <w:divBdr>
        <w:top w:val="none" w:sz="0" w:space="0" w:color="auto"/>
        <w:left w:val="none" w:sz="0" w:space="0" w:color="auto"/>
        <w:bottom w:val="none" w:sz="0" w:space="0" w:color="auto"/>
        <w:right w:val="none" w:sz="0" w:space="0" w:color="auto"/>
      </w:divBdr>
    </w:div>
    <w:div w:id="1164859838">
      <w:bodyDiv w:val="1"/>
      <w:marLeft w:val="0"/>
      <w:marRight w:val="0"/>
      <w:marTop w:val="0"/>
      <w:marBottom w:val="0"/>
      <w:divBdr>
        <w:top w:val="none" w:sz="0" w:space="0" w:color="auto"/>
        <w:left w:val="none" w:sz="0" w:space="0" w:color="auto"/>
        <w:bottom w:val="none" w:sz="0" w:space="0" w:color="auto"/>
        <w:right w:val="none" w:sz="0" w:space="0" w:color="auto"/>
      </w:divBdr>
    </w:div>
    <w:div w:id="1173183766">
      <w:bodyDiv w:val="1"/>
      <w:marLeft w:val="0"/>
      <w:marRight w:val="0"/>
      <w:marTop w:val="0"/>
      <w:marBottom w:val="0"/>
      <w:divBdr>
        <w:top w:val="none" w:sz="0" w:space="0" w:color="auto"/>
        <w:left w:val="none" w:sz="0" w:space="0" w:color="auto"/>
        <w:bottom w:val="none" w:sz="0" w:space="0" w:color="auto"/>
        <w:right w:val="none" w:sz="0" w:space="0" w:color="auto"/>
      </w:divBdr>
    </w:div>
    <w:div w:id="1173304695">
      <w:bodyDiv w:val="1"/>
      <w:marLeft w:val="0"/>
      <w:marRight w:val="0"/>
      <w:marTop w:val="0"/>
      <w:marBottom w:val="0"/>
      <w:divBdr>
        <w:top w:val="none" w:sz="0" w:space="0" w:color="auto"/>
        <w:left w:val="none" w:sz="0" w:space="0" w:color="auto"/>
        <w:bottom w:val="none" w:sz="0" w:space="0" w:color="auto"/>
        <w:right w:val="none" w:sz="0" w:space="0" w:color="auto"/>
      </w:divBdr>
    </w:div>
    <w:div w:id="1175727404">
      <w:bodyDiv w:val="1"/>
      <w:marLeft w:val="0"/>
      <w:marRight w:val="0"/>
      <w:marTop w:val="0"/>
      <w:marBottom w:val="0"/>
      <w:divBdr>
        <w:top w:val="none" w:sz="0" w:space="0" w:color="auto"/>
        <w:left w:val="none" w:sz="0" w:space="0" w:color="auto"/>
        <w:bottom w:val="none" w:sz="0" w:space="0" w:color="auto"/>
        <w:right w:val="none" w:sz="0" w:space="0" w:color="auto"/>
      </w:divBdr>
    </w:div>
    <w:div w:id="1182163797">
      <w:bodyDiv w:val="1"/>
      <w:marLeft w:val="0"/>
      <w:marRight w:val="0"/>
      <w:marTop w:val="0"/>
      <w:marBottom w:val="0"/>
      <w:divBdr>
        <w:top w:val="none" w:sz="0" w:space="0" w:color="auto"/>
        <w:left w:val="none" w:sz="0" w:space="0" w:color="auto"/>
        <w:bottom w:val="none" w:sz="0" w:space="0" w:color="auto"/>
        <w:right w:val="none" w:sz="0" w:space="0" w:color="auto"/>
      </w:divBdr>
    </w:div>
    <w:div w:id="1188635957">
      <w:bodyDiv w:val="1"/>
      <w:marLeft w:val="0"/>
      <w:marRight w:val="0"/>
      <w:marTop w:val="0"/>
      <w:marBottom w:val="0"/>
      <w:divBdr>
        <w:top w:val="none" w:sz="0" w:space="0" w:color="auto"/>
        <w:left w:val="none" w:sz="0" w:space="0" w:color="auto"/>
        <w:bottom w:val="none" w:sz="0" w:space="0" w:color="auto"/>
        <w:right w:val="none" w:sz="0" w:space="0" w:color="auto"/>
      </w:divBdr>
    </w:div>
    <w:div w:id="1192261886">
      <w:bodyDiv w:val="1"/>
      <w:marLeft w:val="0"/>
      <w:marRight w:val="0"/>
      <w:marTop w:val="0"/>
      <w:marBottom w:val="0"/>
      <w:divBdr>
        <w:top w:val="none" w:sz="0" w:space="0" w:color="auto"/>
        <w:left w:val="none" w:sz="0" w:space="0" w:color="auto"/>
        <w:bottom w:val="none" w:sz="0" w:space="0" w:color="auto"/>
        <w:right w:val="none" w:sz="0" w:space="0" w:color="auto"/>
      </w:divBdr>
    </w:div>
    <w:div w:id="1192915888">
      <w:bodyDiv w:val="1"/>
      <w:marLeft w:val="0"/>
      <w:marRight w:val="0"/>
      <w:marTop w:val="0"/>
      <w:marBottom w:val="0"/>
      <w:divBdr>
        <w:top w:val="none" w:sz="0" w:space="0" w:color="auto"/>
        <w:left w:val="none" w:sz="0" w:space="0" w:color="auto"/>
        <w:bottom w:val="none" w:sz="0" w:space="0" w:color="auto"/>
        <w:right w:val="none" w:sz="0" w:space="0" w:color="auto"/>
      </w:divBdr>
    </w:div>
    <w:div w:id="1195922266">
      <w:bodyDiv w:val="1"/>
      <w:marLeft w:val="0"/>
      <w:marRight w:val="0"/>
      <w:marTop w:val="0"/>
      <w:marBottom w:val="0"/>
      <w:divBdr>
        <w:top w:val="none" w:sz="0" w:space="0" w:color="auto"/>
        <w:left w:val="none" w:sz="0" w:space="0" w:color="auto"/>
        <w:bottom w:val="none" w:sz="0" w:space="0" w:color="auto"/>
        <w:right w:val="none" w:sz="0" w:space="0" w:color="auto"/>
      </w:divBdr>
    </w:div>
    <w:div w:id="1196970407">
      <w:bodyDiv w:val="1"/>
      <w:marLeft w:val="0"/>
      <w:marRight w:val="0"/>
      <w:marTop w:val="0"/>
      <w:marBottom w:val="0"/>
      <w:divBdr>
        <w:top w:val="none" w:sz="0" w:space="0" w:color="auto"/>
        <w:left w:val="none" w:sz="0" w:space="0" w:color="auto"/>
        <w:bottom w:val="none" w:sz="0" w:space="0" w:color="auto"/>
        <w:right w:val="none" w:sz="0" w:space="0" w:color="auto"/>
      </w:divBdr>
    </w:div>
    <w:div w:id="1215123349">
      <w:bodyDiv w:val="1"/>
      <w:marLeft w:val="0"/>
      <w:marRight w:val="0"/>
      <w:marTop w:val="0"/>
      <w:marBottom w:val="0"/>
      <w:divBdr>
        <w:top w:val="none" w:sz="0" w:space="0" w:color="auto"/>
        <w:left w:val="none" w:sz="0" w:space="0" w:color="auto"/>
        <w:bottom w:val="none" w:sz="0" w:space="0" w:color="auto"/>
        <w:right w:val="none" w:sz="0" w:space="0" w:color="auto"/>
      </w:divBdr>
    </w:div>
    <w:div w:id="1215772543">
      <w:bodyDiv w:val="1"/>
      <w:marLeft w:val="0"/>
      <w:marRight w:val="0"/>
      <w:marTop w:val="0"/>
      <w:marBottom w:val="0"/>
      <w:divBdr>
        <w:top w:val="none" w:sz="0" w:space="0" w:color="auto"/>
        <w:left w:val="none" w:sz="0" w:space="0" w:color="auto"/>
        <w:bottom w:val="none" w:sz="0" w:space="0" w:color="auto"/>
        <w:right w:val="none" w:sz="0" w:space="0" w:color="auto"/>
      </w:divBdr>
    </w:div>
    <w:div w:id="1215897766">
      <w:bodyDiv w:val="1"/>
      <w:marLeft w:val="0"/>
      <w:marRight w:val="0"/>
      <w:marTop w:val="0"/>
      <w:marBottom w:val="0"/>
      <w:divBdr>
        <w:top w:val="none" w:sz="0" w:space="0" w:color="auto"/>
        <w:left w:val="none" w:sz="0" w:space="0" w:color="auto"/>
        <w:bottom w:val="none" w:sz="0" w:space="0" w:color="auto"/>
        <w:right w:val="none" w:sz="0" w:space="0" w:color="auto"/>
      </w:divBdr>
    </w:div>
    <w:div w:id="1221285882">
      <w:bodyDiv w:val="1"/>
      <w:marLeft w:val="0"/>
      <w:marRight w:val="0"/>
      <w:marTop w:val="0"/>
      <w:marBottom w:val="0"/>
      <w:divBdr>
        <w:top w:val="none" w:sz="0" w:space="0" w:color="auto"/>
        <w:left w:val="none" w:sz="0" w:space="0" w:color="auto"/>
        <w:bottom w:val="none" w:sz="0" w:space="0" w:color="auto"/>
        <w:right w:val="none" w:sz="0" w:space="0" w:color="auto"/>
      </w:divBdr>
    </w:div>
    <w:div w:id="1231891361">
      <w:bodyDiv w:val="1"/>
      <w:marLeft w:val="0"/>
      <w:marRight w:val="0"/>
      <w:marTop w:val="0"/>
      <w:marBottom w:val="0"/>
      <w:divBdr>
        <w:top w:val="none" w:sz="0" w:space="0" w:color="auto"/>
        <w:left w:val="none" w:sz="0" w:space="0" w:color="auto"/>
        <w:bottom w:val="none" w:sz="0" w:space="0" w:color="auto"/>
        <w:right w:val="none" w:sz="0" w:space="0" w:color="auto"/>
      </w:divBdr>
    </w:div>
    <w:div w:id="1232622271">
      <w:bodyDiv w:val="1"/>
      <w:marLeft w:val="0"/>
      <w:marRight w:val="0"/>
      <w:marTop w:val="0"/>
      <w:marBottom w:val="0"/>
      <w:divBdr>
        <w:top w:val="none" w:sz="0" w:space="0" w:color="auto"/>
        <w:left w:val="none" w:sz="0" w:space="0" w:color="auto"/>
        <w:bottom w:val="none" w:sz="0" w:space="0" w:color="auto"/>
        <w:right w:val="none" w:sz="0" w:space="0" w:color="auto"/>
      </w:divBdr>
    </w:div>
    <w:div w:id="1250698596">
      <w:bodyDiv w:val="1"/>
      <w:marLeft w:val="0"/>
      <w:marRight w:val="0"/>
      <w:marTop w:val="0"/>
      <w:marBottom w:val="0"/>
      <w:divBdr>
        <w:top w:val="none" w:sz="0" w:space="0" w:color="auto"/>
        <w:left w:val="none" w:sz="0" w:space="0" w:color="auto"/>
        <w:bottom w:val="none" w:sz="0" w:space="0" w:color="auto"/>
        <w:right w:val="none" w:sz="0" w:space="0" w:color="auto"/>
      </w:divBdr>
    </w:div>
    <w:div w:id="1257444902">
      <w:bodyDiv w:val="1"/>
      <w:marLeft w:val="0"/>
      <w:marRight w:val="0"/>
      <w:marTop w:val="0"/>
      <w:marBottom w:val="0"/>
      <w:divBdr>
        <w:top w:val="none" w:sz="0" w:space="0" w:color="auto"/>
        <w:left w:val="none" w:sz="0" w:space="0" w:color="auto"/>
        <w:bottom w:val="none" w:sz="0" w:space="0" w:color="auto"/>
        <w:right w:val="none" w:sz="0" w:space="0" w:color="auto"/>
      </w:divBdr>
    </w:div>
    <w:div w:id="1265308859">
      <w:bodyDiv w:val="1"/>
      <w:marLeft w:val="0"/>
      <w:marRight w:val="0"/>
      <w:marTop w:val="0"/>
      <w:marBottom w:val="0"/>
      <w:divBdr>
        <w:top w:val="none" w:sz="0" w:space="0" w:color="auto"/>
        <w:left w:val="none" w:sz="0" w:space="0" w:color="auto"/>
        <w:bottom w:val="none" w:sz="0" w:space="0" w:color="auto"/>
        <w:right w:val="none" w:sz="0" w:space="0" w:color="auto"/>
      </w:divBdr>
    </w:div>
    <w:div w:id="1267081416">
      <w:bodyDiv w:val="1"/>
      <w:marLeft w:val="0"/>
      <w:marRight w:val="0"/>
      <w:marTop w:val="0"/>
      <w:marBottom w:val="0"/>
      <w:divBdr>
        <w:top w:val="none" w:sz="0" w:space="0" w:color="auto"/>
        <w:left w:val="none" w:sz="0" w:space="0" w:color="auto"/>
        <w:bottom w:val="none" w:sz="0" w:space="0" w:color="auto"/>
        <w:right w:val="none" w:sz="0" w:space="0" w:color="auto"/>
      </w:divBdr>
    </w:div>
    <w:div w:id="1268276086">
      <w:bodyDiv w:val="1"/>
      <w:marLeft w:val="0"/>
      <w:marRight w:val="0"/>
      <w:marTop w:val="0"/>
      <w:marBottom w:val="0"/>
      <w:divBdr>
        <w:top w:val="none" w:sz="0" w:space="0" w:color="auto"/>
        <w:left w:val="none" w:sz="0" w:space="0" w:color="auto"/>
        <w:bottom w:val="none" w:sz="0" w:space="0" w:color="auto"/>
        <w:right w:val="none" w:sz="0" w:space="0" w:color="auto"/>
      </w:divBdr>
    </w:div>
    <w:div w:id="1278635518">
      <w:bodyDiv w:val="1"/>
      <w:marLeft w:val="0"/>
      <w:marRight w:val="0"/>
      <w:marTop w:val="0"/>
      <w:marBottom w:val="0"/>
      <w:divBdr>
        <w:top w:val="none" w:sz="0" w:space="0" w:color="auto"/>
        <w:left w:val="none" w:sz="0" w:space="0" w:color="auto"/>
        <w:bottom w:val="none" w:sz="0" w:space="0" w:color="auto"/>
        <w:right w:val="none" w:sz="0" w:space="0" w:color="auto"/>
      </w:divBdr>
    </w:div>
    <w:div w:id="1290086752">
      <w:bodyDiv w:val="1"/>
      <w:marLeft w:val="0"/>
      <w:marRight w:val="0"/>
      <w:marTop w:val="0"/>
      <w:marBottom w:val="0"/>
      <w:divBdr>
        <w:top w:val="none" w:sz="0" w:space="0" w:color="auto"/>
        <w:left w:val="none" w:sz="0" w:space="0" w:color="auto"/>
        <w:bottom w:val="none" w:sz="0" w:space="0" w:color="auto"/>
        <w:right w:val="none" w:sz="0" w:space="0" w:color="auto"/>
      </w:divBdr>
    </w:div>
    <w:div w:id="1290431828">
      <w:bodyDiv w:val="1"/>
      <w:marLeft w:val="0"/>
      <w:marRight w:val="0"/>
      <w:marTop w:val="0"/>
      <w:marBottom w:val="0"/>
      <w:divBdr>
        <w:top w:val="none" w:sz="0" w:space="0" w:color="auto"/>
        <w:left w:val="none" w:sz="0" w:space="0" w:color="auto"/>
        <w:bottom w:val="none" w:sz="0" w:space="0" w:color="auto"/>
        <w:right w:val="none" w:sz="0" w:space="0" w:color="auto"/>
      </w:divBdr>
    </w:div>
    <w:div w:id="1299149113">
      <w:bodyDiv w:val="1"/>
      <w:marLeft w:val="0"/>
      <w:marRight w:val="0"/>
      <w:marTop w:val="0"/>
      <w:marBottom w:val="0"/>
      <w:divBdr>
        <w:top w:val="none" w:sz="0" w:space="0" w:color="auto"/>
        <w:left w:val="none" w:sz="0" w:space="0" w:color="auto"/>
        <w:bottom w:val="none" w:sz="0" w:space="0" w:color="auto"/>
        <w:right w:val="none" w:sz="0" w:space="0" w:color="auto"/>
      </w:divBdr>
    </w:div>
    <w:div w:id="1303652597">
      <w:bodyDiv w:val="1"/>
      <w:marLeft w:val="0"/>
      <w:marRight w:val="0"/>
      <w:marTop w:val="0"/>
      <w:marBottom w:val="0"/>
      <w:divBdr>
        <w:top w:val="none" w:sz="0" w:space="0" w:color="auto"/>
        <w:left w:val="none" w:sz="0" w:space="0" w:color="auto"/>
        <w:bottom w:val="none" w:sz="0" w:space="0" w:color="auto"/>
        <w:right w:val="none" w:sz="0" w:space="0" w:color="auto"/>
      </w:divBdr>
    </w:div>
    <w:div w:id="1316758310">
      <w:bodyDiv w:val="1"/>
      <w:marLeft w:val="0"/>
      <w:marRight w:val="0"/>
      <w:marTop w:val="0"/>
      <w:marBottom w:val="0"/>
      <w:divBdr>
        <w:top w:val="none" w:sz="0" w:space="0" w:color="auto"/>
        <w:left w:val="none" w:sz="0" w:space="0" w:color="auto"/>
        <w:bottom w:val="none" w:sz="0" w:space="0" w:color="auto"/>
        <w:right w:val="none" w:sz="0" w:space="0" w:color="auto"/>
      </w:divBdr>
    </w:div>
    <w:div w:id="1319385293">
      <w:bodyDiv w:val="1"/>
      <w:marLeft w:val="0"/>
      <w:marRight w:val="0"/>
      <w:marTop w:val="0"/>
      <w:marBottom w:val="0"/>
      <w:divBdr>
        <w:top w:val="none" w:sz="0" w:space="0" w:color="auto"/>
        <w:left w:val="none" w:sz="0" w:space="0" w:color="auto"/>
        <w:bottom w:val="none" w:sz="0" w:space="0" w:color="auto"/>
        <w:right w:val="none" w:sz="0" w:space="0" w:color="auto"/>
      </w:divBdr>
    </w:div>
    <w:div w:id="1322001337">
      <w:bodyDiv w:val="1"/>
      <w:marLeft w:val="0"/>
      <w:marRight w:val="0"/>
      <w:marTop w:val="0"/>
      <w:marBottom w:val="0"/>
      <w:divBdr>
        <w:top w:val="none" w:sz="0" w:space="0" w:color="auto"/>
        <w:left w:val="none" w:sz="0" w:space="0" w:color="auto"/>
        <w:bottom w:val="none" w:sz="0" w:space="0" w:color="auto"/>
        <w:right w:val="none" w:sz="0" w:space="0" w:color="auto"/>
      </w:divBdr>
    </w:div>
    <w:div w:id="1324628007">
      <w:bodyDiv w:val="1"/>
      <w:marLeft w:val="0"/>
      <w:marRight w:val="0"/>
      <w:marTop w:val="0"/>
      <w:marBottom w:val="0"/>
      <w:divBdr>
        <w:top w:val="none" w:sz="0" w:space="0" w:color="auto"/>
        <w:left w:val="none" w:sz="0" w:space="0" w:color="auto"/>
        <w:bottom w:val="none" w:sz="0" w:space="0" w:color="auto"/>
        <w:right w:val="none" w:sz="0" w:space="0" w:color="auto"/>
      </w:divBdr>
    </w:div>
    <w:div w:id="1331103163">
      <w:bodyDiv w:val="1"/>
      <w:marLeft w:val="0"/>
      <w:marRight w:val="0"/>
      <w:marTop w:val="0"/>
      <w:marBottom w:val="0"/>
      <w:divBdr>
        <w:top w:val="none" w:sz="0" w:space="0" w:color="auto"/>
        <w:left w:val="none" w:sz="0" w:space="0" w:color="auto"/>
        <w:bottom w:val="none" w:sz="0" w:space="0" w:color="auto"/>
        <w:right w:val="none" w:sz="0" w:space="0" w:color="auto"/>
      </w:divBdr>
    </w:div>
    <w:div w:id="1334337291">
      <w:bodyDiv w:val="1"/>
      <w:marLeft w:val="0"/>
      <w:marRight w:val="0"/>
      <w:marTop w:val="0"/>
      <w:marBottom w:val="0"/>
      <w:divBdr>
        <w:top w:val="none" w:sz="0" w:space="0" w:color="auto"/>
        <w:left w:val="none" w:sz="0" w:space="0" w:color="auto"/>
        <w:bottom w:val="none" w:sz="0" w:space="0" w:color="auto"/>
        <w:right w:val="none" w:sz="0" w:space="0" w:color="auto"/>
      </w:divBdr>
    </w:div>
    <w:div w:id="1340963432">
      <w:bodyDiv w:val="1"/>
      <w:marLeft w:val="0"/>
      <w:marRight w:val="0"/>
      <w:marTop w:val="0"/>
      <w:marBottom w:val="0"/>
      <w:divBdr>
        <w:top w:val="none" w:sz="0" w:space="0" w:color="auto"/>
        <w:left w:val="none" w:sz="0" w:space="0" w:color="auto"/>
        <w:bottom w:val="none" w:sz="0" w:space="0" w:color="auto"/>
        <w:right w:val="none" w:sz="0" w:space="0" w:color="auto"/>
      </w:divBdr>
    </w:div>
    <w:div w:id="1342002276">
      <w:bodyDiv w:val="1"/>
      <w:marLeft w:val="0"/>
      <w:marRight w:val="0"/>
      <w:marTop w:val="0"/>
      <w:marBottom w:val="0"/>
      <w:divBdr>
        <w:top w:val="none" w:sz="0" w:space="0" w:color="auto"/>
        <w:left w:val="none" w:sz="0" w:space="0" w:color="auto"/>
        <w:bottom w:val="none" w:sz="0" w:space="0" w:color="auto"/>
        <w:right w:val="none" w:sz="0" w:space="0" w:color="auto"/>
      </w:divBdr>
    </w:div>
    <w:div w:id="1345520064">
      <w:bodyDiv w:val="1"/>
      <w:marLeft w:val="0"/>
      <w:marRight w:val="0"/>
      <w:marTop w:val="0"/>
      <w:marBottom w:val="0"/>
      <w:divBdr>
        <w:top w:val="none" w:sz="0" w:space="0" w:color="auto"/>
        <w:left w:val="none" w:sz="0" w:space="0" w:color="auto"/>
        <w:bottom w:val="none" w:sz="0" w:space="0" w:color="auto"/>
        <w:right w:val="none" w:sz="0" w:space="0" w:color="auto"/>
      </w:divBdr>
    </w:div>
    <w:div w:id="1353651238">
      <w:bodyDiv w:val="1"/>
      <w:marLeft w:val="0"/>
      <w:marRight w:val="0"/>
      <w:marTop w:val="0"/>
      <w:marBottom w:val="0"/>
      <w:divBdr>
        <w:top w:val="none" w:sz="0" w:space="0" w:color="auto"/>
        <w:left w:val="none" w:sz="0" w:space="0" w:color="auto"/>
        <w:bottom w:val="none" w:sz="0" w:space="0" w:color="auto"/>
        <w:right w:val="none" w:sz="0" w:space="0" w:color="auto"/>
      </w:divBdr>
    </w:div>
    <w:div w:id="1356728552">
      <w:bodyDiv w:val="1"/>
      <w:marLeft w:val="0"/>
      <w:marRight w:val="0"/>
      <w:marTop w:val="0"/>
      <w:marBottom w:val="0"/>
      <w:divBdr>
        <w:top w:val="none" w:sz="0" w:space="0" w:color="auto"/>
        <w:left w:val="none" w:sz="0" w:space="0" w:color="auto"/>
        <w:bottom w:val="none" w:sz="0" w:space="0" w:color="auto"/>
        <w:right w:val="none" w:sz="0" w:space="0" w:color="auto"/>
      </w:divBdr>
    </w:div>
    <w:div w:id="1357734999">
      <w:bodyDiv w:val="1"/>
      <w:marLeft w:val="0"/>
      <w:marRight w:val="0"/>
      <w:marTop w:val="0"/>
      <w:marBottom w:val="0"/>
      <w:divBdr>
        <w:top w:val="none" w:sz="0" w:space="0" w:color="auto"/>
        <w:left w:val="none" w:sz="0" w:space="0" w:color="auto"/>
        <w:bottom w:val="none" w:sz="0" w:space="0" w:color="auto"/>
        <w:right w:val="none" w:sz="0" w:space="0" w:color="auto"/>
      </w:divBdr>
    </w:div>
    <w:div w:id="1367294385">
      <w:bodyDiv w:val="1"/>
      <w:marLeft w:val="0"/>
      <w:marRight w:val="0"/>
      <w:marTop w:val="0"/>
      <w:marBottom w:val="0"/>
      <w:divBdr>
        <w:top w:val="none" w:sz="0" w:space="0" w:color="auto"/>
        <w:left w:val="none" w:sz="0" w:space="0" w:color="auto"/>
        <w:bottom w:val="none" w:sz="0" w:space="0" w:color="auto"/>
        <w:right w:val="none" w:sz="0" w:space="0" w:color="auto"/>
      </w:divBdr>
    </w:div>
    <w:div w:id="1375082368">
      <w:bodyDiv w:val="1"/>
      <w:marLeft w:val="0"/>
      <w:marRight w:val="0"/>
      <w:marTop w:val="0"/>
      <w:marBottom w:val="0"/>
      <w:divBdr>
        <w:top w:val="none" w:sz="0" w:space="0" w:color="auto"/>
        <w:left w:val="none" w:sz="0" w:space="0" w:color="auto"/>
        <w:bottom w:val="none" w:sz="0" w:space="0" w:color="auto"/>
        <w:right w:val="none" w:sz="0" w:space="0" w:color="auto"/>
      </w:divBdr>
    </w:div>
    <w:div w:id="1376083355">
      <w:bodyDiv w:val="1"/>
      <w:marLeft w:val="0"/>
      <w:marRight w:val="0"/>
      <w:marTop w:val="0"/>
      <w:marBottom w:val="0"/>
      <w:divBdr>
        <w:top w:val="none" w:sz="0" w:space="0" w:color="auto"/>
        <w:left w:val="none" w:sz="0" w:space="0" w:color="auto"/>
        <w:bottom w:val="none" w:sz="0" w:space="0" w:color="auto"/>
        <w:right w:val="none" w:sz="0" w:space="0" w:color="auto"/>
      </w:divBdr>
    </w:div>
    <w:div w:id="1382367270">
      <w:bodyDiv w:val="1"/>
      <w:marLeft w:val="0"/>
      <w:marRight w:val="0"/>
      <w:marTop w:val="0"/>
      <w:marBottom w:val="0"/>
      <w:divBdr>
        <w:top w:val="none" w:sz="0" w:space="0" w:color="auto"/>
        <w:left w:val="none" w:sz="0" w:space="0" w:color="auto"/>
        <w:bottom w:val="none" w:sz="0" w:space="0" w:color="auto"/>
        <w:right w:val="none" w:sz="0" w:space="0" w:color="auto"/>
      </w:divBdr>
    </w:div>
    <w:div w:id="1390155730">
      <w:bodyDiv w:val="1"/>
      <w:marLeft w:val="0"/>
      <w:marRight w:val="0"/>
      <w:marTop w:val="0"/>
      <w:marBottom w:val="0"/>
      <w:divBdr>
        <w:top w:val="none" w:sz="0" w:space="0" w:color="auto"/>
        <w:left w:val="none" w:sz="0" w:space="0" w:color="auto"/>
        <w:bottom w:val="none" w:sz="0" w:space="0" w:color="auto"/>
        <w:right w:val="none" w:sz="0" w:space="0" w:color="auto"/>
      </w:divBdr>
    </w:div>
    <w:div w:id="1392802421">
      <w:bodyDiv w:val="1"/>
      <w:marLeft w:val="0"/>
      <w:marRight w:val="0"/>
      <w:marTop w:val="0"/>
      <w:marBottom w:val="0"/>
      <w:divBdr>
        <w:top w:val="none" w:sz="0" w:space="0" w:color="auto"/>
        <w:left w:val="none" w:sz="0" w:space="0" w:color="auto"/>
        <w:bottom w:val="none" w:sz="0" w:space="0" w:color="auto"/>
        <w:right w:val="none" w:sz="0" w:space="0" w:color="auto"/>
      </w:divBdr>
    </w:div>
    <w:div w:id="1399589926">
      <w:bodyDiv w:val="1"/>
      <w:marLeft w:val="0"/>
      <w:marRight w:val="0"/>
      <w:marTop w:val="0"/>
      <w:marBottom w:val="0"/>
      <w:divBdr>
        <w:top w:val="none" w:sz="0" w:space="0" w:color="auto"/>
        <w:left w:val="none" w:sz="0" w:space="0" w:color="auto"/>
        <w:bottom w:val="none" w:sz="0" w:space="0" w:color="auto"/>
        <w:right w:val="none" w:sz="0" w:space="0" w:color="auto"/>
      </w:divBdr>
    </w:div>
    <w:div w:id="1401709762">
      <w:bodyDiv w:val="1"/>
      <w:marLeft w:val="0"/>
      <w:marRight w:val="0"/>
      <w:marTop w:val="0"/>
      <w:marBottom w:val="0"/>
      <w:divBdr>
        <w:top w:val="none" w:sz="0" w:space="0" w:color="auto"/>
        <w:left w:val="none" w:sz="0" w:space="0" w:color="auto"/>
        <w:bottom w:val="none" w:sz="0" w:space="0" w:color="auto"/>
        <w:right w:val="none" w:sz="0" w:space="0" w:color="auto"/>
      </w:divBdr>
    </w:div>
    <w:div w:id="1401824509">
      <w:bodyDiv w:val="1"/>
      <w:marLeft w:val="0"/>
      <w:marRight w:val="0"/>
      <w:marTop w:val="0"/>
      <w:marBottom w:val="0"/>
      <w:divBdr>
        <w:top w:val="none" w:sz="0" w:space="0" w:color="auto"/>
        <w:left w:val="none" w:sz="0" w:space="0" w:color="auto"/>
        <w:bottom w:val="none" w:sz="0" w:space="0" w:color="auto"/>
        <w:right w:val="none" w:sz="0" w:space="0" w:color="auto"/>
      </w:divBdr>
    </w:div>
    <w:div w:id="1413311563">
      <w:bodyDiv w:val="1"/>
      <w:marLeft w:val="0"/>
      <w:marRight w:val="0"/>
      <w:marTop w:val="0"/>
      <w:marBottom w:val="0"/>
      <w:divBdr>
        <w:top w:val="none" w:sz="0" w:space="0" w:color="auto"/>
        <w:left w:val="none" w:sz="0" w:space="0" w:color="auto"/>
        <w:bottom w:val="none" w:sz="0" w:space="0" w:color="auto"/>
        <w:right w:val="none" w:sz="0" w:space="0" w:color="auto"/>
      </w:divBdr>
    </w:div>
    <w:div w:id="1419405123">
      <w:bodyDiv w:val="1"/>
      <w:marLeft w:val="0"/>
      <w:marRight w:val="0"/>
      <w:marTop w:val="0"/>
      <w:marBottom w:val="0"/>
      <w:divBdr>
        <w:top w:val="none" w:sz="0" w:space="0" w:color="auto"/>
        <w:left w:val="none" w:sz="0" w:space="0" w:color="auto"/>
        <w:bottom w:val="none" w:sz="0" w:space="0" w:color="auto"/>
        <w:right w:val="none" w:sz="0" w:space="0" w:color="auto"/>
      </w:divBdr>
    </w:div>
    <w:div w:id="1421949013">
      <w:bodyDiv w:val="1"/>
      <w:marLeft w:val="0"/>
      <w:marRight w:val="0"/>
      <w:marTop w:val="0"/>
      <w:marBottom w:val="0"/>
      <w:divBdr>
        <w:top w:val="none" w:sz="0" w:space="0" w:color="auto"/>
        <w:left w:val="none" w:sz="0" w:space="0" w:color="auto"/>
        <w:bottom w:val="none" w:sz="0" w:space="0" w:color="auto"/>
        <w:right w:val="none" w:sz="0" w:space="0" w:color="auto"/>
      </w:divBdr>
    </w:div>
    <w:div w:id="1425345211">
      <w:bodyDiv w:val="1"/>
      <w:marLeft w:val="0"/>
      <w:marRight w:val="0"/>
      <w:marTop w:val="0"/>
      <w:marBottom w:val="0"/>
      <w:divBdr>
        <w:top w:val="none" w:sz="0" w:space="0" w:color="auto"/>
        <w:left w:val="none" w:sz="0" w:space="0" w:color="auto"/>
        <w:bottom w:val="none" w:sz="0" w:space="0" w:color="auto"/>
        <w:right w:val="none" w:sz="0" w:space="0" w:color="auto"/>
      </w:divBdr>
    </w:div>
    <w:div w:id="1426456985">
      <w:bodyDiv w:val="1"/>
      <w:marLeft w:val="0"/>
      <w:marRight w:val="0"/>
      <w:marTop w:val="0"/>
      <w:marBottom w:val="0"/>
      <w:divBdr>
        <w:top w:val="none" w:sz="0" w:space="0" w:color="auto"/>
        <w:left w:val="none" w:sz="0" w:space="0" w:color="auto"/>
        <w:bottom w:val="none" w:sz="0" w:space="0" w:color="auto"/>
        <w:right w:val="none" w:sz="0" w:space="0" w:color="auto"/>
      </w:divBdr>
    </w:div>
    <w:div w:id="1426876939">
      <w:bodyDiv w:val="1"/>
      <w:marLeft w:val="0"/>
      <w:marRight w:val="0"/>
      <w:marTop w:val="0"/>
      <w:marBottom w:val="0"/>
      <w:divBdr>
        <w:top w:val="none" w:sz="0" w:space="0" w:color="auto"/>
        <w:left w:val="none" w:sz="0" w:space="0" w:color="auto"/>
        <w:bottom w:val="none" w:sz="0" w:space="0" w:color="auto"/>
        <w:right w:val="none" w:sz="0" w:space="0" w:color="auto"/>
      </w:divBdr>
    </w:div>
    <w:div w:id="1429082758">
      <w:bodyDiv w:val="1"/>
      <w:marLeft w:val="0"/>
      <w:marRight w:val="0"/>
      <w:marTop w:val="0"/>
      <w:marBottom w:val="0"/>
      <w:divBdr>
        <w:top w:val="none" w:sz="0" w:space="0" w:color="auto"/>
        <w:left w:val="none" w:sz="0" w:space="0" w:color="auto"/>
        <w:bottom w:val="none" w:sz="0" w:space="0" w:color="auto"/>
        <w:right w:val="none" w:sz="0" w:space="0" w:color="auto"/>
      </w:divBdr>
    </w:div>
    <w:div w:id="1430733298">
      <w:bodyDiv w:val="1"/>
      <w:marLeft w:val="0"/>
      <w:marRight w:val="0"/>
      <w:marTop w:val="0"/>
      <w:marBottom w:val="0"/>
      <w:divBdr>
        <w:top w:val="none" w:sz="0" w:space="0" w:color="auto"/>
        <w:left w:val="none" w:sz="0" w:space="0" w:color="auto"/>
        <w:bottom w:val="none" w:sz="0" w:space="0" w:color="auto"/>
        <w:right w:val="none" w:sz="0" w:space="0" w:color="auto"/>
      </w:divBdr>
    </w:div>
    <w:div w:id="1447433566">
      <w:bodyDiv w:val="1"/>
      <w:marLeft w:val="0"/>
      <w:marRight w:val="0"/>
      <w:marTop w:val="0"/>
      <w:marBottom w:val="0"/>
      <w:divBdr>
        <w:top w:val="none" w:sz="0" w:space="0" w:color="auto"/>
        <w:left w:val="none" w:sz="0" w:space="0" w:color="auto"/>
        <w:bottom w:val="none" w:sz="0" w:space="0" w:color="auto"/>
        <w:right w:val="none" w:sz="0" w:space="0" w:color="auto"/>
      </w:divBdr>
    </w:div>
    <w:div w:id="1453553900">
      <w:bodyDiv w:val="1"/>
      <w:marLeft w:val="0"/>
      <w:marRight w:val="0"/>
      <w:marTop w:val="0"/>
      <w:marBottom w:val="0"/>
      <w:divBdr>
        <w:top w:val="none" w:sz="0" w:space="0" w:color="auto"/>
        <w:left w:val="none" w:sz="0" w:space="0" w:color="auto"/>
        <w:bottom w:val="none" w:sz="0" w:space="0" w:color="auto"/>
        <w:right w:val="none" w:sz="0" w:space="0" w:color="auto"/>
      </w:divBdr>
    </w:div>
    <w:div w:id="1458261269">
      <w:bodyDiv w:val="1"/>
      <w:marLeft w:val="0"/>
      <w:marRight w:val="0"/>
      <w:marTop w:val="0"/>
      <w:marBottom w:val="0"/>
      <w:divBdr>
        <w:top w:val="none" w:sz="0" w:space="0" w:color="auto"/>
        <w:left w:val="none" w:sz="0" w:space="0" w:color="auto"/>
        <w:bottom w:val="none" w:sz="0" w:space="0" w:color="auto"/>
        <w:right w:val="none" w:sz="0" w:space="0" w:color="auto"/>
      </w:divBdr>
    </w:div>
    <w:div w:id="1461148603">
      <w:bodyDiv w:val="1"/>
      <w:marLeft w:val="0"/>
      <w:marRight w:val="0"/>
      <w:marTop w:val="0"/>
      <w:marBottom w:val="0"/>
      <w:divBdr>
        <w:top w:val="none" w:sz="0" w:space="0" w:color="auto"/>
        <w:left w:val="none" w:sz="0" w:space="0" w:color="auto"/>
        <w:bottom w:val="none" w:sz="0" w:space="0" w:color="auto"/>
        <w:right w:val="none" w:sz="0" w:space="0" w:color="auto"/>
      </w:divBdr>
    </w:div>
    <w:div w:id="1465080427">
      <w:bodyDiv w:val="1"/>
      <w:marLeft w:val="0"/>
      <w:marRight w:val="0"/>
      <w:marTop w:val="0"/>
      <w:marBottom w:val="0"/>
      <w:divBdr>
        <w:top w:val="none" w:sz="0" w:space="0" w:color="auto"/>
        <w:left w:val="none" w:sz="0" w:space="0" w:color="auto"/>
        <w:bottom w:val="none" w:sz="0" w:space="0" w:color="auto"/>
        <w:right w:val="none" w:sz="0" w:space="0" w:color="auto"/>
      </w:divBdr>
    </w:div>
    <w:div w:id="1471091630">
      <w:bodyDiv w:val="1"/>
      <w:marLeft w:val="0"/>
      <w:marRight w:val="0"/>
      <w:marTop w:val="0"/>
      <w:marBottom w:val="0"/>
      <w:divBdr>
        <w:top w:val="none" w:sz="0" w:space="0" w:color="auto"/>
        <w:left w:val="none" w:sz="0" w:space="0" w:color="auto"/>
        <w:bottom w:val="none" w:sz="0" w:space="0" w:color="auto"/>
        <w:right w:val="none" w:sz="0" w:space="0" w:color="auto"/>
      </w:divBdr>
    </w:div>
    <w:div w:id="1481727787">
      <w:bodyDiv w:val="1"/>
      <w:marLeft w:val="0"/>
      <w:marRight w:val="0"/>
      <w:marTop w:val="0"/>
      <w:marBottom w:val="0"/>
      <w:divBdr>
        <w:top w:val="none" w:sz="0" w:space="0" w:color="auto"/>
        <w:left w:val="none" w:sz="0" w:space="0" w:color="auto"/>
        <w:bottom w:val="none" w:sz="0" w:space="0" w:color="auto"/>
        <w:right w:val="none" w:sz="0" w:space="0" w:color="auto"/>
      </w:divBdr>
    </w:div>
    <w:div w:id="1491016957">
      <w:bodyDiv w:val="1"/>
      <w:marLeft w:val="0"/>
      <w:marRight w:val="0"/>
      <w:marTop w:val="0"/>
      <w:marBottom w:val="0"/>
      <w:divBdr>
        <w:top w:val="none" w:sz="0" w:space="0" w:color="auto"/>
        <w:left w:val="none" w:sz="0" w:space="0" w:color="auto"/>
        <w:bottom w:val="none" w:sz="0" w:space="0" w:color="auto"/>
        <w:right w:val="none" w:sz="0" w:space="0" w:color="auto"/>
      </w:divBdr>
    </w:div>
    <w:div w:id="1504007430">
      <w:bodyDiv w:val="1"/>
      <w:marLeft w:val="0"/>
      <w:marRight w:val="0"/>
      <w:marTop w:val="0"/>
      <w:marBottom w:val="0"/>
      <w:divBdr>
        <w:top w:val="none" w:sz="0" w:space="0" w:color="auto"/>
        <w:left w:val="none" w:sz="0" w:space="0" w:color="auto"/>
        <w:bottom w:val="none" w:sz="0" w:space="0" w:color="auto"/>
        <w:right w:val="none" w:sz="0" w:space="0" w:color="auto"/>
      </w:divBdr>
    </w:div>
    <w:div w:id="1507090596">
      <w:bodyDiv w:val="1"/>
      <w:marLeft w:val="0"/>
      <w:marRight w:val="0"/>
      <w:marTop w:val="0"/>
      <w:marBottom w:val="0"/>
      <w:divBdr>
        <w:top w:val="none" w:sz="0" w:space="0" w:color="auto"/>
        <w:left w:val="none" w:sz="0" w:space="0" w:color="auto"/>
        <w:bottom w:val="none" w:sz="0" w:space="0" w:color="auto"/>
        <w:right w:val="none" w:sz="0" w:space="0" w:color="auto"/>
      </w:divBdr>
    </w:div>
    <w:div w:id="1518425993">
      <w:bodyDiv w:val="1"/>
      <w:marLeft w:val="0"/>
      <w:marRight w:val="0"/>
      <w:marTop w:val="0"/>
      <w:marBottom w:val="0"/>
      <w:divBdr>
        <w:top w:val="none" w:sz="0" w:space="0" w:color="auto"/>
        <w:left w:val="none" w:sz="0" w:space="0" w:color="auto"/>
        <w:bottom w:val="none" w:sz="0" w:space="0" w:color="auto"/>
        <w:right w:val="none" w:sz="0" w:space="0" w:color="auto"/>
      </w:divBdr>
    </w:div>
    <w:div w:id="1523668251">
      <w:bodyDiv w:val="1"/>
      <w:marLeft w:val="0"/>
      <w:marRight w:val="0"/>
      <w:marTop w:val="0"/>
      <w:marBottom w:val="0"/>
      <w:divBdr>
        <w:top w:val="none" w:sz="0" w:space="0" w:color="auto"/>
        <w:left w:val="none" w:sz="0" w:space="0" w:color="auto"/>
        <w:bottom w:val="none" w:sz="0" w:space="0" w:color="auto"/>
        <w:right w:val="none" w:sz="0" w:space="0" w:color="auto"/>
      </w:divBdr>
    </w:div>
    <w:div w:id="1525678477">
      <w:bodyDiv w:val="1"/>
      <w:marLeft w:val="0"/>
      <w:marRight w:val="0"/>
      <w:marTop w:val="0"/>
      <w:marBottom w:val="0"/>
      <w:divBdr>
        <w:top w:val="none" w:sz="0" w:space="0" w:color="auto"/>
        <w:left w:val="none" w:sz="0" w:space="0" w:color="auto"/>
        <w:bottom w:val="none" w:sz="0" w:space="0" w:color="auto"/>
        <w:right w:val="none" w:sz="0" w:space="0" w:color="auto"/>
      </w:divBdr>
    </w:div>
    <w:div w:id="1526938925">
      <w:bodyDiv w:val="1"/>
      <w:marLeft w:val="0"/>
      <w:marRight w:val="0"/>
      <w:marTop w:val="0"/>
      <w:marBottom w:val="0"/>
      <w:divBdr>
        <w:top w:val="none" w:sz="0" w:space="0" w:color="auto"/>
        <w:left w:val="none" w:sz="0" w:space="0" w:color="auto"/>
        <w:bottom w:val="none" w:sz="0" w:space="0" w:color="auto"/>
        <w:right w:val="none" w:sz="0" w:space="0" w:color="auto"/>
      </w:divBdr>
    </w:div>
    <w:div w:id="1527595871">
      <w:bodyDiv w:val="1"/>
      <w:marLeft w:val="0"/>
      <w:marRight w:val="0"/>
      <w:marTop w:val="0"/>
      <w:marBottom w:val="0"/>
      <w:divBdr>
        <w:top w:val="none" w:sz="0" w:space="0" w:color="auto"/>
        <w:left w:val="none" w:sz="0" w:space="0" w:color="auto"/>
        <w:bottom w:val="none" w:sz="0" w:space="0" w:color="auto"/>
        <w:right w:val="none" w:sz="0" w:space="0" w:color="auto"/>
      </w:divBdr>
    </w:div>
    <w:div w:id="1529029334">
      <w:bodyDiv w:val="1"/>
      <w:marLeft w:val="0"/>
      <w:marRight w:val="0"/>
      <w:marTop w:val="0"/>
      <w:marBottom w:val="0"/>
      <w:divBdr>
        <w:top w:val="none" w:sz="0" w:space="0" w:color="auto"/>
        <w:left w:val="none" w:sz="0" w:space="0" w:color="auto"/>
        <w:bottom w:val="none" w:sz="0" w:space="0" w:color="auto"/>
        <w:right w:val="none" w:sz="0" w:space="0" w:color="auto"/>
      </w:divBdr>
    </w:div>
    <w:div w:id="1532381713">
      <w:bodyDiv w:val="1"/>
      <w:marLeft w:val="0"/>
      <w:marRight w:val="0"/>
      <w:marTop w:val="0"/>
      <w:marBottom w:val="0"/>
      <w:divBdr>
        <w:top w:val="none" w:sz="0" w:space="0" w:color="auto"/>
        <w:left w:val="none" w:sz="0" w:space="0" w:color="auto"/>
        <w:bottom w:val="none" w:sz="0" w:space="0" w:color="auto"/>
        <w:right w:val="none" w:sz="0" w:space="0" w:color="auto"/>
      </w:divBdr>
    </w:div>
    <w:div w:id="1534683025">
      <w:bodyDiv w:val="1"/>
      <w:marLeft w:val="0"/>
      <w:marRight w:val="0"/>
      <w:marTop w:val="0"/>
      <w:marBottom w:val="0"/>
      <w:divBdr>
        <w:top w:val="none" w:sz="0" w:space="0" w:color="auto"/>
        <w:left w:val="none" w:sz="0" w:space="0" w:color="auto"/>
        <w:bottom w:val="none" w:sz="0" w:space="0" w:color="auto"/>
        <w:right w:val="none" w:sz="0" w:space="0" w:color="auto"/>
      </w:divBdr>
    </w:div>
    <w:div w:id="1536313137">
      <w:bodyDiv w:val="1"/>
      <w:marLeft w:val="0"/>
      <w:marRight w:val="0"/>
      <w:marTop w:val="0"/>
      <w:marBottom w:val="0"/>
      <w:divBdr>
        <w:top w:val="none" w:sz="0" w:space="0" w:color="auto"/>
        <w:left w:val="none" w:sz="0" w:space="0" w:color="auto"/>
        <w:bottom w:val="none" w:sz="0" w:space="0" w:color="auto"/>
        <w:right w:val="none" w:sz="0" w:space="0" w:color="auto"/>
      </w:divBdr>
    </w:div>
    <w:div w:id="1542741138">
      <w:bodyDiv w:val="1"/>
      <w:marLeft w:val="0"/>
      <w:marRight w:val="0"/>
      <w:marTop w:val="0"/>
      <w:marBottom w:val="0"/>
      <w:divBdr>
        <w:top w:val="none" w:sz="0" w:space="0" w:color="auto"/>
        <w:left w:val="none" w:sz="0" w:space="0" w:color="auto"/>
        <w:bottom w:val="none" w:sz="0" w:space="0" w:color="auto"/>
        <w:right w:val="none" w:sz="0" w:space="0" w:color="auto"/>
      </w:divBdr>
    </w:div>
    <w:div w:id="1545096413">
      <w:bodyDiv w:val="1"/>
      <w:marLeft w:val="0"/>
      <w:marRight w:val="0"/>
      <w:marTop w:val="0"/>
      <w:marBottom w:val="0"/>
      <w:divBdr>
        <w:top w:val="none" w:sz="0" w:space="0" w:color="auto"/>
        <w:left w:val="none" w:sz="0" w:space="0" w:color="auto"/>
        <w:bottom w:val="none" w:sz="0" w:space="0" w:color="auto"/>
        <w:right w:val="none" w:sz="0" w:space="0" w:color="auto"/>
      </w:divBdr>
    </w:div>
    <w:div w:id="1567106345">
      <w:bodyDiv w:val="1"/>
      <w:marLeft w:val="0"/>
      <w:marRight w:val="0"/>
      <w:marTop w:val="0"/>
      <w:marBottom w:val="0"/>
      <w:divBdr>
        <w:top w:val="none" w:sz="0" w:space="0" w:color="auto"/>
        <w:left w:val="none" w:sz="0" w:space="0" w:color="auto"/>
        <w:bottom w:val="none" w:sz="0" w:space="0" w:color="auto"/>
        <w:right w:val="none" w:sz="0" w:space="0" w:color="auto"/>
      </w:divBdr>
    </w:div>
    <w:div w:id="1569148625">
      <w:bodyDiv w:val="1"/>
      <w:marLeft w:val="0"/>
      <w:marRight w:val="0"/>
      <w:marTop w:val="0"/>
      <w:marBottom w:val="0"/>
      <w:divBdr>
        <w:top w:val="none" w:sz="0" w:space="0" w:color="auto"/>
        <w:left w:val="none" w:sz="0" w:space="0" w:color="auto"/>
        <w:bottom w:val="none" w:sz="0" w:space="0" w:color="auto"/>
        <w:right w:val="none" w:sz="0" w:space="0" w:color="auto"/>
      </w:divBdr>
    </w:div>
    <w:div w:id="1578519870">
      <w:bodyDiv w:val="1"/>
      <w:marLeft w:val="0"/>
      <w:marRight w:val="0"/>
      <w:marTop w:val="0"/>
      <w:marBottom w:val="0"/>
      <w:divBdr>
        <w:top w:val="none" w:sz="0" w:space="0" w:color="auto"/>
        <w:left w:val="none" w:sz="0" w:space="0" w:color="auto"/>
        <w:bottom w:val="none" w:sz="0" w:space="0" w:color="auto"/>
        <w:right w:val="none" w:sz="0" w:space="0" w:color="auto"/>
      </w:divBdr>
    </w:div>
    <w:div w:id="1581986664">
      <w:bodyDiv w:val="1"/>
      <w:marLeft w:val="0"/>
      <w:marRight w:val="0"/>
      <w:marTop w:val="0"/>
      <w:marBottom w:val="0"/>
      <w:divBdr>
        <w:top w:val="none" w:sz="0" w:space="0" w:color="auto"/>
        <w:left w:val="none" w:sz="0" w:space="0" w:color="auto"/>
        <w:bottom w:val="none" w:sz="0" w:space="0" w:color="auto"/>
        <w:right w:val="none" w:sz="0" w:space="0" w:color="auto"/>
      </w:divBdr>
    </w:div>
    <w:div w:id="1583178848">
      <w:bodyDiv w:val="1"/>
      <w:marLeft w:val="0"/>
      <w:marRight w:val="0"/>
      <w:marTop w:val="0"/>
      <w:marBottom w:val="0"/>
      <w:divBdr>
        <w:top w:val="none" w:sz="0" w:space="0" w:color="auto"/>
        <w:left w:val="none" w:sz="0" w:space="0" w:color="auto"/>
        <w:bottom w:val="none" w:sz="0" w:space="0" w:color="auto"/>
        <w:right w:val="none" w:sz="0" w:space="0" w:color="auto"/>
      </w:divBdr>
    </w:div>
    <w:div w:id="1599556213">
      <w:bodyDiv w:val="1"/>
      <w:marLeft w:val="0"/>
      <w:marRight w:val="0"/>
      <w:marTop w:val="0"/>
      <w:marBottom w:val="0"/>
      <w:divBdr>
        <w:top w:val="none" w:sz="0" w:space="0" w:color="auto"/>
        <w:left w:val="none" w:sz="0" w:space="0" w:color="auto"/>
        <w:bottom w:val="none" w:sz="0" w:space="0" w:color="auto"/>
        <w:right w:val="none" w:sz="0" w:space="0" w:color="auto"/>
      </w:divBdr>
    </w:div>
    <w:div w:id="1599946029">
      <w:bodyDiv w:val="1"/>
      <w:marLeft w:val="0"/>
      <w:marRight w:val="0"/>
      <w:marTop w:val="0"/>
      <w:marBottom w:val="0"/>
      <w:divBdr>
        <w:top w:val="none" w:sz="0" w:space="0" w:color="auto"/>
        <w:left w:val="none" w:sz="0" w:space="0" w:color="auto"/>
        <w:bottom w:val="none" w:sz="0" w:space="0" w:color="auto"/>
        <w:right w:val="none" w:sz="0" w:space="0" w:color="auto"/>
      </w:divBdr>
    </w:div>
    <w:div w:id="1600019815">
      <w:bodyDiv w:val="1"/>
      <w:marLeft w:val="0"/>
      <w:marRight w:val="0"/>
      <w:marTop w:val="0"/>
      <w:marBottom w:val="0"/>
      <w:divBdr>
        <w:top w:val="none" w:sz="0" w:space="0" w:color="auto"/>
        <w:left w:val="none" w:sz="0" w:space="0" w:color="auto"/>
        <w:bottom w:val="none" w:sz="0" w:space="0" w:color="auto"/>
        <w:right w:val="none" w:sz="0" w:space="0" w:color="auto"/>
      </w:divBdr>
    </w:div>
    <w:div w:id="1601373927">
      <w:bodyDiv w:val="1"/>
      <w:marLeft w:val="0"/>
      <w:marRight w:val="0"/>
      <w:marTop w:val="0"/>
      <w:marBottom w:val="0"/>
      <w:divBdr>
        <w:top w:val="none" w:sz="0" w:space="0" w:color="auto"/>
        <w:left w:val="none" w:sz="0" w:space="0" w:color="auto"/>
        <w:bottom w:val="none" w:sz="0" w:space="0" w:color="auto"/>
        <w:right w:val="none" w:sz="0" w:space="0" w:color="auto"/>
      </w:divBdr>
    </w:div>
    <w:div w:id="1602446631">
      <w:bodyDiv w:val="1"/>
      <w:marLeft w:val="0"/>
      <w:marRight w:val="0"/>
      <w:marTop w:val="0"/>
      <w:marBottom w:val="0"/>
      <w:divBdr>
        <w:top w:val="none" w:sz="0" w:space="0" w:color="auto"/>
        <w:left w:val="none" w:sz="0" w:space="0" w:color="auto"/>
        <w:bottom w:val="none" w:sz="0" w:space="0" w:color="auto"/>
        <w:right w:val="none" w:sz="0" w:space="0" w:color="auto"/>
      </w:divBdr>
    </w:div>
    <w:div w:id="1602568333">
      <w:bodyDiv w:val="1"/>
      <w:marLeft w:val="0"/>
      <w:marRight w:val="0"/>
      <w:marTop w:val="0"/>
      <w:marBottom w:val="0"/>
      <w:divBdr>
        <w:top w:val="none" w:sz="0" w:space="0" w:color="auto"/>
        <w:left w:val="none" w:sz="0" w:space="0" w:color="auto"/>
        <w:bottom w:val="none" w:sz="0" w:space="0" w:color="auto"/>
        <w:right w:val="none" w:sz="0" w:space="0" w:color="auto"/>
      </w:divBdr>
    </w:div>
    <w:div w:id="1606309494">
      <w:bodyDiv w:val="1"/>
      <w:marLeft w:val="0"/>
      <w:marRight w:val="0"/>
      <w:marTop w:val="0"/>
      <w:marBottom w:val="0"/>
      <w:divBdr>
        <w:top w:val="none" w:sz="0" w:space="0" w:color="auto"/>
        <w:left w:val="none" w:sz="0" w:space="0" w:color="auto"/>
        <w:bottom w:val="none" w:sz="0" w:space="0" w:color="auto"/>
        <w:right w:val="none" w:sz="0" w:space="0" w:color="auto"/>
      </w:divBdr>
    </w:div>
    <w:div w:id="1608192104">
      <w:bodyDiv w:val="1"/>
      <w:marLeft w:val="0"/>
      <w:marRight w:val="0"/>
      <w:marTop w:val="0"/>
      <w:marBottom w:val="0"/>
      <w:divBdr>
        <w:top w:val="none" w:sz="0" w:space="0" w:color="auto"/>
        <w:left w:val="none" w:sz="0" w:space="0" w:color="auto"/>
        <w:bottom w:val="none" w:sz="0" w:space="0" w:color="auto"/>
        <w:right w:val="none" w:sz="0" w:space="0" w:color="auto"/>
      </w:divBdr>
    </w:div>
    <w:div w:id="1609659029">
      <w:bodyDiv w:val="1"/>
      <w:marLeft w:val="0"/>
      <w:marRight w:val="0"/>
      <w:marTop w:val="0"/>
      <w:marBottom w:val="0"/>
      <w:divBdr>
        <w:top w:val="none" w:sz="0" w:space="0" w:color="auto"/>
        <w:left w:val="none" w:sz="0" w:space="0" w:color="auto"/>
        <w:bottom w:val="none" w:sz="0" w:space="0" w:color="auto"/>
        <w:right w:val="none" w:sz="0" w:space="0" w:color="auto"/>
      </w:divBdr>
    </w:div>
    <w:div w:id="1612980870">
      <w:bodyDiv w:val="1"/>
      <w:marLeft w:val="0"/>
      <w:marRight w:val="0"/>
      <w:marTop w:val="0"/>
      <w:marBottom w:val="0"/>
      <w:divBdr>
        <w:top w:val="none" w:sz="0" w:space="0" w:color="auto"/>
        <w:left w:val="none" w:sz="0" w:space="0" w:color="auto"/>
        <w:bottom w:val="none" w:sz="0" w:space="0" w:color="auto"/>
        <w:right w:val="none" w:sz="0" w:space="0" w:color="auto"/>
      </w:divBdr>
    </w:div>
    <w:div w:id="1617251399">
      <w:bodyDiv w:val="1"/>
      <w:marLeft w:val="0"/>
      <w:marRight w:val="0"/>
      <w:marTop w:val="0"/>
      <w:marBottom w:val="0"/>
      <w:divBdr>
        <w:top w:val="none" w:sz="0" w:space="0" w:color="auto"/>
        <w:left w:val="none" w:sz="0" w:space="0" w:color="auto"/>
        <w:bottom w:val="none" w:sz="0" w:space="0" w:color="auto"/>
        <w:right w:val="none" w:sz="0" w:space="0" w:color="auto"/>
      </w:divBdr>
    </w:div>
    <w:div w:id="1620338633">
      <w:bodyDiv w:val="1"/>
      <w:marLeft w:val="0"/>
      <w:marRight w:val="0"/>
      <w:marTop w:val="0"/>
      <w:marBottom w:val="0"/>
      <w:divBdr>
        <w:top w:val="none" w:sz="0" w:space="0" w:color="auto"/>
        <w:left w:val="none" w:sz="0" w:space="0" w:color="auto"/>
        <w:bottom w:val="none" w:sz="0" w:space="0" w:color="auto"/>
        <w:right w:val="none" w:sz="0" w:space="0" w:color="auto"/>
      </w:divBdr>
    </w:div>
    <w:div w:id="1620987096">
      <w:bodyDiv w:val="1"/>
      <w:marLeft w:val="0"/>
      <w:marRight w:val="0"/>
      <w:marTop w:val="0"/>
      <w:marBottom w:val="0"/>
      <w:divBdr>
        <w:top w:val="none" w:sz="0" w:space="0" w:color="auto"/>
        <w:left w:val="none" w:sz="0" w:space="0" w:color="auto"/>
        <w:bottom w:val="none" w:sz="0" w:space="0" w:color="auto"/>
        <w:right w:val="none" w:sz="0" w:space="0" w:color="auto"/>
      </w:divBdr>
    </w:div>
    <w:div w:id="1625034950">
      <w:bodyDiv w:val="1"/>
      <w:marLeft w:val="0"/>
      <w:marRight w:val="0"/>
      <w:marTop w:val="0"/>
      <w:marBottom w:val="0"/>
      <w:divBdr>
        <w:top w:val="none" w:sz="0" w:space="0" w:color="auto"/>
        <w:left w:val="none" w:sz="0" w:space="0" w:color="auto"/>
        <w:bottom w:val="none" w:sz="0" w:space="0" w:color="auto"/>
        <w:right w:val="none" w:sz="0" w:space="0" w:color="auto"/>
      </w:divBdr>
    </w:div>
    <w:div w:id="1632201493">
      <w:bodyDiv w:val="1"/>
      <w:marLeft w:val="0"/>
      <w:marRight w:val="0"/>
      <w:marTop w:val="0"/>
      <w:marBottom w:val="0"/>
      <w:divBdr>
        <w:top w:val="none" w:sz="0" w:space="0" w:color="auto"/>
        <w:left w:val="none" w:sz="0" w:space="0" w:color="auto"/>
        <w:bottom w:val="none" w:sz="0" w:space="0" w:color="auto"/>
        <w:right w:val="none" w:sz="0" w:space="0" w:color="auto"/>
      </w:divBdr>
    </w:div>
    <w:div w:id="1633630417">
      <w:bodyDiv w:val="1"/>
      <w:marLeft w:val="0"/>
      <w:marRight w:val="0"/>
      <w:marTop w:val="0"/>
      <w:marBottom w:val="0"/>
      <w:divBdr>
        <w:top w:val="none" w:sz="0" w:space="0" w:color="auto"/>
        <w:left w:val="none" w:sz="0" w:space="0" w:color="auto"/>
        <w:bottom w:val="none" w:sz="0" w:space="0" w:color="auto"/>
        <w:right w:val="none" w:sz="0" w:space="0" w:color="auto"/>
      </w:divBdr>
    </w:div>
    <w:div w:id="1646003516">
      <w:bodyDiv w:val="1"/>
      <w:marLeft w:val="0"/>
      <w:marRight w:val="0"/>
      <w:marTop w:val="0"/>
      <w:marBottom w:val="0"/>
      <w:divBdr>
        <w:top w:val="none" w:sz="0" w:space="0" w:color="auto"/>
        <w:left w:val="none" w:sz="0" w:space="0" w:color="auto"/>
        <w:bottom w:val="none" w:sz="0" w:space="0" w:color="auto"/>
        <w:right w:val="none" w:sz="0" w:space="0" w:color="auto"/>
      </w:divBdr>
    </w:div>
    <w:div w:id="1655984911">
      <w:bodyDiv w:val="1"/>
      <w:marLeft w:val="0"/>
      <w:marRight w:val="0"/>
      <w:marTop w:val="0"/>
      <w:marBottom w:val="0"/>
      <w:divBdr>
        <w:top w:val="none" w:sz="0" w:space="0" w:color="auto"/>
        <w:left w:val="none" w:sz="0" w:space="0" w:color="auto"/>
        <w:bottom w:val="none" w:sz="0" w:space="0" w:color="auto"/>
        <w:right w:val="none" w:sz="0" w:space="0" w:color="auto"/>
      </w:divBdr>
    </w:div>
    <w:div w:id="1665354945">
      <w:bodyDiv w:val="1"/>
      <w:marLeft w:val="0"/>
      <w:marRight w:val="0"/>
      <w:marTop w:val="0"/>
      <w:marBottom w:val="0"/>
      <w:divBdr>
        <w:top w:val="none" w:sz="0" w:space="0" w:color="auto"/>
        <w:left w:val="none" w:sz="0" w:space="0" w:color="auto"/>
        <w:bottom w:val="none" w:sz="0" w:space="0" w:color="auto"/>
        <w:right w:val="none" w:sz="0" w:space="0" w:color="auto"/>
      </w:divBdr>
    </w:div>
    <w:div w:id="1674406258">
      <w:bodyDiv w:val="1"/>
      <w:marLeft w:val="0"/>
      <w:marRight w:val="0"/>
      <w:marTop w:val="0"/>
      <w:marBottom w:val="0"/>
      <w:divBdr>
        <w:top w:val="none" w:sz="0" w:space="0" w:color="auto"/>
        <w:left w:val="none" w:sz="0" w:space="0" w:color="auto"/>
        <w:bottom w:val="none" w:sz="0" w:space="0" w:color="auto"/>
        <w:right w:val="none" w:sz="0" w:space="0" w:color="auto"/>
      </w:divBdr>
    </w:div>
    <w:div w:id="1697853471">
      <w:bodyDiv w:val="1"/>
      <w:marLeft w:val="0"/>
      <w:marRight w:val="0"/>
      <w:marTop w:val="0"/>
      <w:marBottom w:val="0"/>
      <w:divBdr>
        <w:top w:val="none" w:sz="0" w:space="0" w:color="auto"/>
        <w:left w:val="none" w:sz="0" w:space="0" w:color="auto"/>
        <w:bottom w:val="none" w:sz="0" w:space="0" w:color="auto"/>
        <w:right w:val="none" w:sz="0" w:space="0" w:color="auto"/>
      </w:divBdr>
    </w:div>
    <w:div w:id="1704095028">
      <w:bodyDiv w:val="1"/>
      <w:marLeft w:val="0"/>
      <w:marRight w:val="0"/>
      <w:marTop w:val="0"/>
      <w:marBottom w:val="0"/>
      <w:divBdr>
        <w:top w:val="none" w:sz="0" w:space="0" w:color="auto"/>
        <w:left w:val="none" w:sz="0" w:space="0" w:color="auto"/>
        <w:bottom w:val="none" w:sz="0" w:space="0" w:color="auto"/>
        <w:right w:val="none" w:sz="0" w:space="0" w:color="auto"/>
      </w:divBdr>
    </w:div>
    <w:div w:id="1704943082">
      <w:bodyDiv w:val="1"/>
      <w:marLeft w:val="0"/>
      <w:marRight w:val="0"/>
      <w:marTop w:val="0"/>
      <w:marBottom w:val="0"/>
      <w:divBdr>
        <w:top w:val="none" w:sz="0" w:space="0" w:color="auto"/>
        <w:left w:val="none" w:sz="0" w:space="0" w:color="auto"/>
        <w:bottom w:val="none" w:sz="0" w:space="0" w:color="auto"/>
        <w:right w:val="none" w:sz="0" w:space="0" w:color="auto"/>
      </w:divBdr>
    </w:div>
    <w:div w:id="1714771498">
      <w:bodyDiv w:val="1"/>
      <w:marLeft w:val="0"/>
      <w:marRight w:val="0"/>
      <w:marTop w:val="0"/>
      <w:marBottom w:val="0"/>
      <w:divBdr>
        <w:top w:val="none" w:sz="0" w:space="0" w:color="auto"/>
        <w:left w:val="none" w:sz="0" w:space="0" w:color="auto"/>
        <w:bottom w:val="none" w:sz="0" w:space="0" w:color="auto"/>
        <w:right w:val="none" w:sz="0" w:space="0" w:color="auto"/>
      </w:divBdr>
    </w:div>
    <w:div w:id="1736270765">
      <w:bodyDiv w:val="1"/>
      <w:marLeft w:val="0"/>
      <w:marRight w:val="0"/>
      <w:marTop w:val="0"/>
      <w:marBottom w:val="0"/>
      <w:divBdr>
        <w:top w:val="none" w:sz="0" w:space="0" w:color="auto"/>
        <w:left w:val="none" w:sz="0" w:space="0" w:color="auto"/>
        <w:bottom w:val="none" w:sz="0" w:space="0" w:color="auto"/>
        <w:right w:val="none" w:sz="0" w:space="0" w:color="auto"/>
      </w:divBdr>
    </w:div>
    <w:div w:id="1740900794">
      <w:bodyDiv w:val="1"/>
      <w:marLeft w:val="0"/>
      <w:marRight w:val="0"/>
      <w:marTop w:val="0"/>
      <w:marBottom w:val="0"/>
      <w:divBdr>
        <w:top w:val="none" w:sz="0" w:space="0" w:color="auto"/>
        <w:left w:val="none" w:sz="0" w:space="0" w:color="auto"/>
        <w:bottom w:val="none" w:sz="0" w:space="0" w:color="auto"/>
        <w:right w:val="none" w:sz="0" w:space="0" w:color="auto"/>
      </w:divBdr>
    </w:div>
    <w:div w:id="1745373310">
      <w:bodyDiv w:val="1"/>
      <w:marLeft w:val="0"/>
      <w:marRight w:val="0"/>
      <w:marTop w:val="0"/>
      <w:marBottom w:val="0"/>
      <w:divBdr>
        <w:top w:val="none" w:sz="0" w:space="0" w:color="auto"/>
        <w:left w:val="none" w:sz="0" w:space="0" w:color="auto"/>
        <w:bottom w:val="none" w:sz="0" w:space="0" w:color="auto"/>
        <w:right w:val="none" w:sz="0" w:space="0" w:color="auto"/>
      </w:divBdr>
    </w:div>
    <w:div w:id="1764447629">
      <w:bodyDiv w:val="1"/>
      <w:marLeft w:val="0"/>
      <w:marRight w:val="0"/>
      <w:marTop w:val="0"/>
      <w:marBottom w:val="0"/>
      <w:divBdr>
        <w:top w:val="none" w:sz="0" w:space="0" w:color="auto"/>
        <w:left w:val="none" w:sz="0" w:space="0" w:color="auto"/>
        <w:bottom w:val="none" w:sz="0" w:space="0" w:color="auto"/>
        <w:right w:val="none" w:sz="0" w:space="0" w:color="auto"/>
      </w:divBdr>
    </w:div>
    <w:div w:id="1764758059">
      <w:bodyDiv w:val="1"/>
      <w:marLeft w:val="0"/>
      <w:marRight w:val="0"/>
      <w:marTop w:val="0"/>
      <w:marBottom w:val="0"/>
      <w:divBdr>
        <w:top w:val="none" w:sz="0" w:space="0" w:color="auto"/>
        <w:left w:val="none" w:sz="0" w:space="0" w:color="auto"/>
        <w:bottom w:val="none" w:sz="0" w:space="0" w:color="auto"/>
        <w:right w:val="none" w:sz="0" w:space="0" w:color="auto"/>
      </w:divBdr>
    </w:div>
    <w:div w:id="1764955290">
      <w:bodyDiv w:val="1"/>
      <w:marLeft w:val="0"/>
      <w:marRight w:val="0"/>
      <w:marTop w:val="0"/>
      <w:marBottom w:val="0"/>
      <w:divBdr>
        <w:top w:val="none" w:sz="0" w:space="0" w:color="auto"/>
        <w:left w:val="none" w:sz="0" w:space="0" w:color="auto"/>
        <w:bottom w:val="none" w:sz="0" w:space="0" w:color="auto"/>
        <w:right w:val="none" w:sz="0" w:space="0" w:color="auto"/>
      </w:divBdr>
    </w:div>
    <w:div w:id="1773358398">
      <w:bodyDiv w:val="1"/>
      <w:marLeft w:val="0"/>
      <w:marRight w:val="0"/>
      <w:marTop w:val="0"/>
      <w:marBottom w:val="0"/>
      <w:divBdr>
        <w:top w:val="none" w:sz="0" w:space="0" w:color="auto"/>
        <w:left w:val="none" w:sz="0" w:space="0" w:color="auto"/>
        <w:bottom w:val="none" w:sz="0" w:space="0" w:color="auto"/>
        <w:right w:val="none" w:sz="0" w:space="0" w:color="auto"/>
      </w:divBdr>
    </w:div>
    <w:div w:id="1775242799">
      <w:bodyDiv w:val="1"/>
      <w:marLeft w:val="0"/>
      <w:marRight w:val="0"/>
      <w:marTop w:val="0"/>
      <w:marBottom w:val="0"/>
      <w:divBdr>
        <w:top w:val="none" w:sz="0" w:space="0" w:color="auto"/>
        <w:left w:val="none" w:sz="0" w:space="0" w:color="auto"/>
        <w:bottom w:val="none" w:sz="0" w:space="0" w:color="auto"/>
        <w:right w:val="none" w:sz="0" w:space="0" w:color="auto"/>
      </w:divBdr>
    </w:div>
    <w:div w:id="1779711887">
      <w:bodyDiv w:val="1"/>
      <w:marLeft w:val="0"/>
      <w:marRight w:val="0"/>
      <w:marTop w:val="0"/>
      <w:marBottom w:val="0"/>
      <w:divBdr>
        <w:top w:val="none" w:sz="0" w:space="0" w:color="auto"/>
        <w:left w:val="none" w:sz="0" w:space="0" w:color="auto"/>
        <w:bottom w:val="none" w:sz="0" w:space="0" w:color="auto"/>
        <w:right w:val="none" w:sz="0" w:space="0" w:color="auto"/>
      </w:divBdr>
    </w:div>
    <w:div w:id="1786536966">
      <w:bodyDiv w:val="1"/>
      <w:marLeft w:val="0"/>
      <w:marRight w:val="0"/>
      <w:marTop w:val="0"/>
      <w:marBottom w:val="0"/>
      <w:divBdr>
        <w:top w:val="none" w:sz="0" w:space="0" w:color="auto"/>
        <w:left w:val="none" w:sz="0" w:space="0" w:color="auto"/>
        <w:bottom w:val="none" w:sz="0" w:space="0" w:color="auto"/>
        <w:right w:val="none" w:sz="0" w:space="0" w:color="auto"/>
      </w:divBdr>
    </w:div>
    <w:div w:id="1795057148">
      <w:bodyDiv w:val="1"/>
      <w:marLeft w:val="0"/>
      <w:marRight w:val="0"/>
      <w:marTop w:val="0"/>
      <w:marBottom w:val="0"/>
      <w:divBdr>
        <w:top w:val="none" w:sz="0" w:space="0" w:color="auto"/>
        <w:left w:val="none" w:sz="0" w:space="0" w:color="auto"/>
        <w:bottom w:val="none" w:sz="0" w:space="0" w:color="auto"/>
        <w:right w:val="none" w:sz="0" w:space="0" w:color="auto"/>
      </w:divBdr>
    </w:div>
    <w:div w:id="1799647084">
      <w:bodyDiv w:val="1"/>
      <w:marLeft w:val="0"/>
      <w:marRight w:val="0"/>
      <w:marTop w:val="0"/>
      <w:marBottom w:val="0"/>
      <w:divBdr>
        <w:top w:val="none" w:sz="0" w:space="0" w:color="auto"/>
        <w:left w:val="none" w:sz="0" w:space="0" w:color="auto"/>
        <w:bottom w:val="none" w:sz="0" w:space="0" w:color="auto"/>
        <w:right w:val="none" w:sz="0" w:space="0" w:color="auto"/>
      </w:divBdr>
    </w:div>
    <w:div w:id="1803956386">
      <w:bodyDiv w:val="1"/>
      <w:marLeft w:val="0"/>
      <w:marRight w:val="0"/>
      <w:marTop w:val="0"/>
      <w:marBottom w:val="0"/>
      <w:divBdr>
        <w:top w:val="none" w:sz="0" w:space="0" w:color="auto"/>
        <w:left w:val="none" w:sz="0" w:space="0" w:color="auto"/>
        <w:bottom w:val="none" w:sz="0" w:space="0" w:color="auto"/>
        <w:right w:val="none" w:sz="0" w:space="0" w:color="auto"/>
      </w:divBdr>
    </w:div>
    <w:div w:id="1807165380">
      <w:bodyDiv w:val="1"/>
      <w:marLeft w:val="0"/>
      <w:marRight w:val="0"/>
      <w:marTop w:val="0"/>
      <w:marBottom w:val="0"/>
      <w:divBdr>
        <w:top w:val="none" w:sz="0" w:space="0" w:color="auto"/>
        <w:left w:val="none" w:sz="0" w:space="0" w:color="auto"/>
        <w:bottom w:val="none" w:sz="0" w:space="0" w:color="auto"/>
        <w:right w:val="none" w:sz="0" w:space="0" w:color="auto"/>
      </w:divBdr>
    </w:div>
    <w:div w:id="1812210880">
      <w:bodyDiv w:val="1"/>
      <w:marLeft w:val="0"/>
      <w:marRight w:val="0"/>
      <w:marTop w:val="0"/>
      <w:marBottom w:val="0"/>
      <w:divBdr>
        <w:top w:val="none" w:sz="0" w:space="0" w:color="auto"/>
        <w:left w:val="none" w:sz="0" w:space="0" w:color="auto"/>
        <w:bottom w:val="none" w:sz="0" w:space="0" w:color="auto"/>
        <w:right w:val="none" w:sz="0" w:space="0" w:color="auto"/>
      </w:divBdr>
    </w:div>
    <w:div w:id="1813517308">
      <w:bodyDiv w:val="1"/>
      <w:marLeft w:val="0"/>
      <w:marRight w:val="0"/>
      <w:marTop w:val="0"/>
      <w:marBottom w:val="0"/>
      <w:divBdr>
        <w:top w:val="none" w:sz="0" w:space="0" w:color="auto"/>
        <w:left w:val="none" w:sz="0" w:space="0" w:color="auto"/>
        <w:bottom w:val="none" w:sz="0" w:space="0" w:color="auto"/>
        <w:right w:val="none" w:sz="0" w:space="0" w:color="auto"/>
      </w:divBdr>
    </w:div>
    <w:div w:id="1816264729">
      <w:bodyDiv w:val="1"/>
      <w:marLeft w:val="0"/>
      <w:marRight w:val="0"/>
      <w:marTop w:val="0"/>
      <w:marBottom w:val="0"/>
      <w:divBdr>
        <w:top w:val="none" w:sz="0" w:space="0" w:color="auto"/>
        <w:left w:val="none" w:sz="0" w:space="0" w:color="auto"/>
        <w:bottom w:val="none" w:sz="0" w:space="0" w:color="auto"/>
        <w:right w:val="none" w:sz="0" w:space="0" w:color="auto"/>
      </w:divBdr>
    </w:div>
    <w:div w:id="1819033552">
      <w:bodyDiv w:val="1"/>
      <w:marLeft w:val="0"/>
      <w:marRight w:val="0"/>
      <w:marTop w:val="0"/>
      <w:marBottom w:val="0"/>
      <w:divBdr>
        <w:top w:val="none" w:sz="0" w:space="0" w:color="auto"/>
        <w:left w:val="none" w:sz="0" w:space="0" w:color="auto"/>
        <w:bottom w:val="none" w:sz="0" w:space="0" w:color="auto"/>
        <w:right w:val="none" w:sz="0" w:space="0" w:color="auto"/>
      </w:divBdr>
    </w:div>
    <w:div w:id="1824158369">
      <w:bodyDiv w:val="1"/>
      <w:marLeft w:val="0"/>
      <w:marRight w:val="0"/>
      <w:marTop w:val="0"/>
      <w:marBottom w:val="0"/>
      <w:divBdr>
        <w:top w:val="none" w:sz="0" w:space="0" w:color="auto"/>
        <w:left w:val="none" w:sz="0" w:space="0" w:color="auto"/>
        <w:bottom w:val="none" w:sz="0" w:space="0" w:color="auto"/>
        <w:right w:val="none" w:sz="0" w:space="0" w:color="auto"/>
      </w:divBdr>
    </w:div>
    <w:div w:id="1825194893">
      <w:bodyDiv w:val="1"/>
      <w:marLeft w:val="0"/>
      <w:marRight w:val="0"/>
      <w:marTop w:val="0"/>
      <w:marBottom w:val="0"/>
      <w:divBdr>
        <w:top w:val="none" w:sz="0" w:space="0" w:color="auto"/>
        <w:left w:val="none" w:sz="0" w:space="0" w:color="auto"/>
        <w:bottom w:val="none" w:sz="0" w:space="0" w:color="auto"/>
        <w:right w:val="none" w:sz="0" w:space="0" w:color="auto"/>
      </w:divBdr>
    </w:div>
    <w:div w:id="1827940866">
      <w:bodyDiv w:val="1"/>
      <w:marLeft w:val="0"/>
      <w:marRight w:val="0"/>
      <w:marTop w:val="0"/>
      <w:marBottom w:val="0"/>
      <w:divBdr>
        <w:top w:val="none" w:sz="0" w:space="0" w:color="auto"/>
        <w:left w:val="none" w:sz="0" w:space="0" w:color="auto"/>
        <w:bottom w:val="none" w:sz="0" w:space="0" w:color="auto"/>
        <w:right w:val="none" w:sz="0" w:space="0" w:color="auto"/>
      </w:divBdr>
    </w:div>
    <w:div w:id="1830705529">
      <w:bodyDiv w:val="1"/>
      <w:marLeft w:val="0"/>
      <w:marRight w:val="0"/>
      <w:marTop w:val="0"/>
      <w:marBottom w:val="0"/>
      <w:divBdr>
        <w:top w:val="none" w:sz="0" w:space="0" w:color="auto"/>
        <w:left w:val="none" w:sz="0" w:space="0" w:color="auto"/>
        <w:bottom w:val="none" w:sz="0" w:space="0" w:color="auto"/>
        <w:right w:val="none" w:sz="0" w:space="0" w:color="auto"/>
      </w:divBdr>
    </w:div>
    <w:div w:id="1834492505">
      <w:bodyDiv w:val="1"/>
      <w:marLeft w:val="0"/>
      <w:marRight w:val="0"/>
      <w:marTop w:val="0"/>
      <w:marBottom w:val="0"/>
      <w:divBdr>
        <w:top w:val="none" w:sz="0" w:space="0" w:color="auto"/>
        <w:left w:val="none" w:sz="0" w:space="0" w:color="auto"/>
        <w:bottom w:val="none" w:sz="0" w:space="0" w:color="auto"/>
        <w:right w:val="none" w:sz="0" w:space="0" w:color="auto"/>
      </w:divBdr>
    </w:div>
    <w:div w:id="1842621399">
      <w:bodyDiv w:val="1"/>
      <w:marLeft w:val="0"/>
      <w:marRight w:val="0"/>
      <w:marTop w:val="0"/>
      <w:marBottom w:val="0"/>
      <w:divBdr>
        <w:top w:val="none" w:sz="0" w:space="0" w:color="auto"/>
        <w:left w:val="none" w:sz="0" w:space="0" w:color="auto"/>
        <w:bottom w:val="none" w:sz="0" w:space="0" w:color="auto"/>
        <w:right w:val="none" w:sz="0" w:space="0" w:color="auto"/>
      </w:divBdr>
    </w:div>
    <w:div w:id="1846048909">
      <w:bodyDiv w:val="1"/>
      <w:marLeft w:val="0"/>
      <w:marRight w:val="0"/>
      <w:marTop w:val="0"/>
      <w:marBottom w:val="0"/>
      <w:divBdr>
        <w:top w:val="none" w:sz="0" w:space="0" w:color="auto"/>
        <w:left w:val="none" w:sz="0" w:space="0" w:color="auto"/>
        <w:bottom w:val="none" w:sz="0" w:space="0" w:color="auto"/>
        <w:right w:val="none" w:sz="0" w:space="0" w:color="auto"/>
      </w:divBdr>
    </w:div>
    <w:div w:id="1848323370">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53181862">
      <w:bodyDiv w:val="1"/>
      <w:marLeft w:val="0"/>
      <w:marRight w:val="0"/>
      <w:marTop w:val="0"/>
      <w:marBottom w:val="0"/>
      <w:divBdr>
        <w:top w:val="none" w:sz="0" w:space="0" w:color="auto"/>
        <w:left w:val="none" w:sz="0" w:space="0" w:color="auto"/>
        <w:bottom w:val="none" w:sz="0" w:space="0" w:color="auto"/>
        <w:right w:val="none" w:sz="0" w:space="0" w:color="auto"/>
      </w:divBdr>
    </w:div>
    <w:div w:id="1854759210">
      <w:bodyDiv w:val="1"/>
      <w:marLeft w:val="0"/>
      <w:marRight w:val="0"/>
      <w:marTop w:val="0"/>
      <w:marBottom w:val="0"/>
      <w:divBdr>
        <w:top w:val="none" w:sz="0" w:space="0" w:color="auto"/>
        <w:left w:val="none" w:sz="0" w:space="0" w:color="auto"/>
        <w:bottom w:val="none" w:sz="0" w:space="0" w:color="auto"/>
        <w:right w:val="none" w:sz="0" w:space="0" w:color="auto"/>
      </w:divBdr>
    </w:div>
    <w:div w:id="1855223731">
      <w:bodyDiv w:val="1"/>
      <w:marLeft w:val="0"/>
      <w:marRight w:val="0"/>
      <w:marTop w:val="0"/>
      <w:marBottom w:val="0"/>
      <w:divBdr>
        <w:top w:val="none" w:sz="0" w:space="0" w:color="auto"/>
        <w:left w:val="none" w:sz="0" w:space="0" w:color="auto"/>
        <w:bottom w:val="none" w:sz="0" w:space="0" w:color="auto"/>
        <w:right w:val="none" w:sz="0" w:space="0" w:color="auto"/>
      </w:divBdr>
    </w:div>
    <w:div w:id="1855920102">
      <w:bodyDiv w:val="1"/>
      <w:marLeft w:val="0"/>
      <w:marRight w:val="0"/>
      <w:marTop w:val="0"/>
      <w:marBottom w:val="0"/>
      <w:divBdr>
        <w:top w:val="none" w:sz="0" w:space="0" w:color="auto"/>
        <w:left w:val="none" w:sz="0" w:space="0" w:color="auto"/>
        <w:bottom w:val="none" w:sz="0" w:space="0" w:color="auto"/>
        <w:right w:val="none" w:sz="0" w:space="0" w:color="auto"/>
      </w:divBdr>
    </w:div>
    <w:div w:id="1874229696">
      <w:bodyDiv w:val="1"/>
      <w:marLeft w:val="0"/>
      <w:marRight w:val="0"/>
      <w:marTop w:val="0"/>
      <w:marBottom w:val="0"/>
      <w:divBdr>
        <w:top w:val="none" w:sz="0" w:space="0" w:color="auto"/>
        <w:left w:val="none" w:sz="0" w:space="0" w:color="auto"/>
        <w:bottom w:val="none" w:sz="0" w:space="0" w:color="auto"/>
        <w:right w:val="none" w:sz="0" w:space="0" w:color="auto"/>
      </w:divBdr>
    </w:div>
    <w:div w:id="1881435025">
      <w:bodyDiv w:val="1"/>
      <w:marLeft w:val="0"/>
      <w:marRight w:val="0"/>
      <w:marTop w:val="0"/>
      <w:marBottom w:val="0"/>
      <w:divBdr>
        <w:top w:val="none" w:sz="0" w:space="0" w:color="auto"/>
        <w:left w:val="none" w:sz="0" w:space="0" w:color="auto"/>
        <w:bottom w:val="none" w:sz="0" w:space="0" w:color="auto"/>
        <w:right w:val="none" w:sz="0" w:space="0" w:color="auto"/>
      </w:divBdr>
    </w:div>
    <w:div w:id="1892495797">
      <w:bodyDiv w:val="1"/>
      <w:marLeft w:val="0"/>
      <w:marRight w:val="0"/>
      <w:marTop w:val="0"/>
      <w:marBottom w:val="0"/>
      <w:divBdr>
        <w:top w:val="none" w:sz="0" w:space="0" w:color="auto"/>
        <w:left w:val="none" w:sz="0" w:space="0" w:color="auto"/>
        <w:bottom w:val="none" w:sz="0" w:space="0" w:color="auto"/>
        <w:right w:val="none" w:sz="0" w:space="0" w:color="auto"/>
      </w:divBdr>
    </w:div>
    <w:div w:id="1904490253">
      <w:bodyDiv w:val="1"/>
      <w:marLeft w:val="0"/>
      <w:marRight w:val="0"/>
      <w:marTop w:val="0"/>
      <w:marBottom w:val="0"/>
      <w:divBdr>
        <w:top w:val="none" w:sz="0" w:space="0" w:color="auto"/>
        <w:left w:val="none" w:sz="0" w:space="0" w:color="auto"/>
        <w:bottom w:val="none" w:sz="0" w:space="0" w:color="auto"/>
        <w:right w:val="none" w:sz="0" w:space="0" w:color="auto"/>
      </w:divBdr>
    </w:div>
    <w:div w:id="1910531816">
      <w:bodyDiv w:val="1"/>
      <w:marLeft w:val="0"/>
      <w:marRight w:val="0"/>
      <w:marTop w:val="0"/>
      <w:marBottom w:val="0"/>
      <w:divBdr>
        <w:top w:val="none" w:sz="0" w:space="0" w:color="auto"/>
        <w:left w:val="none" w:sz="0" w:space="0" w:color="auto"/>
        <w:bottom w:val="none" w:sz="0" w:space="0" w:color="auto"/>
        <w:right w:val="none" w:sz="0" w:space="0" w:color="auto"/>
      </w:divBdr>
    </w:div>
    <w:div w:id="1916932398">
      <w:bodyDiv w:val="1"/>
      <w:marLeft w:val="0"/>
      <w:marRight w:val="0"/>
      <w:marTop w:val="0"/>
      <w:marBottom w:val="0"/>
      <w:divBdr>
        <w:top w:val="none" w:sz="0" w:space="0" w:color="auto"/>
        <w:left w:val="none" w:sz="0" w:space="0" w:color="auto"/>
        <w:bottom w:val="none" w:sz="0" w:space="0" w:color="auto"/>
        <w:right w:val="none" w:sz="0" w:space="0" w:color="auto"/>
      </w:divBdr>
    </w:div>
    <w:div w:id="1919552746">
      <w:bodyDiv w:val="1"/>
      <w:marLeft w:val="0"/>
      <w:marRight w:val="0"/>
      <w:marTop w:val="0"/>
      <w:marBottom w:val="0"/>
      <w:divBdr>
        <w:top w:val="none" w:sz="0" w:space="0" w:color="auto"/>
        <w:left w:val="none" w:sz="0" w:space="0" w:color="auto"/>
        <w:bottom w:val="none" w:sz="0" w:space="0" w:color="auto"/>
        <w:right w:val="none" w:sz="0" w:space="0" w:color="auto"/>
      </w:divBdr>
    </w:div>
    <w:div w:id="1926959002">
      <w:bodyDiv w:val="1"/>
      <w:marLeft w:val="0"/>
      <w:marRight w:val="0"/>
      <w:marTop w:val="0"/>
      <w:marBottom w:val="0"/>
      <w:divBdr>
        <w:top w:val="none" w:sz="0" w:space="0" w:color="auto"/>
        <w:left w:val="none" w:sz="0" w:space="0" w:color="auto"/>
        <w:bottom w:val="none" w:sz="0" w:space="0" w:color="auto"/>
        <w:right w:val="none" w:sz="0" w:space="0" w:color="auto"/>
      </w:divBdr>
    </w:div>
    <w:div w:id="1930306096">
      <w:bodyDiv w:val="1"/>
      <w:marLeft w:val="0"/>
      <w:marRight w:val="0"/>
      <w:marTop w:val="0"/>
      <w:marBottom w:val="0"/>
      <w:divBdr>
        <w:top w:val="none" w:sz="0" w:space="0" w:color="auto"/>
        <w:left w:val="none" w:sz="0" w:space="0" w:color="auto"/>
        <w:bottom w:val="none" w:sz="0" w:space="0" w:color="auto"/>
        <w:right w:val="none" w:sz="0" w:space="0" w:color="auto"/>
      </w:divBdr>
    </w:div>
    <w:div w:id="1932422221">
      <w:bodyDiv w:val="1"/>
      <w:marLeft w:val="0"/>
      <w:marRight w:val="0"/>
      <w:marTop w:val="0"/>
      <w:marBottom w:val="0"/>
      <w:divBdr>
        <w:top w:val="none" w:sz="0" w:space="0" w:color="auto"/>
        <w:left w:val="none" w:sz="0" w:space="0" w:color="auto"/>
        <w:bottom w:val="none" w:sz="0" w:space="0" w:color="auto"/>
        <w:right w:val="none" w:sz="0" w:space="0" w:color="auto"/>
      </w:divBdr>
    </w:div>
    <w:div w:id="1942758748">
      <w:bodyDiv w:val="1"/>
      <w:marLeft w:val="0"/>
      <w:marRight w:val="0"/>
      <w:marTop w:val="0"/>
      <w:marBottom w:val="0"/>
      <w:divBdr>
        <w:top w:val="none" w:sz="0" w:space="0" w:color="auto"/>
        <w:left w:val="none" w:sz="0" w:space="0" w:color="auto"/>
        <w:bottom w:val="none" w:sz="0" w:space="0" w:color="auto"/>
        <w:right w:val="none" w:sz="0" w:space="0" w:color="auto"/>
      </w:divBdr>
    </w:div>
    <w:div w:id="1944606281">
      <w:bodyDiv w:val="1"/>
      <w:marLeft w:val="0"/>
      <w:marRight w:val="0"/>
      <w:marTop w:val="0"/>
      <w:marBottom w:val="0"/>
      <w:divBdr>
        <w:top w:val="none" w:sz="0" w:space="0" w:color="auto"/>
        <w:left w:val="none" w:sz="0" w:space="0" w:color="auto"/>
        <w:bottom w:val="none" w:sz="0" w:space="0" w:color="auto"/>
        <w:right w:val="none" w:sz="0" w:space="0" w:color="auto"/>
      </w:divBdr>
    </w:div>
    <w:div w:id="1948388428">
      <w:bodyDiv w:val="1"/>
      <w:marLeft w:val="0"/>
      <w:marRight w:val="0"/>
      <w:marTop w:val="0"/>
      <w:marBottom w:val="0"/>
      <w:divBdr>
        <w:top w:val="none" w:sz="0" w:space="0" w:color="auto"/>
        <w:left w:val="none" w:sz="0" w:space="0" w:color="auto"/>
        <w:bottom w:val="none" w:sz="0" w:space="0" w:color="auto"/>
        <w:right w:val="none" w:sz="0" w:space="0" w:color="auto"/>
      </w:divBdr>
    </w:div>
    <w:div w:id="1949969947">
      <w:bodyDiv w:val="1"/>
      <w:marLeft w:val="0"/>
      <w:marRight w:val="0"/>
      <w:marTop w:val="0"/>
      <w:marBottom w:val="0"/>
      <w:divBdr>
        <w:top w:val="none" w:sz="0" w:space="0" w:color="auto"/>
        <w:left w:val="none" w:sz="0" w:space="0" w:color="auto"/>
        <w:bottom w:val="none" w:sz="0" w:space="0" w:color="auto"/>
        <w:right w:val="none" w:sz="0" w:space="0" w:color="auto"/>
      </w:divBdr>
    </w:div>
    <w:div w:id="1954483621">
      <w:bodyDiv w:val="1"/>
      <w:marLeft w:val="0"/>
      <w:marRight w:val="0"/>
      <w:marTop w:val="0"/>
      <w:marBottom w:val="0"/>
      <w:divBdr>
        <w:top w:val="none" w:sz="0" w:space="0" w:color="auto"/>
        <w:left w:val="none" w:sz="0" w:space="0" w:color="auto"/>
        <w:bottom w:val="none" w:sz="0" w:space="0" w:color="auto"/>
        <w:right w:val="none" w:sz="0" w:space="0" w:color="auto"/>
      </w:divBdr>
    </w:div>
    <w:div w:id="1957055516">
      <w:bodyDiv w:val="1"/>
      <w:marLeft w:val="0"/>
      <w:marRight w:val="0"/>
      <w:marTop w:val="0"/>
      <w:marBottom w:val="0"/>
      <w:divBdr>
        <w:top w:val="none" w:sz="0" w:space="0" w:color="auto"/>
        <w:left w:val="none" w:sz="0" w:space="0" w:color="auto"/>
        <w:bottom w:val="none" w:sz="0" w:space="0" w:color="auto"/>
        <w:right w:val="none" w:sz="0" w:space="0" w:color="auto"/>
      </w:divBdr>
    </w:div>
    <w:div w:id="1957253213">
      <w:bodyDiv w:val="1"/>
      <w:marLeft w:val="0"/>
      <w:marRight w:val="0"/>
      <w:marTop w:val="0"/>
      <w:marBottom w:val="0"/>
      <w:divBdr>
        <w:top w:val="none" w:sz="0" w:space="0" w:color="auto"/>
        <w:left w:val="none" w:sz="0" w:space="0" w:color="auto"/>
        <w:bottom w:val="none" w:sz="0" w:space="0" w:color="auto"/>
        <w:right w:val="none" w:sz="0" w:space="0" w:color="auto"/>
      </w:divBdr>
    </w:div>
    <w:div w:id="1964732668">
      <w:bodyDiv w:val="1"/>
      <w:marLeft w:val="0"/>
      <w:marRight w:val="0"/>
      <w:marTop w:val="0"/>
      <w:marBottom w:val="0"/>
      <w:divBdr>
        <w:top w:val="none" w:sz="0" w:space="0" w:color="auto"/>
        <w:left w:val="none" w:sz="0" w:space="0" w:color="auto"/>
        <w:bottom w:val="none" w:sz="0" w:space="0" w:color="auto"/>
        <w:right w:val="none" w:sz="0" w:space="0" w:color="auto"/>
      </w:divBdr>
    </w:div>
    <w:div w:id="1966080147">
      <w:bodyDiv w:val="1"/>
      <w:marLeft w:val="0"/>
      <w:marRight w:val="0"/>
      <w:marTop w:val="0"/>
      <w:marBottom w:val="0"/>
      <w:divBdr>
        <w:top w:val="none" w:sz="0" w:space="0" w:color="auto"/>
        <w:left w:val="none" w:sz="0" w:space="0" w:color="auto"/>
        <w:bottom w:val="none" w:sz="0" w:space="0" w:color="auto"/>
        <w:right w:val="none" w:sz="0" w:space="0" w:color="auto"/>
      </w:divBdr>
    </w:div>
    <w:div w:id="1967926889">
      <w:bodyDiv w:val="1"/>
      <w:marLeft w:val="0"/>
      <w:marRight w:val="0"/>
      <w:marTop w:val="0"/>
      <w:marBottom w:val="0"/>
      <w:divBdr>
        <w:top w:val="none" w:sz="0" w:space="0" w:color="auto"/>
        <w:left w:val="none" w:sz="0" w:space="0" w:color="auto"/>
        <w:bottom w:val="none" w:sz="0" w:space="0" w:color="auto"/>
        <w:right w:val="none" w:sz="0" w:space="0" w:color="auto"/>
      </w:divBdr>
    </w:div>
    <w:div w:id="1971008089">
      <w:bodyDiv w:val="1"/>
      <w:marLeft w:val="0"/>
      <w:marRight w:val="0"/>
      <w:marTop w:val="0"/>
      <w:marBottom w:val="0"/>
      <w:divBdr>
        <w:top w:val="none" w:sz="0" w:space="0" w:color="auto"/>
        <w:left w:val="none" w:sz="0" w:space="0" w:color="auto"/>
        <w:bottom w:val="none" w:sz="0" w:space="0" w:color="auto"/>
        <w:right w:val="none" w:sz="0" w:space="0" w:color="auto"/>
      </w:divBdr>
      <w:divsChild>
        <w:div w:id="470825626">
          <w:marLeft w:val="0"/>
          <w:marRight w:val="0"/>
          <w:marTop w:val="0"/>
          <w:marBottom w:val="0"/>
          <w:divBdr>
            <w:top w:val="none" w:sz="0" w:space="0" w:color="auto"/>
            <w:left w:val="none" w:sz="0" w:space="0" w:color="auto"/>
            <w:bottom w:val="none" w:sz="0" w:space="0" w:color="auto"/>
            <w:right w:val="none" w:sz="0" w:space="0" w:color="auto"/>
          </w:divBdr>
        </w:div>
        <w:div w:id="895121373">
          <w:marLeft w:val="0"/>
          <w:marRight w:val="0"/>
          <w:marTop w:val="0"/>
          <w:marBottom w:val="0"/>
          <w:divBdr>
            <w:top w:val="none" w:sz="0" w:space="0" w:color="auto"/>
            <w:left w:val="none" w:sz="0" w:space="0" w:color="auto"/>
            <w:bottom w:val="none" w:sz="0" w:space="0" w:color="auto"/>
            <w:right w:val="none" w:sz="0" w:space="0" w:color="auto"/>
          </w:divBdr>
        </w:div>
        <w:div w:id="1695645412">
          <w:marLeft w:val="0"/>
          <w:marRight w:val="0"/>
          <w:marTop w:val="0"/>
          <w:marBottom w:val="0"/>
          <w:divBdr>
            <w:top w:val="none" w:sz="0" w:space="0" w:color="auto"/>
            <w:left w:val="none" w:sz="0" w:space="0" w:color="auto"/>
            <w:bottom w:val="none" w:sz="0" w:space="0" w:color="auto"/>
            <w:right w:val="none" w:sz="0" w:space="0" w:color="auto"/>
          </w:divBdr>
        </w:div>
      </w:divsChild>
    </w:div>
    <w:div w:id="1971739336">
      <w:bodyDiv w:val="1"/>
      <w:marLeft w:val="0"/>
      <w:marRight w:val="0"/>
      <w:marTop w:val="0"/>
      <w:marBottom w:val="0"/>
      <w:divBdr>
        <w:top w:val="none" w:sz="0" w:space="0" w:color="auto"/>
        <w:left w:val="none" w:sz="0" w:space="0" w:color="auto"/>
        <w:bottom w:val="none" w:sz="0" w:space="0" w:color="auto"/>
        <w:right w:val="none" w:sz="0" w:space="0" w:color="auto"/>
      </w:divBdr>
    </w:div>
    <w:div w:id="1983732658">
      <w:bodyDiv w:val="1"/>
      <w:marLeft w:val="0"/>
      <w:marRight w:val="0"/>
      <w:marTop w:val="0"/>
      <w:marBottom w:val="0"/>
      <w:divBdr>
        <w:top w:val="none" w:sz="0" w:space="0" w:color="auto"/>
        <w:left w:val="none" w:sz="0" w:space="0" w:color="auto"/>
        <w:bottom w:val="none" w:sz="0" w:space="0" w:color="auto"/>
        <w:right w:val="none" w:sz="0" w:space="0" w:color="auto"/>
      </w:divBdr>
    </w:div>
    <w:div w:id="1988825558">
      <w:bodyDiv w:val="1"/>
      <w:marLeft w:val="0"/>
      <w:marRight w:val="0"/>
      <w:marTop w:val="0"/>
      <w:marBottom w:val="0"/>
      <w:divBdr>
        <w:top w:val="none" w:sz="0" w:space="0" w:color="auto"/>
        <w:left w:val="none" w:sz="0" w:space="0" w:color="auto"/>
        <w:bottom w:val="none" w:sz="0" w:space="0" w:color="auto"/>
        <w:right w:val="none" w:sz="0" w:space="0" w:color="auto"/>
      </w:divBdr>
    </w:div>
    <w:div w:id="1993173273">
      <w:bodyDiv w:val="1"/>
      <w:marLeft w:val="0"/>
      <w:marRight w:val="0"/>
      <w:marTop w:val="0"/>
      <w:marBottom w:val="0"/>
      <w:divBdr>
        <w:top w:val="none" w:sz="0" w:space="0" w:color="auto"/>
        <w:left w:val="none" w:sz="0" w:space="0" w:color="auto"/>
        <w:bottom w:val="none" w:sz="0" w:space="0" w:color="auto"/>
        <w:right w:val="none" w:sz="0" w:space="0" w:color="auto"/>
      </w:divBdr>
    </w:div>
    <w:div w:id="1995840993">
      <w:bodyDiv w:val="1"/>
      <w:marLeft w:val="0"/>
      <w:marRight w:val="0"/>
      <w:marTop w:val="0"/>
      <w:marBottom w:val="0"/>
      <w:divBdr>
        <w:top w:val="none" w:sz="0" w:space="0" w:color="auto"/>
        <w:left w:val="none" w:sz="0" w:space="0" w:color="auto"/>
        <w:bottom w:val="none" w:sz="0" w:space="0" w:color="auto"/>
        <w:right w:val="none" w:sz="0" w:space="0" w:color="auto"/>
      </w:divBdr>
    </w:div>
    <w:div w:id="1997803977">
      <w:bodyDiv w:val="1"/>
      <w:marLeft w:val="0"/>
      <w:marRight w:val="0"/>
      <w:marTop w:val="0"/>
      <w:marBottom w:val="0"/>
      <w:divBdr>
        <w:top w:val="none" w:sz="0" w:space="0" w:color="auto"/>
        <w:left w:val="none" w:sz="0" w:space="0" w:color="auto"/>
        <w:bottom w:val="none" w:sz="0" w:space="0" w:color="auto"/>
        <w:right w:val="none" w:sz="0" w:space="0" w:color="auto"/>
      </w:divBdr>
    </w:div>
    <w:div w:id="1998335815">
      <w:bodyDiv w:val="1"/>
      <w:marLeft w:val="0"/>
      <w:marRight w:val="0"/>
      <w:marTop w:val="0"/>
      <w:marBottom w:val="0"/>
      <w:divBdr>
        <w:top w:val="none" w:sz="0" w:space="0" w:color="auto"/>
        <w:left w:val="none" w:sz="0" w:space="0" w:color="auto"/>
        <w:bottom w:val="none" w:sz="0" w:space="0" w:color="auto"/>
        <w:right w:val="none" w:sz="0" w:space="0" w:color="auto"/>
      </w:divBdr>
    </w:div>
    <w:div w:id="2000886469">
      <w:bodyDiv w:val="1"/>
      <w:marLeft w:val="0"/>
      <w:marRight w:val="0"/>
      <w:marTop w:val="0"/>
      <w:marBottom w:val="0"/>
      <w:divBdr>
        <w:top w:val="none" w:sz="0" w:space="0" w:color="auto"/>
        <w:left w:val="none" w:sz="0" w:space="0" w:color="auto"/>
        <w:bottom w:val="none" w:sz="0" w:space="0" w:color="auto"/>
        <w:right w:val="none" w:sz="0" w:space="0" w:color="auto"/>
      </w:divBdr>
    </w:div>
    <w:div w:id="2001152890">
      <w:bodyDiv w:val="1"/>
      <w:marLeft w:val="0"/>
      <w:marRight w:val="0"/>
      <w:marTop w:val="0"/>
      <w:marBottom w:val="0"/>
      <w:divBdr>
        <w:top w:val="none" w:sz="0" w:space="0" w:color="auto"/>
        <w:left w:val="none" w:sz="0" w:space="0" w:color="auto"/>
        <w:bottom w:val="none" w:sz="0" w:space="0" w:color="auto"/>
        <w:right w:val="none" w:sz="0" w:space="0" w:color="auto"/>
      </w:divBdr>
    </w:div>
    <w:div w:id="2016809549">
      <w:bodyDiv w:val="1"/>
      <w:marLeft w:val="0"/>
      <w:marRight w:val="0"/>
      <w:marTop w:val="0"/>
      <w:marBottom w:val="0"/>
      <w:divBdr>
        <w:top w:val="none" w:sz="0" w:space="0" w:color="auto"/>
        <w:left w:val="none" w:sz="0" w:space="0" w:color="auto"/>
        <w:bottom w:val="none" w:sz="0" w:space="0" w:color="auto"/>
        <w:right w:val="none" w:sz="0" w:space="0" w:color="auto"/>
      </w:divBdr>
    </w:div>
    <w:div w:id="2022732401">
      <w:bodyDiv w:val="1"/>
      <w:marLeft w:val="0"/>
      <w:marRight w:val="0"/>
      <w:marTop w:val="0"/>
      <w:marBottom w:val="0"/>
      <w:divBdr>
        <w:top w:val="none" w:sz="0" w:space="0" w:color="auto"/>
        <w:left w:val="none" w:sz="0" w:space="0" w:color="auto"/>
        <w:bottom w:val="none" w:sz="0" w:space="0" w:color="auto"/>
        <w:right w:val="none" w:sz="0" w:space="0" w:color="auto"/>
      </w:divBdr>
    </w:div>
    <w:div w:id="2031224560">
      <w:bodyDiv w:val="1"/>
      <w:marLeft w:val="0"/>
      <w:marRight w:val="0"/>
      <w:marTop w:val="0"/>
      <w:marBottom w:val="0"/>
      <w:divBdr>
        <w:top w:val="none" w:sz="0" w:space="0" w:color="auto"/>
        <w:left w:val="none" w:sz="0" w:space="0" w:color="auto"/>
        <w:bottom w:val="none" w:sz="0" w:space="0" w:color="auto"/>
        <w:right w:val="none" w:sz="0" w:space="0" w:color="auto"/>
      </w:divBdr>
    </w:div>
    <w:div w:id="2033649862">
      <w:bodyDiv w:val="1"/>
      <w:marLeft w:val="0"/>
      <w:marRight w:val="0"/>
      <w:marTop w:val="0"/>
      <w:marBottom w:val="0"/>
      <w:divBdr>
        <w:top w:val="none" w:sz="0" w:space="0" w:color="auto"/>
        <w:left w:val="none" w:sz="0" w:space="0" w:color="auto"/>
        <w:bottom w:val="none" w:sz="0" w:space="0" w:color="auto"/>
        <w:right w:val="none" w:sz="0" w:space="0" w:color="auto"/>
      </w:divBdr>
    </w:div>
    <w:div w:id="2043095554">
      <w:bodyDiv w:val="1"/>
      <w:marLeft w:val="0"/>
      <w:marRight w:val="0"/>
      <w:marTop w:val="0"/>
      <w:marBottom w:val="0"/>
      <w:divBdr>
        <w:top w:val="none" w:sz="0" w:space="0" w:color="auto"/>
        <w:left w:val="none" w:sz="0" w:space="0" w:color="auto"/>
        <w:bottom w:val="none" w:sz="0" w:space="0" w:color="auto"/>
        <w:right w:val="none" w:sz="0" w:space="0" w:color="auto"/>
      </w:divBdr>
    </w:div>
    <w:div w:id="2051102513">
      <w:bodyDiv w:val="1"/>
      <w:marLeft w:val="0"/>
      <w:marRight w:val="0"/>
      <w:marTop w:val="0"/>
      <w:marBottom w:val="0"/>
      <w:divBdr>
        <w:top w:val="none" w:sz="0" w:space="0" w:color="auto"/>
        <w:left w:val="none" w:sz="0" w:space="0" w:color="auto"/>
        <w:bottom w:val="none" w:sz="0" w:space="0" w:color="auto"/>
        <w:right w:val="none" w:sz="0" w:space="0" w:color="auto"/>
      </w:divBdr>
    </w:div>
    <w:div w:id="2061246185">
      <w:bodyDiv w:val="1"/>
      <w:marLeft w:val="0"/>
      <w:marRight w:val="0"/>
      <w:marTop w:val="0"/>
      <w:marBottom w:val="0"/>
      <w:divBdr>
        <w:top w:val="none" w:sz="0" w:space="0" w:color="auto"/>
        <w:left w:val="none" w:sz="0" w:space="0" w:color="auto"/>
        <w:bottom w:val="none" w:sz="0" w:space="0" w:color="auto"/>
        <w:right w:val="none" w:sz="0" w:space="0" w:color="auto"/>
      </w:divBdr>
    </w:div>
    <w:div w:id="2061441089">
      <w:bodyDiv w:val="1"/>
      <w:marLeft w:val="0"/>
      <w:marRight w:val="0"/>
      <w:marTop w:val="0"/>
      <w:marBottom w:val="0"/>
      <w:divBdr>
        <w:top w:val="none" w:sz="0" w:space="0" w:color="auto"/>
        <w:left w:val="none" w:sz="0" w:space="0" w:color="auto"/>
        <w:bottom w:val="none" w:sz="0" w:space="0" w:color="auto"/>
        <w:right w:val="none" w:sz="0" w:space="0" w:color="auto"/>
      </w:divBdr>
    </w:div>
    <w:div w:id="2062510754">
      <w:bodyDiv w:val="1"/>
      <w:marLeft w:val="0"/>
      <w:marRight w:val="0"/>
      <w:marTop w:val="0"/>
      <w:marBottom w:val="0"/>
      <w:divBdr>
        <w:top w:val="none" w:sz="0" w:space="0" w:color="auto"/>
        <w:left w:val="none" w:sz="0" w:space="0" w:color="auto"/>
        <w:bottom w:val="none" w:sz="0" w:space="0" w:color="auto"/>
        <w:right w:val="none" w:sz="0" w:space="0" w:color="auto"/>
      </w:divBdr>
    </w:div>
    <w:div w:id="2063097704">
      <w:bodyDiv w:val="1"/>
      <w:marLeft w:val="0"/>
      <w:marRight w:val="0"/>
      <w:marTop w:val="0"/>
      <w:marBottom w:val="0"/>
      <w:divBdr>
        <w:top w:val="none" w:sz="0" w:space="0" w:color="auto"/>
        <w:left w:val="none" w:sz="0" w:space="0" w:color="auto"/>
        <w:bottom w:val="none" w:sz="0" w:space="0" w:color="auto"/>
        <w:right w:val="none" w:sz="0" w:space="0" w:color="auto"/>
      </w:divBdr>
    </w:div>
    <w:div w:id="2066642041">
      <w:bodyDiv w:val="1"/>
      <w:marLeft w:val="0"/>
      <w:marRight w:val="0"/>
      <w:marTop w:val="0"/>
      <w:marBottom w:val="0"/>
      <w:divBdr>
        <w:top w:val="none" w:sz="0" w:space="0" w:color="auto"/>
        <w:left w:val="none" w:sz="0" w:space="0" w:color="auto"/>
        <w:bottom w:val="none" w:sz="0" w:space="0" w:color="auto"/>
        <w:right w:val="none" w:sz="0" w:space="0" w:color="auto"/>
      </w:divBdr>
    </w:div>
    <w:div w:id="2067295622">
      <w:bodyDiv w:val="1"/>
      <w:marLeft w:val="0"/>
      <w:marRight w:val="0"/>
      <w:marTop w:val="0"/>
      <w:marBottom w:val="0"/>
      <w:divBdr>
        <w:top w:val="none" w:sz="0" w:space="0" w:color="auto"/>
        <w:left w:val="none" w:sz="0" w:space="0" w:color="auto"/>
        <w:bottom w:val="none" w:sz="0" w:space="0" w:color="auto"/>
        <w:right w:val="none" w:sz="0" w:space="0" w:color="auto"/>
      </w:divBdr>
    </w:div>
    <w:div w:id="2068259727">
      <w:bodyDiv w:val="1"/>
      <w:marLeft w:val="0"/>
      <w:marRight w:val="0"/>
      <w:marTop w:val="0"/>
      <w:marBottom w:val="0"/>
      <w:divBdr>
        <w:top w:val="none" w:sz="0" w:space="0" w:color="auto"/>
        <w:left w:val="none" w:sz="0" w:space="0" w:color="auto"/>
        <w:bottom w:val="none" w:sz="0" w:space="0" w:color="auto"/>
        <w:right w:val="none" w:sz="0" w:space="0" w:color="auto"/>
      </w:divBdr>
    </w:div>
    <w:div w:id="2074964687">
      <w:bodyDiv w:val="1"/>
      <w:marLeft w:val="0"/>
      <w:marRight w:val="0"/>
      <w:marTop w:val="0"/>
      <w:marBottom w:val="0"/>
      <w:divBdr>
        <w:top w:val="none" w:sz="0" w:space="0" w:color="auto"/>
        <w:left w:val="none" w:sz="0" w:space="0" w:color="auto"/>
        <w:bottom w:val="none" w:sz="0" w:space="0" w:color="auto"/>
        <w:right w:val="none" w:sz="0" w:space="0" w:color="auto"/>
      </w:divBdr>
    </w:div>
    <w:div w:id="2080054265">
      <w:bodyDiv w:val="1"/>
      <w:marLeft w:val="0"/>
      <w:marRight w:val="0"/>
      <w:marTop w:val="0"/>
      <w:marBottom w:val="0"/>
      <w:divBdr>
        <w:top w:val="none" w:sz="0" w:space="0" w:color="auto"/>
        <w:left w:val="none" w:sz="0" w:space="0" w:color="auto"/>
        <w:bottom w:val="none" w:sz="0" w:space="0" w:color="auto"/>
        <w:right w:val="none" w:sz="0" w:space="0" w:color="auto"/>
      </w:divBdr>
    </w:div>
    <w:div w:id="2084335070">
      <w:bodyDiv w:val="1"/>
      <w:marLeft w:val="0"/>
      <w:marRight w:val="0"/>
      <w:marTop w:val="0"/>
      <w:marBottom w:val="0"/>
      <w:divBdr>
        <w:top w:val="none" w:sz="0" w:space="0" w:color="auto"/>
        <w:left w:val="none" w:sz="0" w:space="0" w:color="auto"/>
        <w:bottom w:val="none" w:sz="0" w:space="0" w:color="auto"/>
        <w:right w:val="none" w:sz="0" w:space="0" w:color="auto"/>
      </w:divBdr>
    </w:div>
    <w:div w:id="2084445272">
      <w:bodyDiv w:val="1"/>
      <w:marLeft w:val="0"/>
      <w:marRight w:val="0"/>
      <w:marTop w:val="0"/>
      <w:marBottom w:val="0"/>
      <w:divBdr>
        <w:top w:val="none" w:sz="0" w:space="0" w:color="auto"/>
        <w:left w:val="none" w:sz="0" w:space="0" w:color="auto"/>
        <w:bottom w:val="none" w:sz="0" w:space="0" w:color="auto"/>
        <w:right w:val="none" w:sz="0" w:space="0" w:color="auto"/>
      </w:divBdr>
    </w:div>
    <w:div w:id="2097440521">
      <w:bodyDiv w:val="1"/>
      <w:marLeft w:val="0"/>
      <w:marRight w:val="0"/>
      <w:marTop w:val="0"/>
      <w:marBottom w:val="0"/>
      <w:divBdr>
        <w:top w:val="none" w:sz="0" w:space="0" w:color="auto"/>
        <w:left w:val="none" w:sz="0" w:space="0" w:color="auto"/>
        <w:bottom w:val="none" w:sz="0" w:space="0" w:color="auto"/>
        <w:right w:val="none" w:sz="0" w:space="0" w:color="auto"/>
      </w:divBdr>
    </w:div>
    <w:div w:id="2098746665">
      <w:bodyDiv w:val="1"/>
      <w:marLeft w:val="0"/>
      <w:marRight w:val="0"/>
      <w:marTop w:val="0"/>
      <w:marBottom w:val="0"/>
      <w:divBdr>
        <w:top w:val="none" w:sz="0" w:space="0" w:color="auto"/>
        <w:left w:val="none" w:sz="0" w:space="0" w:color="auto"/>
        <w:bottom w:val="none" w:sz="0" w:space="0" w:color="auto"/>
        <w:right w:val="none" w:sz="0" w:space="0" w:color="auto"/>
      </w:divBdr>
    </w:div>
    <w:div w:id="2120224381">
      <w:bodyDiv w:val="1"/>
      <w:marLeft w:val="0"/>
      <w:marRight w:val="0"/>
      <w:marTop w:val="0"/>
      <w:marBottom w:val="0"/>
      <w:divBdr>
        <w:top w:val="none" w:sz="0" w:space="0" w:color="auto"/>
        <w:left w:val="none" w:sz="0" w:space="0" w:color="auto"/>
        <w:bottom w:val="none" w:sz="0" w:space="0" w:color="auto"/>
        <w:right w:val="none" w:sz="0" w:space="0" w:color="auto"/>
      </w:divBdr>
    </w:div>
    <w:div w:id="2121339841">
      <w:bodyDiv w:val="1"/>
      <w:marLeft w:val="0"/>
      <w:marRight w:val="0"/>
      <w:marTop w:val="0"/>
      <w:marBottom w:val="0"/>
      <w:divBdr>
        <w:top w:val="none" w:sz="0" w:space="0" w:color="auto"/>
        <w:left w:val="none" w:sz="0" w:space="0" w:color="auto"/>
        <w:bottom w:val="none" w:sz="0" w:space="0" w:color="auto"/>
        <w:right w:val="none" w:sz="0" w:space="0" w:color="auto"/>
      </w:divBdr>
    </w:div>
    <w:div w:id="2124685077">
      <w:bodyDiv w:val="1"/>
      <w:marLeft w:val="0"/>
      <w:marRight w:val="0"/>
      <w:marTop w:val="0"/>
      <w:marBottom w:val="0"/>
      <w:divBdr>
        <w:top w:val="none" w:sz="0" w:space="0" w:color="auto"/>
        <w:left w:val="none" w:sz="0" w:space="0" w:color="auto"/>
        <w:bottom w:val="none" w:sz="0" w:space="0" w:color="auto"/>
        <w:right w:val="none" w:sz="0" w:space="0" w:color="auto"/>
      </w:divBdr>
    </w:div>
    <w:div w:id="2130542418">
      <w:bodyDiv w:val="1"/>
      <w:marLeft w:val="0"/>
      <w:marRight w:val="0"/>
      <w:marTop w:val="0"/>
      <w:marBottom w:val="0"/>
      <w:divBdr>
        <w:top w:val="none" w:sz="0" w:space="0" w:color="auto"/>
        <w:left w:val="none" w:sz="0" w:space="0" w:color="auto"/>
        <w:bottom w:val="none" w:sz="0" w:space="0" w:color="auto"/>
        <w:right w:val="none" w:sz="0" w:space="0" w:color="auto"/>
      </w:divBdr>
    </w:div>
    <w:div w:id="2131582598">
      <w:bodyDiv w:val="1"/>
      <w:marLeft w:val="0"/>
      <w:marRight w:val="0"/>
      <w:marTop w:val="0"/>
      <w:marBottom w:val="0"/>
      <w:divBdr>
        <w:top w:val="none" w:sz="0" w:space="0" w:color="auto"/>
        <w:left w:val="none" w:sz="0" w:space="0" w:color="auto"/>
        <w:bottom w:val="none" w:sz="0" w:space="0" w:color="auto"/>
        <w:right w:val="none" w:sz="0" w:space="0" w:color="auto"/>
      </w:divBdr>
    </w:div>
    <w:div w:id="2138331337">
      <w:bodyDiv w:val="1"/>
      <w:marLeft w:val="0"/>
      <w:marRight w:val="0"/>
      <w:marTop w:val="0"/>
      <w:marBottom w:val="0"/>
      <w:divBdr>
        <w:top w:val="none" w:sz="0" w:space="0" w:color="auto"/>
        <w:left w:val="none" w:sz="0" w:space="0" w:color="auto"/>
        <w:bottom w:val="none" w:sz="0" w:space="0" w:color="auto"/>
        <w:right w:val="none" w:sz="0" w:space="0" w:color="auto"/>
      </w:divBdr>
    </w:div>
    <w:div w:id="2141528732">
      <w:bodyDiv w:val="1"/>
      <w:marLeft w:val="0"/>
      <w:marRight w:val="0"/>
      <w:marTop w:val="0"/>
      <w:marBottom w:val="0"/>
      <w:divBdr>
        <w:top w:val="none" w:sz="0" w:space="0" w:color="auto"/>
        <w:left w:val="none" w:sz="0" w:space="0" w:color="auto"/>
        <w:bottom w:val="none" w:sz="0" w:space="0" w:color="auto"/>
        <w:right w:val="none" w:sz="0" w:space="0" w:color="auto"/>
      </w:divBdr>
    </w:div>
    <w:div w:id="2145540601">
      <w:bodyDiv w:val="1"/>
      <w:marLeft w:val="0"/>
      <w:marRight w:val="0"/>
      <w:marTop w:val="0"/>
      <w:marBottom w:val="0"/>
      <w:divBdr>
        <w:top w:val="none" w:sz="0" w:space="0" w:color="auto"/>
        <w:left w:val="none" w:sz="0" w:space="0" w:color="auto"/>
        <w:bottom w:val="none" w:sz="0" w:space="0" w:color="auto"/>
        <w:right w:val="none" w:sz="0" w:space="0" w:color="auto"/>
      </w:divBdr>
    </w:div>
    <w:div w:id="214685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995D4-9CB5-40D4-A16B-744B1F6E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Pages>
  <Words>1871</Words>
  <Characters>1067</Characters>
  <Application>Microsoft Office Word</Application>
  <DocSecurity>0</DocSecurity>
  <Lines>8</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Повістка денна</vt:lpstr>
      <vt:lpstr>Повістка денна</vt:lpstr>
    </vt:vector>
  </TitlesOfParts>
  <Company>Reanimator Extreme Edition</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Повістка денна</dc:title>
  <dc:subject/>
  <dc:creator>XTreme</dc:creator>
  <cp:keywords/>
  <dc:description/>
  <cp:lastModifiedBy>skvira-dabk@ukr.net</cp:lastModifiedBy>
  <cp:revision>24</cp:revision>
  <cp:lastPrinted>2022-12-16T08:07:00Z</cp:lastPrinted>
  <dcterms:created xsi:type="dcterms:W3CDTF">2023-02-23T06:07:00Z</dcterms:created>
  <dcterms:modified xsi:type="dcterms:W3CDTF">2023-03-03T08:45:00Z</dcterms:modified>
</cp:coreProperties>
</file>